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Autospacing="0" w:afterAutospacing="0" w:line="240" w:lineRule="auto"/>
        <w:ind w:leftChars="0"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（A）1.</w:t>
      </w:r>
      <w:r>
        <w:rPr>
          <w:rFonts w:hint="eastAsia" w:ascii="宋体" w:hAnsi="宋体" w:eastAsia="宋体" w:cs="宋体"/>
          <w:color w:val="000000" w:themeColor="text1"/>
          <w:sz w:val="21"/>
          <w:szCs w:val="21"/>
          <w:shd w:val="clear" w:color="auto" w:fill="auto"/>
          <w14:textFill>
            <w14:solidFill>
              <w14:schemeClr w14:val="tx1"/>
            </w14:solidFill>
          </w14:textFill>
        </w:rPr>
        <w:t>对钠、钾等金属着火用什么扑灭？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 xml:space="preserve">    A</w:t>
      </w:r>
      <w:r>
        <w:rPr>
          <w:rFonts w:hint="eastAsia" w:ascii="宋体" w:hAnsi="宋体" w:eastAsia="宋体" w:cs="宋体"/>
          <w:color w:val="000000" w:themeColor="text1"/>
          <w:sz w:val="21"/>
          <w:szCs w:val="21"/>
          <w:shd w:val="clear" w:color="auto" w:fill="auto"/>
          <w14:textFill>
            <w14:solidFill>
              <w14:schemeClr w14:val="tx1"/>
            </w14:solidFill>
          </w14:textFill>
        </w:rPr>
        <w:t>通常用干燥的细沙覆盖</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用水灭火</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CCl4灭火器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（A）2</w:t>
      </w:r>
      <w:r>
        <w:rPr>
          <w:rFonts w:hint="eastAsia" w:ascii="宋体" w:hAnsi="宋体" w:eastAsia="宋体" w:cs="宋体"/>
          <w:color w:val="000000" w:themeColor="text1"/>
          <w:sz w:val="21"/>
          <w:szCs w:val="21"/>
          <w:shd w:val="clear" w:color="auto" w:fill="auto"/>
          <w14:textFill>
            <w14:solidFill>
              <w14:schemeClr w14:val="tx1"/>
            </w14:solidFill>
          </w14:textFill>
        </w:rPr>
        <w:t>.乙炔在什么情况下可发生爆炸</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与空气形成爆炸性混合物，遇</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CO2灭火器点火源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高压下</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在爆炸极限上上限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以上的空气混合物，遇点火源时</w:t>
      </w:r>
    </w:p>
    <w:p>
      <w:pPr>
        <w:pStyle w:val="3"/>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Autospacing="0" w:afterAutospacing="0" w:line="20" w:lineRule="atLeast"/>
        <w:ind w:leftChars="0" w:right="0" w:rightChars="0"/>
        <w:jc w:val="left"/>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（C）3</w:t>
      </w:r>
      <w:r>
        <w:rPr>
          <w:rFonts w:hint="eastAsia" w:ascii="宋体" w:hAnsi="宋体" w:eastAsia="宋体" w:cs="宋体"/>
          <w:color w:val="000000" w:themeColor="text1"/>
          <w:sz w:val="21"/>
          <w:szCs w:val="21"/>
          <w:shd w:val="clear" w:color="auto" w:fill="auto"/>
          <w14:textFill>
            <w14:solidFill>
              <w14:schemeClr w14:val="tx1"/>
            </w14:solidFill>
          </w14:textFill>
        </w:rPr>
        <w:t>.苯急性中毒主要表现为对中枢神经系统的麻醉作用，而慢性中毒主要为什么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的损害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呼吸系统</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消化系统</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造血系统</w:t>
      </w:r>
    </w:p>
    <w:p>
      <w:pPr>
        <w:pStyle w:val="3"/>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Autospacing="0" w:afterAutospacing="0" w:line="20" w:lineRule="atLeast"/>
        <w:ind w:leftChars="0"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（D）4.</w:t>
      </w:r>
      <w:r>
        <w:rPr>
          <w:rFonts w:hint="eastAsia" w:ascii="宋体" w:hAnsi="宋体" w:eastAsia="宋体" w:cs="宋体"/>
          <w:color w:val="000000" w:themeColor="text1"/>
          <w:sz w:val="21"/>
          <w:szCs w:val="21"/>
          <w:shd w:val="clear" w:color="auto" w:fill="auto"/>
          <w14:textFill>
            <w14:solidFill>
              <w14:schemeClr w14:val="tx1"/>
            </w14:solidFill>
          </w14:textFill>
        </w:rPr>
        <w:t>危险化学单位应当制定本单位事故（应急救援预案），配备应急救援人员和</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必要的应急救援器材、设备，并组织演练</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抢险预案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救治预案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控制预案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应急救援预案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（B）5</w:t>
      </w:r>
      <w:r>
        <w:rPr>
          <w:rFonts w:hint="eastAsia" w:ascii="宋体" w:hAnsi="宋体" w:eastAsia="宋体" w:cs="宋体"/>
          <w:color w:val="000000" w:themeColor="text1"/>
          <w:sz w:val="21"/>
          <w:szCs w:val="21"/>
          <w:shd w:val="clear" w:color="auto" w:fill="auto"/>
          <w14:textFill>
            <w14:solidFill>
              <w14:schemeClr w14:val="tx1"/>
            </w14:solidFill>
          </w14:textFill>
        </w:rPr>
        <w:t>.对危险废物的容器和包装物以及收集、贮存、运输、处置危险废物的设施、</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场所，必须：</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设置危险废物识别标志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设置识别标志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设置生活垃圾识别标志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不用设置任何标志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（A）6.实验室安全管理实行哪种管理？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校、（院）系、实验室三级管理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校、（院）系两级管理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院（系）、实验室两级管理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实验事自行管理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（C）7.购买剧毒药品说法错误的是：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向学校保卫处申请并批准备案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经过公安局审批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经过环保局审批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通过正常渠道在指定的化学危险品商店购买</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（A）8.生产、经营、储存、运输、使用危险化学品和处置废弃危险化学品的单位，其（）必须保证本单位危险化学品的安全管理符合有关法律、法规、规章的规定和国家标准，并对本单位危险化学品的安全负责。</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主要负责人</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技术人员</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从业人员</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安全管理人员</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（C）9</w:t>
      </w:r>
      <w:r>
        <w:rPr>
          <w:rFonts w:hint="eastAsia" w:ascii="宋体" w:hAnsi="宋体" w:eastAsia="宋体" w:cs="宋体"/>
          <w:color w:val="000000" w:themeColor="text1"/>
          <w:sz w:val="21"/>
          <w:szCs w:val="21"/>
          <w:shd w:val="clear" w:color="auto" w:fill="auto"/>
          <w14:textFill>
            <w14:solidFill>
              <w14:schemeClr w14:val="tx1"/>
            </w14:solidFill>
          </w14:textFill>
        </w:rPr>
        <w:t>.对常用的又是易制毒的试剂，应：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放在试剂架</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放在抽屉里，并由专人管理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锁在实验室的试剂柜中，并由专人管理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（B）10</w:t>
      </w:r>
      <w:r>
        <w:rPr>
          <w:rFonts w:hint="eastAsia" w:ascii="宋体" w:hAnsi="宋体" w:eastAsia="宋体" w:cs="宋体"/>
          <w:color w:val="000000" w:themeColor="text1"/>
          <w:sz w:val="21"/>
          <w:szCs w:val="21"/>
          <w:shd w:val="clear" w:color="auto" w:fill="auto"/>
          <w14:textFill>
            <w14:solidFill>
              <w14:schemeClr w14:val="tx1"/>
            </w14:solidFill>
          </w14:textFill>
        </w:rPr>
        <w:t>.进行危险性实验时，应：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单人操作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必须要有两人以上</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必须要有三人</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（A）11</w:t>
      </w:r>
      <w:r>
        <w:rPr>
          <w:rFonts w:hint="eastAsia" w:ascii="宋体" w:hAnsi="宋体" w:eastAsia="宋体" w:cs="宋体"/>
          <w:color w:val="000000" w:themeColor="text1"/>
          <w:sz w:val="21"/>
          <w:szCs w:val="21"/>
          <w:shd w:val="clear" w:color="auto" w:fill="auto"/>
          <w14:textFill>
            <w14:solidFill>
              <w14:schemeClr w14:val="tx1"/>
            </w14:solidFill>
          </w14:textFill>
        </w:rPr>
        <w:t>.以下对放射性垃圾的安全管理不正确的是：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允许非放射性垃圾混入放射性垃圾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将放射性垃圾放入专用容器收集、包装、储存，由专业部门统一回收处理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严禁放射性垃圾放入非放射性垃圾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放射性垃圾和非放射性垃圾必须分开放置</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（D）12</w:t>
      </w:r>
      <w:r>
        <w:rPr>
          <w:rFonts w:hint="eastAsia" w:ascii="宋体" w:hAnsi="宋体" w:eastAsia="宋体" w:cs="宋体"/>
          <w:color w:val="000000" w:themeColor="text1"/>
          <w:sz w:val="21"/>
          <w:szCs w:val="21"/>
          <w:shd w:val="clear" w:color="auto" w:fill="auto"/>
          <w14:textFill>
            <w14:solidFill>
              <w14:schemeClr w14:val="tx1"/>
            </w14:solidFill>
          </w14:textFill>
        </w:rPr>
        <w:t>.具有下列哪些性质的化学品属于化学危险品：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爆炸</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易燃、腐蚀、放射性</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毒害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（C）13</w:t>
      </w:r>
      <w:r>
        <w:rPr>
          <w:rFonts w:hint="eastAsia" w:ascii="宋体" w:hAnsi="宋体" w:eastAsia="宋体" w:cs="宋体"/>
          <w:color w:val="000000" w:themeColor="text1"/>
          <w:sz w:val="21"/>
          <w:szCs w:val="21"/>
          <w:shd w:val="clear" w:color="auto" w:fill="auto"/>
          <w14:textFill>
            <w14:solidFill>
              <w14:schemeClr w14:val="tx1"/>
            </w14:solidFill>
          </w14:textFill>
        </w:rPr>
        <w:t>.易燃液体加热时可以：</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用电炉加热，有人看管</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用电热套加热可不用人看管</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用水浴加热，并有人看管</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用水浴加热不用人看管</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（B）14</w:t>
      </w:r>
      <w:r>
        <w:rPr>
          <w:rFonts w:hint="eastAsia" w:ascii="宋体" w:hAnsi="宋体" w:eastAsia="宋体" w:cs="宋体"/>
          <w:color w:val="000000" w:themeColor="text1"/>
          <w:sz w:val="21"/>
          <w:szCs w:val="21"/>
          <w:shd w:val="clear" w:color="auto" w:fill="auto"/>
          <w14:textFill>
            <w14:solidFill>
              <w14:schemeClr w14:val="tx1"/>
            </w14:solidFill>
          </w14:textFill>
        </w:rPr>
        <w:t>.发生危险化学品事故后,应该向什么方向疏散？</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下风</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上风</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顺风</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（D）15</w:t>
      </w:r>
      <w:r>
        <w:rPr>
          <w:rFonts w:hint="eastAsia" w:ascii="宋体" w:hAnsi="宋体" w:eastAsia="宋体" w:cs="宋体"/>
          <w:color w:val="000000" w:themeColor="text1"/>
          <w:sz w:val="21"/>
          <w:szCs w:val="21"/>
          <w:shd w:val="clear" w:color="auto" w:fill="auto"/>
          <w14:textFill>
            <w14:solidFill>
              <w14:schemeClr w14:val="tx1"/>
            </w14:solidFill>
          </w14:textFill>
        </w:rPr>
        <w:t>.药品中毒的途径有哪些？</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呼吸器官吸入</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由皮肤渗入</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吞入</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（C）16</w:t>
      </w:r>
      <w:r>
        <w:rPr>
          <w:rFonts w:hint="eastAsia" w:ascii="宋体" w:hAnsi="宋体" w:eastAsia="宋体" w:cs="宋体"/>
          <w:color w:val="000000" w:themeColor="text1"/>
          <w:sz w:val="21"/>
          <w:szCs w:val="21"/>
          <w:shd w:val="clear" w:color="auto" w:fill="auto"/>
          <w14:textFill>
            <w14:solidFill>
              <w14:schemeClr w14:val="tx1"/>
            </w14:solidFill>
          </w14:textFill>
        </w:rPr>
        <w:t>.有机物或能与水发生剧烈化学反应的药品着火，应用</w:t>
      </w:r>
      <w:r>
        <w:rPr>
          <w:rFonts w:hint="eastAsia" w:ascii="宋体" w:hAnsi="宋体" w:cs="宋体"/>
          <w:color w:val="000000" w:themeColor="text1"/>
          <w:sz w:val="21"/>
          <w:szCs w:val="21"/>
          <w:shd w:val="clear" w:color="auto" w:fill="auto"/>
          <w:lang w:val="en-US" w:eastAsia="zh-CN"/>
          <w14:textFill>
            <w14:solidFill>
              <w14:schemeClr w14:val="tx1"/>
            </w14:solidFill>
          </w14:textFill>
        </w:rPr>
        <w:t>(    )</w:t>
      </w:r>
      <w:r>
        <w:rPr>
          <w:rFonts w:hint="eastAsia" w:ascii="宋体" w:hAnsi="宋体" w:eastAsia="宋体" w:cs="宋体"/>
          <w:color w:val="000000" w:themeColor="text1"/>
          <w:sz w:val="21"/>
          <w:szCs w:val="21"/>
          <w:shd w:val="clear" w:color="auto" w:fill="auto"/>
          <w14:textFill>
            <w14:solidFill>
              <w14:schemeClr w14:val="tx1"/>
            </w14:solidFill>
          </w14:textFill>
        </w:rPr>
        <w:t>，以免扑救不当造成更大损害。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其他有机物灭火</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自来水灭火</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灭火器或沙子扑灭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（C）17</w:t>
      </w:r>
      <w:r>
        <w:rPr>
          <w:rFonts w:hint="eastAsia" w:ascii="宋体" w:hAnsi="宋体" w:eastAsia="宋体" w:cs="宋体"/>
          <w:color w:val="000000" w:themeColor="text1"/>
          <w:sz w:val="21"/>
          <w:szCs w:val="21"/>
          <w:shd w:val="clear" w:color="auto" w:fill="auto"/>
          <w14:textFill>
            <w14:solidFill>
              <w14:schemeClr w14:val="tx1"/>
            </w14:solidFill>
          </w14:textFill>
        </w:rPr>
        <w:t>.易燃、易爆物品和杂物等应该堆放在：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烘箱、箱式电阻炉等附近</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冰箱、冰柜等附近</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单独通风的实验室内</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（B）18</w:t>
      </w:r>
      <w:r>
        <w:rPr>
          <w:rFonts w:hint="eastAsia" w:ascii="宋体" w:hAnsi="宋体" w:eastAsia="宋体" w:cs="宋体"/>
          <w:color w:val="000000" w:themeColor="text1"/>
          <w:sz w:val="21"/>
          <w:szCs w:val="21"/>
          <w:shd w:val="clear" w:color="auto" w:fill="auto"/>
          <w14:textFill>
            <w14:solidFill>
              <w14:schemeClr w14:val="tx1"/>
            </w14:solidFill>
          </w14:textFill>
        </w:rPr>
        <w:t>.化学强腐蚀烫、烧伤事故发生后，应保持创伤面的洁净以待医务人员治疗。或用适合于消除这类化学药品的特种溶剂、溶液仔细洗涤烫、烧伤面。</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迅速用大量清水冲洗干净皮肤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迅速解脱伤者被污染衣服，及时用大量清水冲洗干净皮肤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迅速解脱伤者被污染衣服</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（C）19</w:t>
      </w:r>
      <w:r>
        <w:rPr>
          <w:rFonts w:hint="eastAsia" w:ascii="宋体" w:hAnsi="宋体" w:eastAsia="宋体" w:cs="宋体"/>
          <w:color w:val="000000" w:themeColor="text1"/>
          <w:sz w:val="21"/>
          <w:szCs w:val="21"/>
          <w:shd w:val="clear" w:color="auto" w:fill="auto"/>
          <w14:textFill>
            <w14:solidFill>
              <w14:schemeClr w14:val="tx1"/>
            </w14:solidFill>
          </w14:textFill>
        </w:rPr>
        <w:t>.师生进入生化类实验室工作，一定要搞清楚等位置，出现情况能做好相应的自救工作。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门窗的位置</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B.</w:t>
      </w:r>
      <w:r>
        <w:rPr>
          <w:rFonts w:hint="eastAsia" w:ascii="宋体" w:hAnsi="宋体" w:eastAsia="宋体" w:cs="宋体"/>
          <w:color w:val="000000" w:themeColor="text1"/>
          <w:sz w:val="21"/>
          <w:szCs w:val="21"/>
          <w:shd w:val="clear" w:color="auto" w:fill="auto"/>
          <w14:textFill>
            <w14:solidFill>
              <w14:schemeClr w14:val="tx1"/>
            </w14:solidFill>
          </w14:textFill>
        </w:rPr>
        <w:t>易燃、易爆物品大位置</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冲眼器、紧急喷淋</w:t>
      </w:r>
      <w:r>
        <w:rPr>
          <w:rFonts w:hint="eastAsia" w:ascii="宋体" w:hAnsi="宋体" w:cs="宋体"/>
          <w:color w:val="000000" w:themeColor="text1"/>
          <w:sz w:val="21"/>
          <w:szCs w:val="21"/>
          <w:shd w:val="clear" w:color="auto" w:fill="auto"/>
          <w:lang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急救药箱的位置</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（A）20</w:t>
      </w:r>
      <w:r>
        <w:rPr>
          <w:rFonts w:hint="eastAsia" w:ascii="宋体" w:hAnsi="宋体" w:eastAsia="宋体" w:cs="宋体"/>
          <w:color w:val="000000" w:themeColor="text1"/>
          <w:sz w:val="21"/>
          <w:szCs w:val="21"/>
          <w:shd w:val="clear" w:color="auto" w:fill="auto"/>
          <w14:textFill>
            <w14:solidFill>
              <w14:schemeClr w14:val="tx1"/>
            </w14:solidFill>
          </w14:textFill>
        </w:rPr>
        <w:t>.在实验中，以下哪种做法是错误的？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一旦浓硫酸落在人体身上时，用4.5%乙酸或1.5%左右的盐酸中和洗涤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一旦浓硫酸落在人体身上时，以弱碱（2%碳酸钠）或肥皂液中和洗涤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一旦碱液落在皮肤上时，用4.5%乙酸或1.5%左右的盐酸中和洗涤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（A）21</w:t>
      </w:r>
      <w:r>
        <w:rPr>
          <w:rFonts w:hint="eastAsia" w:ascii="宋体" w:hAnsi="宋体" w:eastAsia="宋体" w:cs="宋体"/>
          <w:color w:val="000000" w:themeColor="text1"/>
          <w:sz w:val="21"/>
          <w:szCs w:val="21"/>
          <w:shd w:val="clear" w:color="auto" w:fill="auto"/>
          <w14:textFill>
            <w14:solidFill>
              <w14:schemeClr w14:val="tx1"/>
            </w14:solidFill>
          </w14:textFill>
        </w:rPr>
        <w:t>.实验中溅入口中已下咽的强酸，先饮用大量水，再服用：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氢氧化铝溶液，鸡蛋白</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乙酸果汁，鸡蛋白</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硫酸铜溶液（30g溶于一杯水中）催吐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（B）22</w:t>
      </w:r>
      <w:r>
        <w:rPr>
          <w:rFonts w:hint="eastAsia" w:ascii="宋体" w:hAnsi="宋体" w:eastAsia="宋体" w:cs="宋体"/>
          <w:color w:val="000000" w:themeColor="text1"/>
          <w:sz w:val="21"/>
          <w:szCs w:val="21"/>
          <w:shd w:val="clear" w:color="auto" w:fill="auto"/>
          <w14:textFill>
            <w14:solidFill>
              <w14:schemeClr w14:val="tx1"/>
            </w14:solidFill>
          </w14:textFill>
        </w:rPr>
        <w:t>.实验中溅入口中已下咽的强碱，先饮用大量水，再服用：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氢氧化铝膏，鸡蛋白</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乙酸果汁，鸡蛋白</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硫酸铜溶液（31g溶于一杯水中）催吐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（D）23</w:t>
      </w:r>
      <w:r>
        <w:rPr>
          <w:rFonts w:hint="eastAsia" w:ascii="宋体" w:hAnsi="宋体" w:eastAsia="宋体" w:cs="宋体"/>
          <w:color w:val="000000" w:themeColor="text1"/>
          <w:sz w:val="21"/>
          <w:szCs w:val="21"/>
          <w:shd w:val="clear" w:color="auto" w:fill="auto"/>
          <w14:textFill>
            <w14:solidFill>
              <w14:schemeClr w14:val="tx1"/>
            </w14:solidFill>
          </w14:textFill>
        </w:rPr>
        <w:t>.对实验室安全检查的重点是：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可燃易燃性、可传染性、放射性物质、有毒物质的使用和存放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清除污染和废弃物处置情况</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规章制度的建立和执行情况</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（A）24</w:t>
      </w:r>
      <w:r>
        <w:rPr>
          <w:rFonts w:hint="eastAsia" w:ascii="宋体" w:hAnsi="宋体" w:eastAsia="宋体" w:cs="宋体"/>
          <w:color w:val="000000" w:themeColor="text1"/>
          <w:sz w:val="21"/>
          <w:szCs w:val="21"/>
          <w:shd w:val="clear" w:color="auto" w:fill="auto"/>
          <w14:textFill>
            <w14:solidFill>
              <w14:schemeClr w14:val="tx1"/>
            </w14:solidFill>
          </w14:textFill>
        </w:rPr>
        <w:t>.在使用设备时，如果发现设备工作异常，怎么办？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停机并报告相关负责人员</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关机走人</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继续使用，注意观察</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停机自行维修</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（D）25</w:t>
      </w:r>
      <w:r>
        <w:rPr>
          <w:rFonts w:hint="eastAsia" w:ascii="宋体" w:hAnsi="宋体" w:eastAsia="宋体" w:cs="宋体"/>
          <w:color w:val="000000" w:themeColor="text1"/>
          <w:sz w:val="21"/>
          <w:szCs w:val="21"/>
          <w:shd w:val="clear" w:color="auto" w:fill="auto"/>
          <w14:textFill>
            <w14:solidFill>
              <w14:schemeClr w14:val="tx1"/>
            </w14:solidFill>
          </w14:textFill>
        </w:rPr>
        <w:t>.干粉灭火器适用于：</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电器起火</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可燃气体起火</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有机溶剂起火</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（D）26</w:t>
      </w:r>
      <w:r>
        <w:rPr>
          <w:rFonts w:hint="eastAsia" w:ascii="宋体" w:hAnsi="宋体" w:eastAsia="宋体" w:cs="宋体"/>
          <w:color w:val="000000" w:themeColor="text1"/>
          <w:sz w:val="21"/>
          <w:szCs w:val="21"/>
          <w:shd w:val="clear" w:color="auto" w:fill="auto"/>
          <w14:textFill>
            <w14:solidFill>
              <w14:schemeClr w14:val="tx1"/>
            </w14:solidFill>
          </w14:textFill>
        </w:rPr>
        <w:t>.火灾蔓延的途径是: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热传导</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热对流</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热辐射</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（B）27</w:t>
      </w:r>
      <w:r>
        <w:rPr>
          <w:rFonts w:hint="eastAsia" w:ascii="宋体" w:hAnsi="宋体" w:eastAsia="宋体" w:cs="宋体"/>
          <w:color w:val="000000" w:themeColor="text1"/>
          <w:sz w:val="21"/>
          <w:szCs w:val="21"/>
          <w:shd w:val="clear" w:color="auto" w:fill="auto"/>
          <w14:textFill>
            <w14:solidFill>
              <w14:schemeClr w14:val="tx1"/>
            </w14:solidFill>
          </w14:textFill>
        </w:rPr>
        <w:t>.实验大楼安全出口的疏散门应：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自由开启</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向外开启</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向内开启</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关闭，需要时可自行开启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（D）28</w:t>
      </w:r>
      <w:r>
        <w:rPr>
          <w:rFonts w:hint="eastAsia" w:ascii="宋体" w:hAnsi="宋体" w:eastAsia="宋体" w:cs="宋体"/>
          <w:color w:val="000000" w:themeColor="text1"/>
          <w:sz w:val="21"/>
          <w:szCs w:val="21"/>
          <w:shd w:val="clear" w:color="auto" w:fill="auto"/>
          <w14:textFill>
            <w14:solidFill>
              <w14:schemeClr w14:val="tx1"/>
            </w14:solidFill>
          </w14:textFill>
        </w:rPr>
        <w:t>.下列选项中属于防爆的措施有：</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防止形成爆炸性混合物的化学品泄漏</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控制可燃物形成爆炸性混合物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消除火源、安装检测和报警装置</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（A）29</w:t>
      </w:r>
      <w:r>
        <w:rPr>
          <w:rFonts w:hint="eastAsia" w:ascii="宋体" w:hAnsi="宋体" w:eastAsia="宋体" w:cs="宋体"/>
          <w:color w:val="000000" w:themeColor="text1"/>
          <w:sz w:val="21"/>
          <w:szCs w:val="21"/>
          <w:shd w:val="clear" w:color="auto" w:fill="auto"/>
          <w14:textFill>
            <w14:solidFill>
              <w14:schemeClr w14:val="tx1"/>
            </w14:solidFill>
          </w14:textFill>
        </w:rPr>
        <w:t>.如果实验出现火情，要立即：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停止加热，移开可燃物，切断电源，用灭火器灭火</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打开实验室门，尽快疏散、撤离人员</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用干毛巾覆盖上火源，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使火焰熄灭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（A）30</w:t>
      </w:r>
      <w:r>
        <w:rPr>
          <w:rFonts w:hint="eastAsia" w:ascii="宋体" w:hAnsi="宋体" w:eastAsia="宋体" w:cs="宋体"/>
          <w:color w:val="000000" w:themeColor="text1"/>
          <w:sz w:val="21"/>
          <w:szCs w:val="21"/>
          <w:shd w:val="clear" w:color="auto" w:fill="auto"/>
          <w14:textFill>
            <w14:solidFill>
              <w14:schemeClr w14:val="tx1"/>
            </w14:solidFill>
          </w14:textFill>
        </w:rPr>
        <w:t>.下列(</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)灭火剂是扑救精密仪器火灾的最佳选择。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二氧化碳灭火剂</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干粉灭火剂</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泡沫灭火剂</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（D）31</w:t>
      </w:r>
      <w:r>
        <w:rPr>
          <w:rFonts w:hint="eastAsia" w:ascii="宋体" w:hAnsi="宋体" w:eastAsia="宋体" w:cs="宋体"/>
          <w:color w:val="000000" w:themeColor="text1"/>
          <w:sz w:val="21"/>
          <w:szCs w:val="21"/>
          <w:shd w:val="clear" w:color="auto" w:fill="auto"/>
          <w14:textFill>
            <w14:solidFill>
              <w14:schemeClr w14:val="tx1"/>
            </w14:solidFill>
          </w14:textFill>
        </w:rPr>
        <w:t>.不慎发生意外，下列哪个操作是正确的？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如果不慎将化学品弄洒或污染，立即自行回收或者清理现场，以免对他人产生危险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任何时候见到他人洒落的液体应及时用抹布抹去，以免发生危险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pH值中性即意味着液体是水，自行清理即可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不慎将化学试剂弄到衣物和身体上，立即用大量清水冲洗10－15分钟</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（ABCD）32</w:t>
      </w:r>
      <w:r>
        <w:rPr>
          <w:rFonts w:hint="eastAsia" w:ascii="宋体" w:hAnsi="宋体" w:eastAsia="宋体" w:cs="宋体"/>
          <w:color w:val="000000" w:themeColor="text1"/>
          <w:sz w:val="21"/>
          <w:szCs w:val="21"/>
          <w:shd w:val="clear" w:color="auto" w:fill="auto"/>
          <w14:textFill>
            <w14:solidFill>
              <w14:schemeClr w14:val="tx1"/>
            </w14:solidFill>
          </w14:textFill>
        </w:rPr>
        <w:t>.影响混合物爆炸极限的因素</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A</w:t>
      </w:r>
      <w:r>
        <w:rPr>
          <w:rFonts w:hint="eastAsia" w:ascii="宋体" w:hAnsi="宋体" w:cs="宋体"/>
          <w:color w:val="000000" w:themeColor="text1"/>
          <w:sz w:val="21"/>
          <w:szCs w:val="21"/>
          <w:shd w:val="clear" w:color="auto" w:fill="auto"/>
          <w:lang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混合物的温度</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混合物的压力</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混合物的含氧量</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容器的大小</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E</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混合物的多少</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（D）33</w:t>
      </w:r>
      <w:r>
        <w:rPr>
          <w:rFonts w:hint="eastAsia" w:ascii="宋体" w:hAnsi="宋体" w:eastAsia="宋体" w:cs="宋体"/>
          <w:color w:val="000000" w:themeColor="text1"/>
          <w:sz w:val="21"/>
          <w:szCs w:val="21"/>
          <w:shd w:val="clear" w:color="auto" w:fill="auto"/>
          <w14:textFill>
            <w14:solidFill>
              <w14:schemeClr w14:val="tx1"/>
            </w14:solidFill>
          </w14:textFill>
        </w:rPr>
        <w:t>.以下物质中，哪些应该在通风橱内操作?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氢气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氮气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氦气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氯化氢</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（D）34</w:t>
      </w:r>
      <w:r>
        <w:rPr>
          <w:rFonts w:hint="eastAsia" w:ascii="宋体" w:hAnsi="宋体" w:eastAsia="宋体" w:cs="宋体"/>
          <w:color w:val="000000" w:themeColor="text1"/>
          <w:sz w:val="21"/>
          <w:szCs w:val="21"/>
          <w:shd w:val="clear" w:color="auto" w:fill="auto"/>
          <w14:textFill>
            <w14:solidFill>
              <w14:schemeClr w14:val="tx1"/>
            </w14:solidFill>
          </w14:textFill>
        </w:rPr>
        <w:t>.大量试剂应放在什么地方？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试剂架上</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实验室内试剂柜中</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实验台下柜中</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试剂库内</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（C）35</w:t>
      </w:r>
      <w:r>
        <w:rPr>
          <w:rFonts w:hint="eastAsia" w:ascii="宋体" w:hAnsi="宋体" w:eastAsia="宋体" w:cs="宋体"/>
          <w:color w:val="000000" w:themeColor="text1"/>
          <w:sz w:val="21"/>
          <w:szCs w:val="21"/>
          <w:shd w:val="clear" w:color="auto" w:fill="auto"/>
          <w14:textFill>
            <w14:solidFill>
              <w14:schemeClr w14:val="tx1"/>
            </w14:solidFill>
          </w14:textFill>
        </w:rPr>
        <w:t>.化学危险药品对人身会有刺激眼睛、灼伤皮肤、损伤呼吸道、麻痹神经、燃烧爆炸等危险，一定要注意化学药品的使用安全，以下不正确的做法是：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了解所使用的危险化学药品的特性，不盲目操作，不违章使用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妥善保管身边的危险化学药品，做到：标签完整，密封保存；避热、避光、远离火种</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室内可存放大量危险化学药品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严防室内积聚高浓度易燃易爆气体</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（D）36</w:t>
      </w:r>
      <w:r>
        <w:rPr>
          <w:rFonts w:hint="eastAsia" w:ascii="宋体" w:hAnsi="宋体" w:eastAsia="宋体" w:cs="宋体"/>
          <w:color w:val="000000" w:themeColor="text1"/>
          <w:sz w:val="21"/>
          <w:szCs w:val="21"/>
          <w:shd w:val="clear" w:color="auto" w:fill="auto"/>
          <w14:textFill>
            <w14:solidFill>
              <w14:schemeClr w14:val="tx1"/>
            </w14:solidFill>
          </w14:textFill>
        </w:rPr>
        <w:t>.取用化学药品时，以下哪些事项操作是正确的？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取用腐蚀和刺激性药品时，尽可能带上橡皮手套和防护眼镜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倾倒时，切勿直对容器口俯视；吸取时，应该使用橡皮球</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开启有毒气体容器时应带防毒用具</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（D）37</w:t>
      </w:r>
      <w:r>
        <w:rPr>
          <w:rFonts w:hint="eastAsia" w:ascii="宋体" w:hAnsi="宋体" w:eastAsia="宋体" w:cs="宋体"/>
          <w:color w:val="000000" w:themeColor="text1"/>
          <w:sz w:val="21"/>
          <w:szCs w:val="21"/>
          <w:shd w:val="clear" w:color="auto" w:fill="auto"/>
          <w14:textFill>
            <w14:solidFill>
              <w14:schemeClr w14:val="tx1"/>
            </w14:solidFill>
          </w14:textFill>
        </w:rPr>
        <w:t>.实验开始前应该做好哪些准备？</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必须认真预习，理清实验思路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应仔细检查仪器是否有破损，掌握正确使用仪器的要点，弄清水、电、气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的管线开关和标记，保持清醒头脑，避免违规操作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了解实验中使用的药品的性能和有可能引起的危害及相应的注意事项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（ABC）38</w:t>
      </w:r>
      <w:r>
        <w:rPr>
          <w:rFonts w:hint="eastAsia" w:ascii="宋体" w:hAnsi="宋体" w:eastAsia="宋体" w:cs="宋体"/>
          <w:color w:val="000000" w:themeColor="text1"/>
          <w:sz w:val="21"/>
          <w:szCs w:val="21"/>
          <w:shd w:val="clear" w:color="auto" w:fill="auto"/>
          <w14:textFill>
            <w14:solidFill>
              <w14:schemeClr w14:val="tx1"/>
            </w14:solidFill>
          </w14:textFill>
        </w:rPr>
        <w:t>.按照爆炸过程的性质，通常将爆炸分为以下几种类型</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物理爆炸</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化学爆炸</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核爆炸</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固体爆炸</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14:textFill>
            <w14:solidFill>
              <w14:schemeClr w14:val="tx1"/>
            </w14:solidFill>
          </w14:textFill>
        </w:rPr>
        <w:t>E</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液体爆炸</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（C）39</w:t>
      </w:r>
      <w:r>
        <w:rPr>
          <w:rFonts w:hint="eastAsia" w:ascii="宋体" w:hAnsi="宋体" w:eastAsia="宋体" w:cs="宋体"/>
          <w:color w:val="000000" w:themeColor="text1"/>
          <w:sz w:val="21"/>
          <w:szCs w:val="21"/>
          <w:shd w:val="clear" w:color="auto" w:fill="auto"/>
          <w14:textFill>
            <w14:solidFill>
              <w14:schemeClr w14:val="tx1"/>
            </w14:solidFill>
          </w14:textFill>
        </w:rPr>
        <w:t>.室温较高时，有些试剂如氨水等，打开瓶塞的瞬间很易冲出气液流，应先如</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14:textFill>
            <w14:solidFill>
              <w14:schemeClr w14:val="tx1"/>
            </w14:solidFill>
          </w14:textFill>
        </w:rPr>
        <w:t>何处理，再打开瓶塞？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先将试剂瓶在热水中浸泡一段时间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振荡一段时间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先将试剂瓶在冷水中浸泡一段时间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先将试剂瓶颠倒一下</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（B）40</w:t>
      </w:r>
      <w:r>
        <w:rPr>
          <w:rFonts w:hint="eastAsia" w:ascii="宋体" w:hAnsi="宋体" w:eastAsia="宋体" w:cs="宋体"/>
          <w:color w:val="000000" w:themeColor="text1"/>
          <w:sz w:val="21"/>
          <w:szCs w:val="21"/>
          <w:shd w:val="clear" w:color="auto" w:fill="auto"/>
          <w14:textFill>
            <w14:solidFill>
              <w14:schemeClr w14:val="tx1"/>
            </w14:solidFill>
          </w14:textFill>
        </w:rPr>
        <w:t>.稀硫酸溶液的正确制备方法是：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在搅拌下，加水于浓硫酸中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在搅拌下，加浓硫酸于水中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水加于浓硫酸，或浓硫酸加于水都无所谓</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水与浓硫酸两者一起倒入容器混合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（C）41</w:t>
      </w:r>
      <w:r>
        <w:rPr>
          <w:rFonts w:hint="eastAsia" w:ascii="宋体" w:hAnsi="宋体" w:eastAsia="宋体" w:cs="宋体"/>
          <w:color w:val="000000" w:themeColor="text1"/>
          <w:sz w:val="21"/>
          <w:szCs w:val="21"/>
          <w:shd w:val="clear" w:color="auto" w:fill="auto"/>
          <w14:textFill>
            <w14:solidFill>
              <w14:schemeClr w14:val="tx1"/>
            </w14:solidFill>
          </w14:textFill>
        </w:rPr>
        <w:t>.盐酸、甲醛溶液、乙醚等易挥发试剂应如何合理存放？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和其它试剂混放</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放在冰箱中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分类存放在干燥通风处</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放在密闭的柜子中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（C）42</w:t>
      </w:r>
      <w:r>
        <w:rPr>
          <w:rFonts w:hint="eastAsia" w:ascii="宋体" w:hAnsi="宋体" w:eastAsia="宋体" w:cs="宋体"/>
          <w:color w:val="000000" w:themeColor="text1"/>
          <w:sz w:val="21"/>
          <w:szCs w:val="21"/>
          <w:shd w:val="clear" w:color="auto" w:fill="auto"/>
          <w14:textFill>
            <w14:solidFill>
              <w14:schemeClr w14:val="tx1"/>
            </w14:solidFill>
          </w14:textFill>
        </w:rPr>
        <w:t>.应如何简单辨认有味的化学药品？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用鼻子对着瓶口去辨认气味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用舌头品尝试剂</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将瓶口远离鼻子，用手在瓶口上方扇动，稍闻其味即可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取出一点，用鼻子对着闻</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（B）43</w:t>
      </w:r>
      <w:r>
        <w:rPr>
          <w:rFonts w:hint="eastAsia" w:ascii="宋体" w:hAnsi="宋体" w:eastAsia="宋体" w:cs="宋体"/>
          <w:color w:val="000000" w:themeColor="text1"/>
          <w:sz w:val="21"/>
          <w:szCs w:val="21"/>
          <w:shd w:val="clear" w:color="auto" w:fill="auto"/>
          <w14:textFill>
            <w14:solidFill>
              <w14:schemeClr w14:val="tx1"/>
            </w14:solidFill>
          </w14:textFill>
        </w:rPr>
        <w:t>.在蒸馏低沸点有机化合物时应采取哪种方法加热？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酒精灯</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热水浴</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电炉</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砂浴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（D）44</w:t>
      </w:r>
      <w:r>
        <w:rPr>
          <w:rFonts w:hint="eastAsia" w:ascii="宋体" w:hAnsi="宋体" w:eastAsia="宋体" w:cs="宋体"/>
          <w:color w:val="000000" w:themeColor="text1"/>
          <w:sz w:val="21"/>
          <w:szCs w:val="21"/>
          <w:shd w:val="clear" w:color="auto" w:fill="auto"/>
          <w14:textFill>
            <w14:solidFill>
              <w14:schemeClr w14:val="tx1"/>
            </w14:solidFill>
          </w14:textFill>
        </w:rPr>
        <w:t>.处理使用后的废液时，下列哪个说法是错误的？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不明的废液不可混合收集存放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废液不可任意处理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禁止将水以外的任何物质倒入下水道，以免造成环境污染和处理人员危险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少量废液用水稀释后，可直接倒入下水道</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（D）45</w:t>
      </w:r>
      <w:r>
        <w:rPr>
          <w:rFonts w:hint="eastAsia" w:ascii="宋体" w:hAnsi="宋体" w:eastAsia="宋体" w:cs="宋体"/>
          <w:color w:val="000000" w:themeColor="text1"/>
          <w:sz w:val="21"/>
          <w:szCs w:val="21"/>
          <w:shd w:val="clear" w:color="auto" w:fill="auto"/>
          <w14:textFill>
            <w14:solidFill>
              <w14:schemeClr w14:val="tx1"/>
            </w14:solidFill>
          </w14:textFill>
        </w:rPr>
        <w:t>.实验室冰箱和超低温冰箱使用注意事项错误的是：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定期除霜、清理，清理后要对内表面进行消毒</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储存的所有容器，应当标明物品名称、储存日期和储存者姓名</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除非有防爆措施，否则冰箱内不能放置易燃易爆化学品溶液，冰箱门上应注明这一点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可以在冰箱内冷冻食品和水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（D）46</w:t>
      </w:r>
      <w:r>
        <w:rPr>
          <w:rFonts w:hint="eastAsia" w:ascii="宋体" w:hAnsi="宋体" w:eastAsia="宋体" w:cs="宋体"/>
          <w:color w:val="000000" w:themeColor="text1"/>
          <w:sz w:val="21"/>
          <w:szCs w:val="21"/>
          <w:shd w:val="clear" w:color="auto" w:fill="auto"/>
          <w14:textFill>
            <w14:solidFill>
              <w14:schemeClr w14:val="tx1"/>
            </w14:solidFill>
          </w14:textFill>
        </w:rPr>
        <w:t>.在普通冰箱中不可以存放什么物品？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普通化学试剂</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酶溶液</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菌体</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有机溶剂</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（A）47</w:t>
      </w:r>
      <w:r>
        <w:rPr>
          <w:rFonts w:hint="eastAsia" w:ascii="宋体" w:hAnsi="宋体" w:eastAsia="宋体" w:cs="宋体"/>
          <w:color w:val="000000" w:themeColor="text1"/>
          <w:sz w:val="21"/>
          <w:szCs w:val="21"/>
          <w:shd w:val="clear" w:color="auto" w:fill="auto"/>
          <w14:textFill>
            <w14:solidFill>
              <w14:schemeClr w14:val="tx1"/>
            </w14:solidFill>
          </w14:textFill>
        </w:rPr>
        <w:t>.领取剧毒物品时，必须：</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双人领用(其中一人必须是实验室的教师)</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单人领用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双人领用(两人都是实验室的学生)</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（B）48</w:t>
      </w:r>
      <w:r>
        <w:rPr>
          <w:rFonts w:hint="eastAsia" w:ascii="宋体" w:hAnsi="宋体" w:eastAsia="宋体" w:cs="宋体"/>
          <w:color w:val="000000" w:themeColor="text1"/>
          <w:sz w:val="21"/>
          <w:szCs w:val="21"/>
          <w:shd w:val="clear" w:color="auto" w:fill="auto"/>
          <w14:textFill>
            <w14:solidFill>
              <w14:schemeClr w14:val="tx1"/>
            </w14:solidFill>
          </w14:textFill>
        </w:rPr>
        <w:t>.剧毒物品使用完或残存物处理完的空瓶，应：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随生活垃圾丢弃</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交回学校后勤技术物资服务中心</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交回学校保卫处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（A）49</w:t>
      </w:r>
      <w:r>
        <w:rPr>
          <w:rFonts w:hint="eastAsia" w:ascii="宋体" w:hAnsi="宋体" w:eastAsia="宋体" w:cs="宋体"/>
          <w:color w:val="000000" w:themeColor="text1"/>
          <w:sz w:val="21"/>
          <w:szCs w:val="21"/>
          <w:shd w:val="clear" w:color="auto" w:fill="auto"/>
          <w14:textFill>
            <w14:solidFill>
              <w14:schemeClr w14:val="tx1"/>
            </w14:solidFill>
          </w14:textFill>
        </w:rPr>
        <w:t>.化学品的毒性可以通过皮肤吸收、消化道吸收及呼吸道吸收等三种方式对人体健康产生危害，下列不正确的预防措施是：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实验过程中使用三氯甲烷时戴防尘口罩</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实验过程中移取强酸、强碱溶液应带防酸碱手套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实验场所严禁携带食物；禁止用饮料瓶装化学药品，防止误食</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称取粉末状的有毒药品时，要带口罩防止吸入</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（C）50</w:t>
      </w:r>
      <w:r>
        <w:rPr>
          <w:rFonts w:hint="eastAsia" w:ascii="宋体" w:hAnsi="宋体" w:eastAsia="宋体" w:cs="宋体"/>
          <w:color w:val="000000" w:themeColor="text1"/>
          <w:sz w:val="21"/>
          <w:szCs w:val="21"/>
          <w:shd w:val="clear" w:color="auto" w:fill="auto"/>
          <w14:textFill>
            <w14:solidFill>
              <w14:schemeClr w14:val="tx1"/>
            </w14:solidFill>
          </w14:textFill>
        </w:rPr>
        <w:t>.溶剂溅出并燃烧应如何处理？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马上使用灭火器灭火</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马上向燃烧处盖砂子或浇水</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马上用石棉布盖住燃烧处，尽快移去临近的其它溶剂，关闭热源和电源，再灭火</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以上都对</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（B）51</w:t>
      </w:r>
      <w:r>
        <w:rPr>
          <w:rFonts w:hint="eastAsia" w:ascii="宋体" w:hAnsi="宋体" w:eastAsia="宋体" w:cs="宋体"/>
          <w:color w:val="000000" w:themeColor="text1"/>
          <w:sz w:val="21"/>
          <w:szCs w:val="21"/>
          <w:shd w:val="clear" w:color="auto" w:fill="auto"/>
          <w14:textFill>
            <w14:solidFill>
              <w14:schemeClr w14:val="tx1"/>
            </w14:solidFill>
          </w14:textFill>
        </w:rPr>
        <w:t>.为了防止在开启或关闭玻璃容器时发生危险，下列哪一种瓶塞不适宜作为盛放具有爆炸危险性物质的玻璃容器的瓶塞？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软木塞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磨口玻璃塞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胶皮塞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橡胶塞</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（D）52</w:t>
      </w:r>
      <w:r>
        <w:rPr>
          <w:rFonts w:hint="eastAsia" w:ascii="宋体" w:hAnsi="宋体" w:eastAsia="宋体" w:cs="宋体"/>
          <w:color w:val="000000" w:themeColor="text1"/>
          <w:sz w:val="21"/>
          <w:szCs w:val="21"/>
          <w:shd w:val="clear" w:color="auto" w:fill="auto"/>
          <w14:textFill>
            <w14:solidFill>
              <w14:schemeClr w14:val="tx1"/>
            </w14:solidFill>
          </w14:textFill>
        </w:rPr>
        <w:t>.当不慎把少量浓硫酸滴在皮肤上(在皮肤上没形成挂液)时，正确的处理方法是：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用酒精棉球擦</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不作处理，马上去医院</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用碱液中和后，用水冲洗</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用水直接冲洗</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（D）53</w:t>
      </w:r>
      <w:r>
        <w:rPr>
          <w:rFonts w:hint="eastAsia" w:ascii="宋体" w:hAnsi="宋体" w:eastAsia="宋体" w:cs="宋体"/>
          <w:color w:val="000000" w:themeColor="text1"/>
          <w:sz w:val="21"/>
          <w:szCs w:val="21"/>
          <w:shd w:val="clear" w:color="auto" w:fill="auto"/>
          <w14:textFill>
            <w14:solidFill>
              <w14:schemeClr w14:val="tx1"/>
            </w14:solidFill>
          </w14:textFill>
        </w:rPr>
        <w:t>.易燃类液体的特点是：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闪点在25℃以下的液体，闪点越低，越易燃烧</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极易挥发成气体</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遇明火即燃烧</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（A）54</w:t>
      </w:r>
      <w:r>
        <w:rPr>
          <w:rFonts w:hint="eastAsia" w:ascii="宋体" w:hAnsi="宋体" w:eastAsia="宋体" w:cs="宋体"/>
          <w:color w:val="000000" w:themeColor="text1"/>
          <w:sz w:val="21"/>
          <w:szCs w:val="21"/>
          <w:shd w:val="clear" w:color="auto" w:fill="auto"/>
          <w14:textFill>
            <w14:solidFill>
              <w14:schemeClr w14:val="tx1"/>
            </w14:solidFill>
          </w14:textFill>
        </w:rPr>
        <w:t>.实验室内使用乙炔气时，说法正确的是：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室内不可有明火，不可有产生电火花的电器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房间应密闭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室内应有高湿度</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乙炔气可用铜管道输送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（D）55.</w:t>
      </w:r>
      <w:r>
        <w:rPr>
          <w:rFonts w:hint="eastAsia" w:ascii="宋体" w:hAnsi="宋体" w:eastAsia="宋体" w:cs="宋体"/>
          <w:color w:val="000000" w:themeColor="text1"/>
          <w:sz w:val="21"/>
          <w:szCs w:val="21"/>
          <w:shd w:val="clear" w:color="auto" w:fill="auto"/>
          <w14:textFill>
            <w14:solidFill>
              <w14:schemeClr w14:val="tx1"/>
            </w14:solidFill>
          </w14:textFill>
        </w:rPr>
        <w:t>危险化学品的毒害包括：</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皮肤腐蚀性/刺激性，眼损伤/眼刺激</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急性中毒致死，器官或呼吸系统损伤，生殖细胞突变性，致癌性水环境危害性,</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放射性危害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以上都是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（C）56</w:t>
      </w:r>
      <w:r>
        <w:rPr>
          <w:rFonts w:hint="eastAsia" w:ascii="宋体" w:hAnsi="宋体" w:eastAsia="宋体" w:cs="宋体"/>
          <w:color w:val="000000" w:themeColor="text1"/>
          <w:sz w:val="21"/>
          <w:szCs w:val="21"/>
          <w:shd w:val="clear" w:color="auto" w:fill="auto"/>
          <w14:textFill>
            <w14:solidFill>
              <w14:schemeClr w14:val="tx1"/>
            </w14:solidFill>
          </w14:textFill>
        </w:rPr>
        <w:t>.下列那一项不是发生爆炸的基本因素？</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温度</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压力</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湿度</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着火源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（C）57</w:t>
      </w:r>
      <w:r>
        <w:rPr>
          <w:rFonts w:hint="eastAsia" w:ascii="宋体" w:hAnsi="宋体" w:eastAsia="宋体" w:cs="宋体"/>
          <w:color w:val="000000" w:themeColor="text1"/>
          <w:sz w:val="21"/>
          <w:szCs w:val="21"/>
          <w:shd w:val="clear" w:color="auto" w:fill="auto"/>
          <w14:textFill>
            <w14:solidFill>
              <w14:schemeClr w14:val="tx1"/>
            </w14:solidFill>
          </w14:textFill>
        </w:rPr>
        <w:t>.遇水发生剧烈反应,容易产生爆炸或燃烧的化学品是: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K、Na、Mg、Ca、Li、AlH3、电石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K、Na、Ca、Li、AlH3、MgO、电石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K、Na、Ca、Li、AlH3、电石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K、Na、Mg、Li、AlH3、电石（碳化钙CaC2）</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（D）58</w:t>
      </w:r>
      <w:r>
        <w:rPr>
          <w:rFonts w:hint="eastAsia" w:ascii="宋体" w:hAnsi="宋体" w:eastAsia="宋体" w:cs="宋体"/>
          <w:color w:val="000000" w:themeColor="text1"/>
          <w:sz w:val="21"/>
          <w:szCs w:val="21"/>
          <w:shd w:val="clear" w:color="auto" w:fill="auto"/>
          <w14:textFill>
            <w14:solidFill>
              <w14:schemeClr w14:val="tx1"/>
            </w14:solidFill>
          </w14:textFill>
        </w:rPr>
        <w:t>.以下哪种物质不会灼伤皮肤？</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强碱、强酸</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强氧化剂</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cs="宋体"/>
          <w:color w:val="000000" w:themeColor="text1"/>
          <w:sz w:val="21"/>
          <w:szCs w:val="21"/>
          <w:shd w:val="clear" w:color="auto" w:fill="auto"/>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cs="宋体"/>
          <w:color w:val="000000" w:themeColor="text1"/>
          <w:sz w:val="21"/>
          <w:szCs w:val="21"/>
          <w:shd w:val="clear" w:color="auto" w:fill="auto"/>
          <w:lang w:val="en-US" w:eastAsia="zh-CN"/>
          <w14:textFill>
            <w14:solidFill>
              <w14:schemeClr w14:val="tx1"/>
            </w14:solidFill>
          </w14:textFill>
        </w:rPr>
        <w:t>.</w:t>
      </w:r>
      <w:r>
        <w:rPr>
          <w:rFonts w:hint="eastAsia" w:ascii="宋体" w:hAnsi="宋体" w:eastAsia="宋体" w:cs="宋体"/>
          <w:color w:val="000000" w:themeColor="text1"/>
          <w:sz w:val="21"/>
          <w:szCs w:val="21"/>
          <w:shd w:val="clear" w:color="auto" w:fill="auto"/>
          <w14:textFill>
            <w14:solidFill>
              <w14:schemeClr w14:val="tx1"/>
            </w14:solidFill>
          </w14:textFill>
        </w:rPr>
        <w:t>溴</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KBr、NaBr水溶液</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（C）59</w:t>
      </w:r>
      <w:r>
        <w:rPr>
          <w:rFonts w:hint="eastAsia" w:ascii="宋体" w:hAnsi="宋体" w:eastAsia="宋体" w:cs="宋体"/>
          <w:color w:val="000000" w:themeColor="text1"/>
          <w:sz w:val="21"/>
          <w:szCs w:val="21"/>
          <w:shd w:val="clear" w:color="auto" w:fill="auto"/>
          <w14:textFill>
            <w14:solidFill>
              <w14:schemeClr w14:val="tx1"/>
            </w14:solidFill>
          </w14:textFill>
        </w:rPr>
        <w:t>.关于存储化学品说法错误的是：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化学危险物品应当分类、分项存放，相互之间保持安全距离</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遇火、遇潮容易燃烧、爆炸或产生有毒气体的化学危险品，不得在露天、潮湿、漏雨或低洼容易积水的地点存放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受阳光照射易燃烧、易爆炸或产生有毒气体的化学危险品和桶装、罐装等易燃液体、气体应当在密闭地点存放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防护和灭火方法相互抵触的化学危险品，不得在同一仓库或同一储存室存放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（B）60</w:t>
      </w:r>
      <w:r>
        <w:rPr>
          <w:rFonts w:hint="eastAsia" w:ascii="宋体" w:hAnsi="宋体" w:eastAsia="宋体" w:cs="宋体"/>
          <w:color w:val="000000" w:themeColor="text1"/>
          <w:sz w:val="21"/>
          <w:szCs w:val="21"/>
          <w:shd w:val="clear" w:color="auto" w:fill="auto"/>
          <w14:textFill>
            <w14:solidFill>
              <w14:schemeClr w14:val="tx1"/>
            </w14:solidFill>
          </w14:textFill>
        </w:rPr>
        <w:t>.关于化学品的使用、管理，下列说法哪个是错误的？</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打开塑料瓶的化学品时不要过于用力挤压，否则可能导致液体溢出或迸溅到身体上</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有机溶剂可以置于普通冰箱保存</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分清标签，认真阅读标签，按标签使用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共用化学品从专用柜里取出，使用时注意保持标签的完整，用后放回专用柜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（A）61</w:t>
      </w:r>
      <w:r>
        <w:rPr>
          <w:rFonts w:hint="eastAsia" w:ascii="宋体" w:hAnsi="宋体" w:eastAsia="宋体" w:cs="宋体"/>
          <w:color w:val="000000" w:themeColor="text1"/>
          <w:sz w:val="21"/>
          <w:szCs w:val="21"/>
          <w:shd w:val="clear" w:color="auto" w:fill="auto"/>
          <w14:textFill>
            <w14:solidFill>
              <w14:schemeClr w14:val="tx1"/>
            </w14:solidFill>
          </w14:textFill>
        </w:rPr>
        <w:t>.混和时不会生成高敏感、不稳定或者具有爆炸性物质的是：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醚和醇类</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烯烃和空气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氯酸盐和铵盐</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亚硝酸盐和铵盐</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（C）62</w:t>
      </w:r>
      <w:r>
        <w:rPr>
          <w:rFonts w:hint="eastAsia" w:ascii="宋体" w:hAnsi="宋体" w:eastAsia="宋体" w:cs="宋体"/>
          <w:color w:val="000000" w:themeColor="text1"/>
          <w:sz w:val="21"/>
          <w:szCs w:val="21"/>
          <w:shd w:val="clear" w:color="auto" w:fill="auto"/>
          <w14:textFill>
            <w14:solidFill>
              <w14:schemeClr w14:val="tx1"/>
            </w14:solidFill>
          </w14:textFill>
        </w:rPr>
        <w:t>.以下几种气体中，有毒的气体为：</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氧气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氮气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氯气</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二氧化碳</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（D）63</w:t>
      </w:r>
      <w:r>
        <w:rPr>
          <w:rFonts w:hint="eastAsia" w:ascii="宋体" w:hAnsi="宋体" w:eastAsia="宋体" w:cs="宋体"/>
          <w:color w:val="000000" w:themeColor="text1"/>
          <w:sz w:val="21"/>
          <w:szCs w:val="21"/>
          <w:shd w:val="clear" w:color="auto" w:fill="auto"/>
          <w14:textFill>
            <w14:solidFill>
              <w14:schemeClr w14:val="tx1"/>
            </w14:solidFill>
          </w14:textFill>
        </w:rPr>
        <w:t>.化学实验过程中要规范操作，注意实验安全，如果发生意外也要冷静处理。下列意外事故的处理方法中，错误的是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意外事故处理方法洒在桌面上的酒精燃烧起来立即用湿抹布或沙子扑灭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稀酸飞溅到皮肤上立即用大量水冲洗再涂上3%～5%的小苏打溶液</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误服氯化钡溶液立即喝大量鲜牛奶或鸡蛋清</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碱液泼在衣服上用水冲洗后，再涂上硫酸溶液</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（B）64</w:t>
      </w:r>
      <w:r>
        <w:rPr>
          <w:rFonts w:hint="eastAsia" w:ascii="宋体" w:hAnsi="宋体" w:eastAsia="宋体" w:cs="宋体"/>
          <w:color w:val="000000" w:themeColor="text1"/>
          <w:sz w:val="21"/>
          <w:szCs w:val="21"/>
          <w:shd w:val="clear" w:color="auto" w:fill="auto"/>
          <w14:textFill>
            <w14:solidFill>
              <w14:schemeClr w14:val="tx1"/>
            </w14:solidFill>
          </w14:textFill>
        </w:rPr>
        <w:t>.在烧杯使用中，不正确的是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加热时应放置在石棉网上，使受热均匀。</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溶解物质用玻璃棒搅拌时，能触及杯壁或杯底。</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用作配制溶液和较大量试剂的反应容器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在常温或加热时使用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（B）65</w:t>
      </w:r>
      <w:r>
        <w:rPr>
          <w:rFonts w:hint="eastAsia" w:ascii="宋体" w:hAnsi="宋体" w:eastAsia="宋体" w:cs="宋体"/>
          <w:color w:val="000000" w:themeColor="text1"/>
          <w:sz w:val="21"/>
          <w:szCs w:val="21"/>
          <w:shd w:val="clear" w:color="auto" w:fill="auto"/>
          <w14:textFill>
            <w14:solidFill>
              <w14:schemeClr w14:val="tx1"/>
            </w14:solidFill>
          </w14:textFill>
        </w:rPr>
        <w:t>.实验室保存下列试剂采取的措施不正确的是</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NaCl保存在棕色试剂瓶中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波尔多液盛放在铁制容器中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氢氟酸保存在塑料瓶中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溴水盛放在带胶塞的棕色瓶中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（D）66</w:t>
      </w:r>
      <w:r>
        <w:rPr>
          <w:rFonts w:hint="eastAsia" w:ascii="宋体" w:hAnsi="宋体" w:eastAsia="宋体" w:cs="宋体"/>
          <w:color w:val="000000" w:themeColor="text1"/>
          <w:sz w:val="21"/>
          <w:szCs w:val="21"/>
          <w:shd w:val="clear" w:color="auto" w:fill="auto"/>
          <w14:textFill>
            <w14:solidFill>
              <w14:schemeClr w14:val="tx1"/>
            </w14:solidFill>
          </w14:textFill>
        </w:rPr>
        <w:t>.生物医学实验室中个人防护用品不包括：</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口罩、帽子、一次性手套</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防护镜</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防护服</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纸巾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（B）67</w:t>
      </w:r>
      <w:r>
        <w:rPr>
          <w:rFonts w:hint="eastAsia" w:ascii="宋体" w:hAnsi="宋体" w:eastAsia="宋体" w:cs="宋体"/>
          <w:color w:val="000000" w:themeColor="text1"/>
          <w:sz w:val="21"/>
          <w:szCs w:val="21"/>
          <w:shd w:val="clear" w:color="auto" w:fill="auto"/>
          <w14:textFill>
            <w14:solidFill>
              <w14:schemeClr w14:val="tx1"/>
            </w14:solidFill>
          </w14:textFill>
        </w:rPr>
        <w:t>.实验室水泵关闭前,阀门应该：</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全开</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全关</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半开</w:t>
      </w:r>
      <w:r>
        <w:rPr>
          <w:rFonts w:hint="eastAsia" w:ascii="宋体" w:hAnsi="宋体" w:cs="宋体"/>
          <w:color w:val="000000" w:themeColor="text1"/>
          <w:sz w:val="21"/>
          <w:szCs w:val="21"/>
          <w:shd w:val="clear" w:color="auto" w:fill="auto"/>
          <w:lang w:val="en-US" w:eastAsia="zh-CN"/>
          <w14:textFill>
            <w14:solidFill>
              <w14:schemeClr w14:val="tx1"/>
            </w14:solidFill>
          </w14:textFill>
        </w:rPr>
        <w:t xml:space="preserve">    </w:t>
      </w: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D</w:t>
      </w:r>
      <w:r>
        <w:rPr>
          <w:rFonts w:hint="eastAsia" w:ascii="宋体" w:hAnsi="宋体" w:eastAsia="宋体" w:cs="宋体"/>
          <w:color w:val="000000" w:themeColor="text1"/>
          <w:sz w:val="21"/>
          <w:szCs w:val="21"/>
          <w:shd w:val="clear" w:color="auto" w:fill="auto"/>
          <w14:textFill>
            <w14:solidFill>
              <w14:schemeClr w14:val="tx1"/>
            </w14:solidFill>
          </w14:textFill>
        </w:rPr>
        <w:t>无所谓</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（B）68</w:t>
      </w:r>
      <w:r>
        <w:rPr>
          <w:rFonts w:hint="eastAsia" w:ascii="宋体" w:hAnsi="宋体" w:eastAsia="宋体" w:cs="宋体"/>
          <w:color w:val="000000" w:themeColor="text1"/>
          <w:sz w:val="21"/>
          <w:szCs w:val="21"/>
          <w:shd w:val="clear" w:color="auto" w:fill="auto"/>
          <w14:textFill>
            <w14:solidFill>
              <w14:schemeClr w14:val="tx1"/>
            </w14:solidFill>
          </w14:textFill>
        </w:rPr>
        <w:t>.浇注过程中一旦发生安全事故，应：</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迅速逃离现场</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保持镇静，及时汇报并听从指导人员安排</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按自己判断，进行处理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（B）69</w:t>
      </w:r>
      <w:r>
        <w:rPr>
          <w:rFonts w:hint="eastAsia" w:ascii="宋体" w:hAnsi="宋体" w:eastAsia="宋体" w:cs="宋体"/>
          <w:color w:val="000000" w:themeColor="text1"/>
          <w:sz w:val="21"/>
          <w:szCs w:val="21"/>
          <w:shd w:val="clear" w:color="auto" w:fill="auto"/>
          <w14:textFill>
            <w14:solidFill>
              <w14:schemeClr w14:val="tx1"/>
            </w14:solidFill>
          </w14:textFill>
        </w:rPr>
        <w:t>.下列哪项是危险化学品伤害事故的间接原因？</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危险化学品生产场所有害物浓度超出卫生限值标准</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没有对危险化学品生产人员进行安全培训</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危险化学品生产人员不按规定穿戴个人防护用品</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（B）70</w:t>
      </w:r>
      <w:r>
        <w:rPr>
          <w:rFonts w:hint="eastAsia" w:ascii="宋体" w:hAnsi="宋体" w:eastAsia="宋体" w:cs="宋体"/>
          <w:color w:val="000000" w:themeColor="text1"/>
          <w:sz w:val="21"/>
          <w:szCs w:val="21"/>
          <w:shd w:val="clear" w:color="auto" w:fill="auto"/>
          <w14:textFill>
            <w14:solidFill>
              <w14:schemeClr w14:val="tx1"/>
            </w14:solidFill>
          </w14:textFill>
        </w:rPr>
        <w:t>.水能够灭火主要靠什么作用？</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水受热蒸发产生水蒸气稀释空气，使氧的含量减少</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水大量吸收燃烧产生的热量，使着火物的温度降到燃点以下</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水附着在着火物表面，使可燃物不与空气接触</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（A）71</w:t>
      </w:r>
      <w:r>
        <w:rPr>
          <w:rFonts w:hint="eastAsia" w:ascii="宋体" w:hAnsi="宋体" w:eastAsia="宋体" w:cs="宋体"/>
          <w:color w:val="000000" w:themeColor="text1"/>
          <w:sz w:val="21"/>
          <w:szCs w:val="21"/>
          <w:shd w:val="clear" w:color="auto" w:fill="auto"/>
          <w14:textFill>
            <w14:solidFill>
              <w14:schemeClr w14:val="tx1"/>
            </w14:solidFill>
          </w14:textFill>
        </w:rPr>
        <w:t>.在爆炸危险场所电气线路敷设不能采用哪种方法？</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A</w:t>
      </w:r>
      <w:r>
        <w:rPr>
          <w:rFonts w:hint="eastAsia" w:ascii="宋体" w:hAnsi="宋体" w:eastAsia="宋体" w:cs="宋体"/>
          <w:color w:val="000000" w:themeColor="text1"/>
          <w:sz w:val="21"/>
          <w:szCs w:val="21"/>
          <w:shd w:val="clear" w:color="auto" w:fill="auto"/>
          <w14:textFill>
            <w14:solidFill>
              <w14:schemeClr w14:val="tx1"/>
            </w14:solidFill>
          </w14:textFill>
        </w:rPr>
        <w:t>绝缘导线明敷</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B</w:t>
      </w:r>
      <w:r>
        <w:rPr>
          <w:rFonts w:hint="eastAsia" w:ascii="宋体" w:hAnsi="宋体" w:eastAsia="宋体" w:cs="宋体"/>
          <w:color w:val="000000" w:themeColor="text1"/>
          <w:sz w:val="21"/>
          <w:szCs w:val="21"/>
          <w:shd w:val="clear" w:color="auto" w:fill="auto"/>
          <w14:textFill>
            <w14:solidFill>
              <w14:schemeClr w14:val="tx1"/>
            </w14:solidFill>
          </w14:textFill>
        </w:rPr>
        <w:t>绝缘导线穿钢管敷设</w:t>
      </w:r>
    </w:p>
    <w:p>
      <w:pPr>
        <w:pStyle w:val="3"/>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0" w:lineRule="atLeast"/>
        <w:ind w:right="0" w:rightChars="0" w:firstLine="420"/>
        <w:textAlignment w:val="auto"/>
        <w:rPr>
          <w:rFonts w:hint="eastAsia" w:ascii="宋体" w:hAnsi="宋体" w:eastAsia="宋体" w:cs="宋体"/>
          <w:color w:val="000000" w:themeColor="text1"/>
          <w:sz w:val="21"/>
          <w:szCs w:val="21"/>
          <w:shd w:val="clear" w:color="auto" w:fill="auto"/>
          <w14:textFill>
            <w14:solidFill>
              <w14:schemeClr w14:val="tx1"/>
            </w14:solidFill>
          </w14:textFill>
        </w:rPr>
      </w:pPr>
      <w:r>
        <w:rPr>
          <w:rFonts w:hint="eastAsia" w:ascii="宋体" w:hAnsi="宋体" w:eastAsia="宋体" w:cs="宋体"/>
          <w:color w:val="000000" w:themeColor="text1"/>
          <w:sz w:val="21"/>
          <w:szCs w:val="21"/>
          <w:shd w:val="clear" w:color="auto" w:fill="auto"/>
          <w:lang w:val="en-US" w:eastAsia="zh-CN"/>
          <w14:textFill>
            <w14:solidFill>
              <w14:schemeClr w14:val="tx1"/>
            </w14:solidFill>
          </w14:textFill>
        </w:rPr>
        <w:t>C</w:t>
      </w:r>
      <w:r>
        <w:rPr>
          <w:rFonts w:hint="eastAsia" w:ascii="宋体" w:hAnsi="宋体" w:eastAsia="宋体" w:cs="宋体"/>
          <w:color w:val="000000" w:themeColor="text1"/>
          <w:sz w:val="21"/>
          <w:szCs w:val="21"/>
          <w:shd w:val="clear" w:color="auto" w:fill="auto"/>
          <w14:textFill>
            <w14:solidFill>
              <w14:schemeClr w14:val="tx1"/>
            </w14:solidFill>
          </w14:textFill>
        </w:rPr>
        <w:t>电缆敷设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72</w:t>
      </w:r>
      <w:r>
        <w:rPr>
          <w:rFonts w:hint="eastAsia" w:ascii="宋体" w:hAnsi="宋体" w:eastAsia="宋体" w:cs="宋体"/>
          <w:bCs/>
          <w:color w:val="000000"/>
          <w:kern w:val="0"/>
          <w:sz w:val="21"/>
          <w:szCs w:val="21"/>
          <w:shd w:val="clear" w:color="auto" w:fill="auto"/>
        </w:rPr>
        <w:t>、实验室各种管理规章制度应该：</w:t>
      </w:r>
    </w:p>
    <w:p>
      <w:pPr>
        <w:keepNext w:val="0"/>
        <w:keepLines w:val="0"/>
        <w:pageBreakBefore w:val="0"/>
        <w:widowControl/>
        <w:numPr>
          <w:ilvl w:val="0"/>
          <w:numId w:val="1"/>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上墙或便于取阅的地方</w:t>
      </w:r>
    </w:p>
    <w:p>
      <w:pPr>
        <w:keepNext w:val="0"/>
        <w:keepLines w:val="0"/>
        <w:pageBreakBefore w:val="0"/>
        <w:widowControl/>
        <w:numPr>
          <w:ilvl w:val="0"/>
          <w:numId w:val="1"/>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存放在档案柜中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由相关人员集中保管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保存在计算机内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73</w:t>
      </w:r>
      <w:r>
        <w:rPr>
          <w:rFonts w:hint="eastAsia" w:ascii="宋体" w:hAnsi="宋体" w:eastAsia="宋体" w:cs="宋体"/>
          <w:bCs/>
          <w:color w:val="000000"/>
          <w:kern w:val="0"/>
          <w:sz w:val="21"/>
          <w:szCs w:val="21"/>
          <w:shd w:val="clear" w:color="auto" w:fill="auto"/>
        </w:rPr>
        <w:t>、学校对危险化学废物的处理的工作原则是：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自行处理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分类收集、定点存放、专人管理、集中处理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当作生活垃圾处理D. 以上都不对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74</w:t>
      </w:r>
      <w:r>
        <w:rPr>
          <w:rFonts w:hint="eastAsia" w:ascii="宋体" w:hAnsi="宋体" w:eastAsia="宋体" w:cs="宋体"/>
          <w:bCs/>
          <w:color w:val="000000"/>
          <w:kern w:val="0"/>
          <w:sz w:val="21"/>
          <w:szCs w:val="21"/>
          <w:shd w:val="clear" w:color="auto" w:fill="auto"/>
        </w:rPr>
        <w:t>、对危险废物的容器和包装物以及收集、贮存、运输、处置危险废物的设施、场所，必须：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A．设置危险废物识别标志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B．设置生活垃圾识别标志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C．不用设置识别标志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75</w:t>
      </w:r>
      <w:r>
        <w:rPr>
          <w:rFonts w:hint="eastAsia" w:ascii="宋体" w:hAnsi="宋体" w:eastAsia="宋体" w:cs="宋体"/>
          <w:bCs/>
          <w:color w:val="000000"/>
          <w:kern w:val="0"/>
          <w:sz w:val="21"/>
          <w:szCs w:val="21"/>
          <w:shd w:val="clear" w:color="auto" w:fill="auto"/>
        </w:rPr>
        <w:t>、实验室安全管理实行哪种管理？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校、（院）系、实验室三级管理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校、（院）系两级管理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院（系）、实验室两级管理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实验事自行管理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76</w:t>
      </w:r>
      <w:r>
        <w:rPr>
          <w:rFonts w:hint="eastAsia" w:ascii="宋体" w:hAnsi="宋体" w:eastAsia="宋体" w:cs="宋体"/>
          <w:bCs/>
          <w:color w:val="000000"/>
          <w:kern w:val="0"/>
          <w:sz w:val="21"/>
          <w:szCs w:val="21"/>
          <w:shd w:val="clear" w:color="auto" w:fill="auto"/>
        </w:rPr>
        <w:t>、购买剧毒药品说法错误的是：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向学校保卫处申请并批准备案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经过公安局审批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经过环保局审批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通过正常渠道在指定的化学危险品商店购买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77</w:t>
      </w:r>
      <w:r>
        <w:rPr>
          <w:rFonts w:hint="eastAsia" w:ascii="宋体" w:hAnsi="宋体" w:eastAsia="宋体" w:cs="宋体"/>
          <w:bCs/>
          <w:color w:val="000000"/>
          <w:kern w:val="0"/>
          <w:sz w:val="21"/>
          <w:szCs w:val="21"/>
          <w:shd w:val="clear" w:color="auto" w:fill="auto"/>
        </w:rPr>
        <w:t>、可以在化学实验室穿着的鞋是：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凉鞋B. 高跟鞋C. 拖鞋D. 球鞋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78</w:t>
      </w:r>
      <w:r>
        <w:rPr>
          <w:rFonts w:hint="eastAsia" w:ascii="宋体" w:hAnsi="宋体" w:eastAsia="宋体" w:cs="宋体"/>
          <w:bCs/>
          <w:color w:val="000000"/>
          <w:kern w:val="0"/>
          <w:sz w:val="21"/>
          <w:szCs w:val="21"/>
          <w:shd w:val="clear" w:color="auto" w:fill="auto"/>
        </w:rPr>
        <w:t>、生产、经营、储存、运输、使用危险化学品和处置废弃危险化学品的单位，其（）必须保证本单位危险化学品的安全管理符合有关法律、法规、规章的规定和国家标准，并对本单位危险化学品的安全负责。</w:t>
      </w:r>
    </w:p>
    <w:p>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主要负责人</w:t>
      </w:r>
    </w:p>
    <w:p>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技术人员</w:t>
      </w:r>
    </w:p>
    <w:p>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从业人员</w:t>
      </w:r>
      <w:r>
        <w:rPr>
          <w:rFonts w:hint="eastAsia" w:ascii="宋体" w:hAnsi="宋体" w:cs="宋体"/>
          <w:color w:val="000000"/>
          <w:kern w:val="0"/>
          <w:sz w:val="21"/>
          <w:szCs w:val="21"/>
          <w:shd w:val="clear" w:color="auto" w:fill="auto"/>
          <w:lang w:val="en-US" w:eastAsia="zh-CN"/>
        </w:rPr>
        <w:t xml:space="preserve">  </w:t>
      </w:r>
    </w:p>
    <w:p>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安全管理人员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79</w:t>
      </w:r>
      <w:r>
        <w:rPr>
          <w:rFonts w:hint="eastAsia" w:ascii="宋体" w:hAnsi="宋体" w:eastAsia="宋体" w:cs="宋体"/>
          <w:bCs/>
          <w:color w:val="000000"/>
          <w:kern w:val="0"/>
          <w:sz w:val="21"/>
          <w:szCs w:val="21"/>
          <w:shd w:val="clear" w:color="auto" w:fill="auto"/>
        </w:rPr>
        <w:t>、在易燃易爆场所不能穿：</w:t>
      </w:r>
    </w:p>
    <w:p>
      <w:pPr>
        <w:keepNext w:val="0"/>
        <w:keepLines w:val="0"/>
        <w:pageBreakBefore w:val="0"/>
        <w:widowControl/>
        <w:numPr>
          <w:ilvl w:val="0"/>
          <w:numId w:val="3"/>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布鞋</w:t>
      </w:r>
    </w:p>
    <w:p>
      <w:pPr>
        <w:keepNext w:val="0"/>
        <w:keepLines w:val="0"/>
        <w:pageBreakBefore w:val="0"/>
        <w:widowControl/>
        <w:numPr>
          <w:ilvl w:val="0"/>
          <w:numId w:val="3"/>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胶鞋</w:t>
      </w:r>
    </w:p>
    <w:p>
      <w:pPr>
        <w:keepNext w:val="0"/>
        <w:keepLines w:val="0"/>
        <w:pageBreakBefore w:val="0"/>
        <w:widowControl/>
        <w:numPr>
          <w:ilvl w:val="0"/>
          <w:numId w:val="3"/>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带钉鞋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80</w:t>
      </w:r>
      <w:r>
        <w:rPr>
          <w:rFonts w:hint="eastAsia" w:ascii="宋体" w:hAnsi="宋体" w:eastAsia="宋体" w:cs="宋体"/>
          <w:bCs/>
          <w:color w:val="000000"/>
          <w:kern w:val="0"/>
          <w:sz w:val="21"/>
          <w:szCs w:val="21"/>
          <w:shd w:val="clear" w:color="auto" w:fill="auto"/>
        </w:rPr>
        <w:t>、对危险废物的容器和包装物以及收集、贮存、运输、处置危险废物的设施、场所，必须：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A．设置危险废物识别标志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B．设置生活垃圾识别标志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C．不用设置识别标志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81</w:t>
      </w:r>
      <w:r>
        <w:rPr>
          <w:rFonts w:hint="eastAsia" w:ascii="宋体" w:hAnsi="宋体" w:eastAsia="宋体" w:cs="宋体"/>
          <w:bCs/>
          <w:color w:val="000000"/>
          <w:kern w:val="0"/>
          <w:sz w:val="21"/>
          <w:szCs w:val="21"/>
          <w:shd w:val="clear" w:color="auto" w:fill="auto"/>
        </w:rPr>
        <w:t>、化学药品存放室要有防盗设施，保持通风，试剂存放应：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A．按不同类别分类存放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B．大量危险化学品存放在实验室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C．可以存放在走廊上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82</w:t>
      </w:r>
      <w:r>
        <w:rPr>
          <w:rFonts w:hint="eastAsia" w:ascii="宋体" w:hAnsi="宋体" w:eastAsia="宋体" w:cs="宋体"/>
          <w:bCs/>
          <w:color w:val="000000"/>
          <w:kern w:val="0"/>
          <w:sz w:val="21"/>
          <w:szCs w:val="21"/>
          <w:shd w:val="clear" w:color="auto" w:fill="auto"/>
        </w:rPr>
        <w:t>、实验室内。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A．使用闸刀开关、木质配电板和花线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B．自己随意接、拉电线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C．固定电源插座未经允许不得拆装、改线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83</w:t>
      </w:r>
      <w:r>
        <w:rPr>
          <w:rFonts w:hint="eastAsia" w:ascii="宋体" w:hAnsi="宋体" w:eastAsia="宋体" w:cs="宋体"/>
          <w:bCs/>
          <w:color w:val="000000"/>
          <w:kern w:val="0"/>
          <w:sz w:val="21"/>
          <w:szCs w:val="21"/>
          <w:shd w:val="clear" w:color="auto" w:fill="auto"/>
        </w:rPr>
        <w:t>、实验室钥匙不得私自配置或给他人使用。钥匙的配发、管理由谁负责？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A．实验室主任B．指导教师C．学生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84</w:t>
      </w:r>
      <w:r>
        <w:rPr>
          <w:rFonts w:hint="eastAsia" w:ascii="宋体" w:hAnsi="宋体" w:eastAsia="宋体" w:cs="宋体"/>
          <w:bCs/>
          <w:color w:val="000000"/>
          <w:kern w:val="0"/>
          <w:sz w:val="21"/>
          <w:szCs w:val="21"/>
          <w:shd w:val="clear" w:color="auto" w:fill="auto"/>
        </w:rPr>
        <w:t>、在实验室区域内，可以：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A．吸烟、烹饪、用膳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B．睡觉过夜和进行娱乐活动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C．做与学习、工作有关的事情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 xml:space="preserve">85 </w:t>
      </w:r>
      <w:r>
        <w:rPr>
          <w:rFonts w:hint="eastAsia" w:ascii="宋体" w:hAnsi="宋体" w:eastAsia="宋体" w:cs="宋体"/>
          <w:bCs/>
          <w:color w:val="000000"/>
          <w:kern w:val="0"/>
          <w:sz w:val="21"/>
          <w:szCs w:val="21"/>
          <w:shd w:val="clear" w:color="auto" w:fill="auto"/>
        </w:rPr>
        <w:t>、节假日期间，仍然需要进入实验室工作的师生，要严格遵守实验室操作规程，做实验时必须要有人在场，并且在实验完成离开时负责，锁好门窗，以防火灾和爆炸、溢水等事故。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A．关闭仪器设备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B．关闭水源、电源、气源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C．关闭计算机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 xml:space="preserve">86 </w:t>
      </w:r>
      <w:r>
        <w:rPr>
          <w:rFonts w:hint="eastAsia" w:ascii="宋体" w:hAnsi="宋体" w:eastAsia="宋体" w:cs="宋体"/>
          <w:bCs/>
          <w:color w:val="000000"/>
          <w:kern w:val="0"/>
          <w:sz w:val="21"/>
          <w:szCs w:val="21"/>
          <w:shd w:val="clear" w:color="auto" w:fill="auto"/>
        </w:rPr>
        <w:t>、对常用的又是易制毒的试剂，应：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A．放在试剂架B．放在抽屉里，并由专人管理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C．锁在实验室的试剂柜中，并由专人管理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bCs/>
          <w:color w:val="000000"/>
          <w:kern w:val="0"/>
          <w:sz w:val="21"/>
          <w:szCs w:val="21"/>
          <w:shd w:val="clear" w:color="auto" w:fill="auto"/>
        </w:rPr>
        <w:t>、进行危险性实验时，应：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A．单人操作B．必须要有两人以上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C．必须要有三人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bCs/>
          <w:color w:val="000000"/>
          <w:kern w:val="0"/>
          <w:sz w:val="21"/>
          <w:szCs w:val="21"/>
          <w:shd w:val="clear" w:color="auto" w:fill="auto"/>
        </w:rPr>
        <w:t>87、实验室、办公室等用电场所如需增加电器设备，以下说法正确的是？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A．老师自行改装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B．须经学校有关部门批准，并由学校指派电工安装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C．学生可以私自改接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bCs/>
          <w:color w:val="000000"/>
          <w:kern w:val="0"/>
          <w:sz w:val="21"/>
          <w:szCs w:val="21"/>
          <w:shd w:val="clear" w:color="auto" w:fill="auto"/>
        </w:rPr>
        <w:t>8</w:t>
      </w:r>
      <w:r>
        <w:rPr>
          <w:rFonts w:hint="eastAsia" w:ascii="宋体" w:hAnsi="宋体" w:eastAsia="宋体" w:cs="宋体"/>
          <w:bCs/>
          <w:color w:val="000000"/>
          <w:kern w:val="0"/>
          <w:sz w:val="21"/>
          <w:szCs w:val="21"/>
          <w:shd w:val="clear" w:color="auto" w:fill="auto"/>
          <w:lang w:val="en-US" w:eastAsia="zh-CN"/>
        </w:rPr>
        <w:t>8</w:t>
      </w:r>
      <w:r>
        <w:rPr>
          <w:rFonts w:hint="eastAsia" w:ascii="宋体" w:hAnsi="宋体" w:eastAsia="宋体" w:cs="宋体"/>
          <w:bCs/>
          <w:color w:val="000000"/>
          <w:kern w:val="0"/>
          <w:sz w:val="21"/>
          <w:szCs w:val="21"/>
          <w:shd w:val="clear" w:color="auto" w:fill="auto"/>
        </w:rPr>
        <w:t>、以下对放射性垃圾的安全管理不正确的是：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允许非放射性垃圾混入放射性垃圾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将放射性垃圾放入专用容器收集、包装、储存，由专业部门统一回收处理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严禁放射性垃圾放入非放射性垃圾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放射性垃圾和非放射性垃圾必须分开放置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bCs/>
          <w:color w:val="000000"/>
          <w:kern w:val="0"/>
          <w:sz w:val="21"/>
          <w:szCs w:val="21"/>
          <w:shd w:val="clear" w:color="auto" w:fill="auto"/>
        </w:rPr>
        <w:t>8</w:t>
      </w:r>
      <w:r>
        <w:rPr>
          <w:rFonts w:hint="eastAsia" w:ascii="宋体" w:hAnsi="宋体" w:eastAsia="宋体" w:cs="宋体"/>
          <w:bCs/>
          <w:color w:val="000000"/>
          <w:kern w:val="0"/>
          <w:sz w:val="21"/>
          <w:szCs w:val="21"/>
          <w:shd w:val="clear" w:color="auto" w:fill="auto"/>
          <w:lang w:val="en-US" w:eastAsia="zh-CN"/>
        </w:rPr>
        <w:t>9</w:t>
      </w:r>
      <w:r>
        <w:rPr>
          <w:rFonts w:hint="eastAsia" w:ascii="宋体" w:hAnsi="宋体" w:eastAsia="宋体" w:cs="宋体"/>
          <w:bCs/>
          <w:color w:val="000000"/>
          <w:kern w:val="0"/>
          <w:sz w:val="21"/>
          <w:szCs w:val="21"/>
          <w:shd w:val="clear" w:color="auto" w:fill="auto"/>
        </w:rPr>
        <w:t>、CO是什么味？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酸味B. 烂苹果味C. 无味D. 臭鸡蛋味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bCs/>
          <w:color w:val="000000"/>
          <w:kern w:val="0"/>
          <w:sz w:val="21"/>
          <w:szCs w:val="21"/>
          <w:shd w:val="clear" w:color="auto" w:fill="auto"/>
        </w:rPr>
        <w:t>9</w:t>
      </w:r>
      <w:r>
        <w:rPr>
          <w:rFonts w:hint="eastAsia" w:ascii="宋体" w:hAnsi="宋体" w:eastAsia="宋体" w:cs="宋体"/>
          <w:bCs/>
          <w:color w:val="000000"/>
          <w:kern w:val="0"/>
          <w:sz w:val="21"/>
          <w:szCs w:val="21"/>
          <w:shd w:val="clear" w:color="auto" w:fill="auto"/>
          <w:lang w:val="en-US" w:eastAsia="zh-CN"/>
        </w:rPr>
        <w:t>0</w:t>
      </w:r>
      <w:r>
        <w:rPr>
          <w:rFonts w:hint="eastAsia" w:ascii="宋体" w:hAnsi="宋体" w:eastAsia="宋体" w:cs="宋体"/>
          <w:bCs/>
          <w:color w:val="000000"/>
          <w:kern w:val="0"/>
          <w:sz w:val="21"/>
          <w:szCs w:val="21"/>
          <w:shd w:val="clear" w:color="auto" w:fill="auto"/>
        </w:rPr>
        <w:t>、不会发生爆炸的是：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亚麻粉尘B. 砂尘C. 面粉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91</w:t>
      </w:r>
      <w:r>
        <w:rPr>
          <w:rFonts w:hint="eastAsia" w:ascii="宋体" w:hAnsi="宋体" w:eastAsia="宋体" w:cs="宋体"/>
          <w:bCs/>
          <w:color w:val="000000"/>
          <w:kern w:val="0"/>
          <w:sz w:val="21"/>
          <w:szCs w:val="21"/>
          <w:shd w:val="clear" w:color="auto" w:fill="auto"/>
        </w:rPr>
        <w:t>、具有下列哪些性质的化学品属于化学危险品：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爆炸B. 易燃、腐蚀、放射性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毒害D.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92</w:t>
      </w:r>
      <w:r>
        <w:rPr>
          <w:rFonts w:hint="eastAsia" w:ascii="宋体" w:hAnsi="宋体" w:eastAsia="宋体" w:cs="宋体"/>
          <w:bCs/>
          <w:color w:val="000000"/>
          <w:kern w:val="0"/>
          <w:sz w:val="21"/>
          <w:szCs w:val="21"/>
          <w:shd w:val="clear" w:color="auto" w:fill="auto"/>
        </w:rPr>
        <w:t>、实验室存放化学品不得使用哪类冰箱？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机械温控冰箱B. 电子温控冰箱C. 防爆冰箱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93</w:t>
      </w:r>
      <w:r>
        <w:rPr>
          <w:rFonts w:hint="eastAsia" w:ascii="宋体" w:hAnsi="宋体" w:eastAsia="宋体" w:cs="宋体"/>
          <w:bCs/>
          <w:color w:val="000000"/>
          <w:kern w:val="0"/>
          <w:sz w:val="21"/>
          <w:szCs w:val="21"/>
          <w:shd w:val="clear" w:color="auto" w:fill="auto"/>
        </w:rPr>
        <w:t>、易燃液体加热时可以：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用电炉加热，有人看管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用电热套加热可不用人看管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用水浴加热，并有人看管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用水浴加热不用人看管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94</w:t>
      </w:r>
      <w:r>
        <w:rPr>
          <w:rFonts w:hint="eastAsia" w:ascii="宋体" w:hAnsi="宋体" w:eastAsia="宋体" w:cs="宋体"/>
          <w:bCs/>
          <w:color w:val="000000"/>
          <w:kern w:val="0"/>
          <w:sz w:val="21"/>
          <w:szCs w:val="21"/>
          <w:shd w:val="clear" w:color="auto" w:fill="auto"/>
        </w:rPr>
        <w:t>、发生危险化学品事故后,应该向什么方向疏散？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A.下风B.上风C.顺风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95</w:t>
      </w:r>
      <w:r>
        <w:rPr>
          <w:rFonts w:hint="eastAsia" w:ascii="宋体" w:hAnsi="宋体" w:eastAsia="宋体" w:cs="宋体"/>
          <w:bCs/>
          <w:color w:val="000000"/>
          <w:kern w:val="0"/>
          <w:sz w:val="21"/>
          <w:szCs w:val="21"/>
          <w:shd w:val="clear" w:color="auto" w:fill="auto"/>
        </w:rPr>
        <w:t>、进行危险物质、挥发性有机溶剂、特定化学物质或毒性化学物质等操作实验或研究，说法错误的是：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必须戴防护口罩B. 必须戴防护手套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必须戴防护眼镜D. 无所谓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96</w:t>
      </w:r>
      <w:r>
        <w:rPr>
          <w:rFonts w:hint="eastAsia" w:ascii="宋体" w:hAnsi="宋体" w:eastAsia="宋体" w:cs="宋体"/>
          <w:bCs/>
          <w:color w:val="000000"/>
          <w:kern w:val="0"/>
          <w:sz w:val="21"/>
          <w:szCs w:val="21"/>
          <w:shd w:val="clear" w:color="auto" w:fill="auto"/>
        </w:rPr>
        <w:t>、为避免误食有毒的化学药品，以下说法正确的是：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可把食物、食具带进化验室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在实验室内可吃口香糖</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使用化学药品后须先洗净双手方能进食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实验室内可以吸烟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97</w:t>
      </w:r>
      <w:r>
        <w:rPr>
          <w:rFonts w:hint="eastAsia" w:ascii="宋体" w:hAnsi="宋体" w:eastAsia="宋体" w:cs="宋体"/>
          <w:bCs/>
          <w:color w:val="000000"/>
          <w:kern w:val="0"/>
          <w:sz w:val="21"/>
          <w:szCs w:val="21"/>
          <w:shd w:val="clear" w:color="auto" w:fill="auto"/>
        </w:rPr>
        <w:t>、药品中毒的途径有哪些？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呼吸器官吸入B. 由皮肤渗入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吞入D.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98</w:t>
      </w:r>
      <w:r>
        <w:rPr>
          <w:rFonts w:hint="eastAsia" w:ascii="宋体" w:hAnsi="宋体" w:eastAsia="宋体" w:cs="宋体"/>
          <w:bCs/>
          <w:color w:val="000000"/>
          <w:kern w:val="0"/>
          <w:sz w:val="21"/>
          <w:szCs w:val="21"/>
          <w:shd w:val="clear" w:color="auto" w:fill="auto"/>
        </w:rPr>
        <w:t>、有机物或能与水发生剧烈化学反应的药品着火，应用，以免扑救不当造成更大损害。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A．其他有机物灭火B．自来水灭火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C．灭火器或沙子扑灭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99</w:t>
      </w:r>
      <w:r>
        <w:rPr>
          <w:rFonts w:hint="eastAsia" w:ascii="宋体" w:hAnsi="宋体" w:eastAsia="宋体" w:cs="宋体"/>
          <w:bCs/>
          <w:color w:val="000000"/>
          <w:kern w:val="0"/>
          <w:sz w:val="21"/>
          <w:szCs w:val="21"/>
          <w:shd w:val="clear" w:color="auto" w:fill="auto"/>
        </w:rPr>
        <w:t>、能相互反应产生有毒气体的废液，应：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A．随垃圾丢弃B．向下水口倾倒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C．不得倒入同一收集桶中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100</w:t>
      </w:r>
      <w:r>
        <w:rPr>
          <w:rFonts w:hint="eastAsia" w:ascii="宋体" w:hAnsi="宋体" w:eastAsia="宋体" w:cs="宋体"/>
          <w:bCs/>
          <w:color w:val="000000"/>
          <w:kern w:val="0"/>
          <w:sz w:val="21"/>
          <w:szCs w:val="21"/>
          <w:shd w:val="clear" w:color="auto" w:fill="auto"/>
        </w:rPr>
        <w:t>、若某种废液倒入回收桶会发生危险，则应：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A．直接向下水口倾倒B．随垃圾一起丢弃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C．单独暂存于容器中，并贴上标签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101</w:t>
      </w:r>
      <w:r>
        <w:rPr>
          <w:rFonts w:hint="eastAsia" w:ascii="宋体" w:hAnsi="宋体" w:eastAsia="宋体" w:cs="宋体"/>
          <w:bCs/>
          <w:color w:val="000000"/>
          <w:kern w:val="0"/>
          <w:sz w:val="21"/>
          <w:szCs w:val="21"/>
          <w:shd w:val="clear" w:color="auto" w:fill="auto"/>
        </w:rPr>
        <w:t>、易燃、易爆物品和杂物等应该堆放在：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A．烘箱、箱式电阻炉等附近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B．冰箱、冰柜等附近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C．单独通风的实验室内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102</w:t>
      </w:r>
      <w:r>
        <w:rPr>
          <w:rFonts w:hint="eastAsia" w:ascii="宋体" w:hAnsi="宋体" w:eastAsia="宋体" w:cs="宋体"/>
          <w:bCs/>
          <w:color w:val="000000"/>
          <w:kern w:val="0"/>
          <w:sz w:val="21"/>
          <w:szCs w:val="21"/>
          <w:shd w:val="clear" w:color="auto" w:fill="auto"/>
        </w:rPr>
        <w:t>、加热和蒸馏有易燃试剂的实验时，不能用：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A．水浴锅B．明火C．通风橱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103</w:t>
      </w:r>
      <w:r>
        <w:rPr>
          <w:rFonts w:hint="eastAsia" w:ascii="宋体" w:hAnsi="宋体" w:eastAsia="宋体" w:cs="宋体"/>
          <w:bCs/>
          <w:color w:val="000000"/>
          <w:kern w:val="0"/>
          <w:sz w:val="21"/>
          <w:szCs w:val="21"/>
          <w:shd w:val="clear" w:color="auto" w:fill="auto"/>
        </w:rPr>
        <w:t>、实验室内的浓酸、浓碱处理，一般可：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A．先中和后倾倒，并用大量的水冲洗管道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B．不经处理，沿下水道流走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C．不需中和，直接向下水道倾倒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104</w:t>
      </w:r>
      <w:r>
        <w:rPr>
          <w:rFonts w:hint="eastAsia" w:ascii="宋体" w:hAnsi="宋体" w:eastAsia="宋体" w:cs="宋体"/>
          <w:bCs/>
          <w:color w:val="000000"/>
          <w:kern w:val="0"/>
          <w:sz w:val="21"/>
          <w:szCs w:val="21"/>
          <w:shd w:val="clear" w:color="auto" w:fill="auto"/>
        </w:rPr>
        <w:t>、实验室内的汞蒸气会造成人员慢性中毒，为了减少汞液面的蒸发，可在汞液面上覆盖什么液体，效果最好？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A．水液体B．甘油C．5%Na</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S?H</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O</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105</w:t>
      </w:r>
      <w:r>
        <w:rPr>
          <w:rFonts w:hint="eastAsia" w:ascii="宋体" w:hAnsi="宋体" w:eastAsia="宋体" w:cs="宋体"/>
          <w:bCs/>
          <w:color w:val="000000"/>
          <w:kern w:val="0"/>
          <w:sz w:val="21"/>
          <w:szCs w:val="21"/>
          <w:shd w:val="clear" w:color="auto" w:fill="auto"/>
        </w:rPr>
        <w:t>、以下哪项不是呼吸、心跳停止的表现?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意识忽然丧失B. 颈动脉搏动不能触及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面色苍白转而紫绀D. 瞳孔缩小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106</w:t>
      </w:r>
      <w:r>
        <w:rPr>
          <w:rFonts w:hint="eastAsia" w:ascii="宋体" w:hAnsi="宋体" w:eastAsia="宋体" w:cs="宋体"/>
          <w:bCs/>
          <w:color w:val="000000"/>
          <w:kern w:val="0"/>
          <w:sz w:val="21"/>
          <w:szCs w:val="21"/>
          <w:shd w:val="clear" w:color="auto" w:fill="auto"/>
        </w:rPr>
        <w:t>、发现燃气泄漏,正确做法是？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A.触动电器开关或拨打电话B.使用明火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C.迅速关阀门,打开门窗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107</w:t>
      </w:r>
      <w:r>
        <w:rPr>
          <w:rFonts w:hint="eastAsia" w:ascii="宋体" w:hAnsi="宋体" w:eastAsia="宋体" w:cs="宋体"/>
          <w:bCs/>
          <w:color w:val="000000"/>
          <w:kern w:val="0"/>
          <w:sz w:val="21"/>
          <w:szCs w:val="21"/>
          <w:shd w:val="clear" w:color="auto" w:fill="auto"/>
        </w:rPr>
        <w:t>、化学强腐蚀烫、烧伤事故发生后，应，保持创伤面的洁净以待医务人员治疗。或用适合于消除这类化学药品的特种溶剂、溶液仔细洗涤烫、烧伤面。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A．迅速用大量清水冲洗干净皮肤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B．迅速解脱伤者被污染衣服，及时用大量清水冲洗干净皮肤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C．迅速解脱伤者被污染衣服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108</w:t>
      </w:r>
      <w:r>
        <w:rPr>
          <w:rFonts w:hint="eastAsia" w:ascii="宋体" w:hAnsi="宋体" w:eastAsia="宋体" w:cs="宋体"/>
          <w:bCs/>
          <w:color w:val="000000"/>
          <w:kern w:val="0"/>
          <w:sz w:val="21"/>
          <w:szCs w:val="21"/>
          <w:shd w:val="clear" w:color="auto" w:fill="auto"/>
        </w:rPr>
        <w:t>、师生进入生化类实验室工作，一定要搞清楚等位置，出现情况能做好相应的自救工作。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A．门窗的位置B．易燃、易爆物品大位置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C．冲眼器、紧急喷淋、急救药箱的位置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109</w:t>
      </w:r>
      <w:r>
        <w:rPr>
          <w:rFonts w:hint="eastAsia" w:ascii="宋体" w:hAnsi="宋体" w:eastAsia="宋体" w:cs="宋体"/>
          <w:bCs/>
          <w:color w:val="000000"/>
          <w:kern w:val="0"/>
          <w:sz w:val="21"/>
          <w:szCs w:val="21"/>
          <w:shd w:val="clear" w:color="auto" w:fill="auto"/>
        </w:rPr>
        <w:t>、在实验中，以下哪种做法是错误的？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A．一旦浓硫酸落在人体身上时，用4.5%乙酸或1.5%左右的盐酸中和洗涤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B．一旦浓硫酸落在人体身上时，以弱碱（2%碳酸钠）或肥皂液中和洗涤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C．一旦碱液落在皮肤上时，用4.5%乙酸或1.5%左右的盐酸中和洗涤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110</w:t>
      </w:r>
      <w:r>
        <w:rPr>
          <w:rFonts w:hint="eastAsia" w:ascii="宋体" w:hAnsi="宋体" w:eastAsia="宋体" w:cs="宋体"/>
          <w:bCs/>
          <w:color w:val="000000"/>
          <w:kern w:val="0"/>
          <w:sz w:val="21"/>
          <w:szCs w:val="21"/>
          <w:shd w:val="clear" w:color="auto" w:fill="auto"/>
        </w:rPr>
        <w:t>、实验中溅入口中已下咽的强酸，先饮用大量水，再服用：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A．氢氧化铝溶液，鸡蛋白B．乙酸果汁，鸡蛋白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C．硫酸铜溶液（30g溶于一杯水中）催吐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111</w:t>
      </w:r>
      <w:r>
        <w:rPr>
          <w:rFonts w:hint="eastAsia" w:ascii="宋体" w:hAnsi="宋体" w:eastAsia="宋体" w:cs="宋体"/>
          <w:bCs/>
          <w:color w:val="000000"/>
          <w:kern w:val="0"/>
          <w:sz w:val="21"/>
          <w:szCs w:val="21"/>
          <w:shd w:val="clear" w:color="auto" w:fill="auto"/>
        </w:rPr>
        <w:t>、实验中溅入口中已下咽的强碱，先饮用大量水，再服用：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A．氢氧化铝膏，鸡蛋白B．乙酸果汁，鸡蛋白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C．硫酸铜溶液（31g溶于一杯水中）催吐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112</w:t>
      </w:r>
      <w:r>
        <w:rPr>
          <w:rFonts w:hint="eastAsia" w:ascii="宋体" w:hAnsi="宋体" w:eastAsia="宋体" w:cs="宋体"/>
          <w:bCs/>
          <w:color w:val="000000"/>
          <w:kern w:val="0"/>
          <w:sz w:val="21"/>
          <w:szCs w:val="21"/>
          <w:shd w:val="clear" w:color="auto" w:fill="auto"/>
        </w:rPr>
        <w:t>、实验中如遇刺激性及神经性中毒，先服牛奶或鸡蛋白使之缓和，再服用：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A．氢氧化铝膏，鸡蛋白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B．硫酸铜溶液（30g溶于一杯水中）催吐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C．乙酸果汁，鸡蛋白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113</w:t>
      </w:r>
      <w:r>
        <w:rPr>
          <w:rFonts w:hint="eastAsia" w:ascii="宋体" w:hAnsi="宋体" w:eastAsia="宋体" w:cs="宋体"/>
          <w:bCs/>
          <w:color w:val="000000"/>
          <w:kern w:val="0"/>
          <w:sz w:val="21"/>
          <w:szCs w:val="21"/>
          <w:shd w:val="clear" w:color="auto" w:fill="auto"/>
        </w:rPr>
        <w:t>、实验室人员发生触电时，下例哪种行为是不正确的？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A．应迅速切断电源，将触电者上衣解开，取出口中异物，然后进行人工呼吸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B．应迅速注射兴奋剂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C．当患者伤势严重时，应立即送医院强救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114</w:t>
      </w:r>
      <w:r>
        <w:rPr>
          <w:rFonts w:hint="eastAsia" w:ascii="宋体" w:hAnsi="宋体" w:eastAsia="宋体" w:cs="宋体"/>
          <w:bCs/>
          <w:color w:val="000000"/>
          <w:kern w:val="0"/>
          <w:sz w:val="21"/>
          <w:szCs w:val="21"/>
          <w:shd w:val="clear" w:color="auto" w:fill="auto"/>
        </w:rPr>
        <w:t>、对实验室安全检查的重点是：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可燃易燃性、可传染性、放射性物质、有毒物质的使用和存放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清除污染和废弃物处置情况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规章制度的建立和执行情况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115</w:t>
      </w:r>
      <w:r>
        <w:rPr>
          <w:rFonts w:hint="eastAsia" w:ascii="宋体" w:hAnsi="宋体" w:eastAsia="宋体" w:cs="宋体"/>
          <w:bCs/>
          <w:color w:val="000000"/>
          <w:kern w:val="0"/>
          <w:sz w:val="21"/>
          <w:szCs w:val="21"/>
          <w:shd w:val="clear" w:color="auto" w:fill="auto"/>
        </w:rPr>
        <w:t>、在使用设备时，如果发现设备工作异常，怎么办？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停机并报告相关负责人员B. 关机走人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继续使用，注意观察D. 停机自行维修</w:t>
      </w:r>
    </w:p>
    <w:p>
      <w:pPr>
        <w:keepNext w:val="0"/>
        <w:keepLines w:val="0"/>
        <w:pageBreakBefore w:val="0"/>
        <w:shd w:val="clear" w:color="auto" w:fill="auto"/>
        <w:kinsoku/>
        <w:wordWrap/>
        <w:overflowPunct/>
        <w:topLinePunct w:val="0"/>
        <w:autoSpaceDE/>
        <w:autoSpaceDN/>
        <w:bidi w:val="0"/>
        <w:adjustRightInd/>
        <w:snapToGrid/>
        <w:spacing w:line="20" w:lineRule="atLeast"/>
        <w:ind w:right="0" w:rightChars="0"/>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116</w:t>
      </w:r>
      <w:r>
        <w:rPr>
          <w:rFonts w:hint="eastAsia" w:ascii="宋体" w:hAnsi="宋体" w:eastAsia="宋体" w:cs="宋体"/>
          <w:bCs/>
          <w:color w:val="000000"/>
          <w:kern w:val="0"/>
          <w:sz w:val="21"/>
          <w:szCs w:val="21"/>
          <w:shd w:val="clear" w:color="auto" w:fill="auto"/>
        </w:rPr>
        <w:t>、使用干燥箱和恒温箱，应注意的事项有：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使用前检查电源，要有良好的接地线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箱内应保持清洁，放物网篮不得有锈，否则影响待干燥物品的洁净度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塑料、有机玻璃制品的加热温度不能超过60℃，玻璃制品的温度不能超过180℃，使用温度不能超过干燥箱的最高允许温度，用毕要及时切断电源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117</w:t>
      </w:r>
      <w:r>
        <w:rPr>
          <w:rFonts w:hint="eastAsia" w:ascii="宋体" w:hAnsi="宋体" w:eastAsia="宋体" w:cs="宋体"/>
          <w:bCs/>
          <w:color w:val="000000"/>
          <w:kern w:val="0"/>
          <w:sz w:val="21"/>
          <w:szCs w:val="21"/>
          <w:shd w:val="clear" w:color="auto" w:fill="auto"/>
        </w:rPr>
        <w:t>、诱发安全事故的原因是：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设备的不安全状态和人的不安全行为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不良的工作环境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劳动组织管理的缺陷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118</w:t>
      </w:r>
      <w:r>
        <w:rPr>
          <w:rFonts w:hint="eastAsia" w:ascii="宋体" w:hAnsi="宋体" w:eastAsia="宋体" w:cs="宋体"/>
          <w:bCs/>
          <w:color w:val="000000"/>
          <w:kern w:val="0"/>
          <w:sz w:val="21"/>
          <w:szCs w:val="21"/>
          <w:shd w:val="clear" w:color="auto" w:fill="auto"/>
        </w:rPr>
        <w:t>、师生进入实验室工作，一定要搞清楚等位置，有异常情况，要关闭相应的总开关。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A．日光灯开关、水槽、通风橱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B．电源总开关、水源总开关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C．通风设备开关、多媒体开关、计算机开关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119</w:t>
      </w:r>
      <w:r>
        <w:rPr>
          <w:rFonts w:hint="eastAsia" w:ascii="宋体" w:hAnsi="宋体" w:eastAsia="宋体" w:cs="宋体"/>
          <w:bCs/>
          <w:color w:val="000000"/>
          <w:kern w:val="0"/>
          <w:sz w:val="21"/>
          <w:szCs w:val="21"/>
          <w:shd w:val="clear" w:color="auto" w:fill="auto"/>
        </w:rPr>
        <w:t>、在实验内容设计过程中，要尽量选择什么物品做实验？</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A．无公害、无毒或低毒的物品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B．实验的残液、残渣较多的物品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C．实验的残液、残渣不可回收的物品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120</w:t>
      </w:r>
      <w:r>
        <w:rPr>
          <w:rFonts w:hint="eastAsia" w:ascii="宋体" w:hAnsi="宋体" w:eastAsia="宋体" w:cs="宋体"/>
          <w:bCs/>
          <w:color w:val="000000"/>
          <w:kern w:val="0"/>
          <w:sz w:val="21"/>
          <w:szCs w:val="21"/>
          <w:shd w:val="clear" w:color="auto" w:fill="auto"/>
        </w:rPr>
        <w:t>、使用离心机时下列哪种操作是错误的？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离心机必须盖紧盖子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不需要考虑离心管的对角平衡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液体不能超过离心管2/3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每次使用后要清洁离心机腔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121</w:t>
      </w:r>
      <w:r>
        <w:rPr>
          <w:rFonts w:hint="eastAsia" w:ascii="宋体" w:hAnsi="宋体" w:eastAsia="宋体" w:cs="宋体"/>
          <w:bCs/>
          <w:color w:val="000000"/>
          <w:kern w:val="0"/>
          <w:sz w:val="21"/>
          <w:szCs w:val="21"/>
          <w:shd w:val="clear" w:color="auto" w:fill="auto"/>
        </w:rPr>
        <w:t>、干粉灭火器适用于：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电器起火B. 可燃气体起火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有机溶剂起火D．以上都是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122</w:t>
      </w:r>
      <w:r>
        <w:rPr>
          <w:rFonts w:hint="eastAsia" w:ascii="宋体" w:hAnsi="宋体" w:eastAsia="宋体" w:cs="宋体"/>
          <w:bCs/>
          <w:color w:val="000000"/>
          <w:kern w:val="0"/>
          <w:sz w:val="21"/>
          <w:szCs w:val="21"/>
          <w:shd w:val="clear" w:color="auto" w:fill="auto"/>
        </w:rPr>
        <w:t>、爆炸物品在发生爆炸时的特点有：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反应速度极快，通常在万分之一秒以内即可完成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释放出大量的热C. 产生大量的气体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123</w:t>
      </w:r>
      <w:r>
        <w:rPr>
          <w:rFonts w:hint="eastAsia" w:ascii="宋体" w:hAnsi="宋体" w:eastAsia="宋体" w:cs="宋体"/>
          <w:bCs/>
          <w:color w:val="000000"/>
          <w:kern w:val="0"/>
          <w:sz w:val="21"/>
          <w:szCs w:val="21"/>
          <w:shd w:val="clear" w:color="auto" w:fill="auto"/>
        </w:rPr>
        <w:t>、被火困在室内,如何逃生？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跳楼</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到窗口或阳台挥动物品求救、用床单或绳子拴在室内牢固处下到下一层逃生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躲到床下,等待救援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打开门,冲出去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124</w:t>
      </w:r>
      <w:r>
        <w:rPr>
          <w:rFonts w:hint="eastAsia" w:ascii="宋体" w:hAnsi="宋体" w:eastAsia="宋体" w:cs="宋体"/>
          <w:bCs/>
          <w:color w:val="000000"/>
          <w:kern w:val="0"/>
          <w:sz w:val="21"/>
          <w:szCs w:val="21"/>
          <w:shd w:val="clear" w:color="auto" w:fill="auto"/>
        </w:rPr>
        <w:t>、在火灾初发阶段，应采取哪种方法撤离？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乘坐电梯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用湿毛巾捂住口鼻低姿从安全通道撤离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跳楼逃生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跑到楼顶呼救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125</w:t>
      </w:r>
      <w:r>
        <w:rPr>
          <w:rFonts w:hint="eastAsia" w:ascii="宋体" w:hAnsi="宋体" w:eastAsia="宋体" w:cs="宋体"/>
          <w:bCs/>
          <w:color w:val="000000"/>
          <w:kern w:val="0"/>
          <w:sz w:val="21"/>
          <w:szCs w:val="21"/>
          <w:shd w:val="clear" w:color="auto" w:fill="auto"/>
        </w:rPr>
        <w:t>、火灾发生时，湿毛巾折叠8层为宜，其烟雾浓度消除率可达：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40% B. 60% C. 80% D. 95%</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126</w:t>
      </w:r>
      <w:r>
        <w:rPr>
          <w:rFonts w:hint="eastAsia" w:ascii="宋体" w:hAnsi="宋体" w:eastAsia="宋体" w:cs="宋体"/>
          <w:bCs/>
          <w:color w:val="000000"/>
          <w:kern w:val="0"/>
          <w:sz w:val="21"/>
          <w:szCs w:val="21"/>
          <w:shd w:val="clear" w:color="auto" w:fill="auto"/>
        </w:rPr>
        <w:t>、火灾蔓延的途径是: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热传导B. 热对流C. 热辐射D.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127</w:t>
      </w:r>
      <w:r>
        <w:rPr>
          <w:rFonts w:hint="eastAsia" w:ascii="宋体" w:hAnsi="宋体" w:eastAsia="宋体" w:cs="宋体"/>
          <w:bCs/>
          <w:color w:val="000000"/>
          <w:kern w:val="0"/>
          <w:sz w:val="21"/>
          <w:szCs w:val="21"/>
          <w:shd w:val="clear" w:color="auto" w:fill="auto"/>
        </w:rPr>
        <w:t>、扑救易燃液体火灾时，应用那种方法？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用灭火器B. 用水泼C. 扑打D. 以上都可以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128</w:t>
      </w:r>
      <w:r>
        <w:rPr>
          <w:rFonts w:hint="eastAsia" w:ascii="宋体" w:hAnsi="宋体" w:eastAsia="宋体" w:cs="宋体"/>
          <w:bCs/>
          <w:color w:val="000000"/>
          <w:kern w:val="0"/>
          <w:sz w:val="21"/>
          <w:szCs w:val="21"/>
          <w:shd w:val="clear" w:color="auto" w:fill="auto"/>
        </w:rPr>
        <w:t>、扑灭电器火灾不宜使用下列何种灭火器材？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二氧化碳灭火器B. 干粉灭火器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泡沫灭火器D. 灭火砂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129</w:t>
      </w:r>
      <w:r>
        <w:rPr>
          <w:rFonts w:hint="eastAsia" w:ascii="宋体" w:hAnsi="宋体" w:eastAsia="宋体" w:cs="宋体"/>
          <w:bCs/>
          <w:color w:val="000000"/>
          <w:kern w:val="0"/>
          <w:sz w:val="21"/>
          <w:szCs w:val="21"/>
          <w:shd w:val="clear" w:color="auto" w:fill="auto"/>
        </w:rPr>
        <w:t>、身上着火，最好的做法是：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就地打滚或用水冲B. 奔跑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大声呼救D. 边跑边脱衣服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130</w:t>
      </w:r>
      <w:r>
        <w:rPr>
          <w:rFonts w:hint="eastAsia" w:ascii="宋体" w:hAnsi="宋体" w:eastAsia="宋体" w:cs="宋体"/>
          <w:bCs/>
          <w:color w:val="000000"/>
          <w:kern w:val="0"/>
          <w:sz w:val="21"/>
          <w:szCs w:val="21"/>
          <w:shd w:val="clear" w:color="auto" w:fill="auto"/>
        </w:rPr>
        <w:t>、实验大楼安全出口的疏散门应：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自由开启B. 向外开启C. 向内开启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关闭，需要时可自行开启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131</w:t>
      </w:r>
      <w:r>
        <w:rPr>
          <w:rFonts w:hint="eastAsia" w:ascii="宋体" w:hAnsi="宋体" w:eastAsia="宋体" w:cs="宋体"/>
          <w:bCs/>
          <w:color w:val="000000"/>
          <w:kern w:val="0"/>
          <w:sz w:val="21"/>
          <w:szCs w:val="21"/>
          <w:shd w:val="clear" w:color="auto" w:fill="auto"/>
        </w:rPr>
        <w:t>、使用灭火器扑救火灾时要对准火焰的什么部位喷射。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上部B. 中部C. 根部D. 中上部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132</w:t>
      </w:r>
      <w:r>
        <w:rPr>
          <w:rFonts w:hint="eastAsia" w:ascii="宋体" w:hAnsi="宋体" w:eastAsia="宋体" w:cs="宋体"/>
          <w:bCs/>
          <w:color w:val="000000"/>
          <w:kern w:val="0"/>
          <w:sz w:val="21"/>
          <w:szCs w:val="21"/>
          <w:shd w:val="clear" w:color="auto" w:fill="auto"/>
        </w:rPr>
        <w:t>、下列哪项不是影响混合物爆炸极限的因素?</w:t>
      </w:r>
    </w:p>
    <w:p>
      <w:pPr>
        <w:keepNext w:val="0"/>
        <w:keepLines w:val="0"/>
        <w:pageBreakBefore w:val="0"/>
        <w:numPr>
          <w:ilvl w:val="0"/>
          <w:numId w:val="0"/>
        </w:numPr>
        <w:shd w:val="clear" w:color="auto" w:fill="auto"/>
        <w:kinsoku/>
        <w:wordWrap/>
        <w:overflowPunct/>
        <w:topLinePunct w:val="0"/>
        <w:autoSpaceDE/>
        <w:autoSpaceDN/>
        <w:bidi w:val="0"/>
        <w:adjustRightInd/>
        <w:snapToGrid/>
        <w:spacing w:line="20" w:lineRule="atLeast"/>
        <w:ind w:right="0" w:rightChars="0"/>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A.</w:t>
      </w:r>
      <w:r>
        <w:rPr>
          <w:rFonts w:hint="eastAsia" w:ascii="宋体" w:hAnsi="宋体" w:eastAsia="宋体" w:cs="宋体"/>
          <w:color w:val="000000"/>
          <w:kern w:val="0"/>
          <w:sz w:val="21"/>
          <w:szCs w:val="21"/>
          <w:shd w:val="clear" w:color="auto" w:fill="auto"/>
        </w:rPr>
        <w:t>混合物的温度、压力B. 混合物的多少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混合物的含氧量D. 容器的大小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133</w:t>
      </w:r>
      <w:r>
        <w:rPr>
          <w:rFonts w:hint="eastAsia" w:ascii="宋体" w:hAnsi="宋体" w:eastAsia="宋体" w:cs="宋体"/>
          <w:bCs/>
          <w:color w:val="000000"/>
          <w:kern w:val="0"/>
          <w:sz w:val="21"/>
          <w:szCs w:val="21"/>
          <w:shd w:val="clear" w:color="auto" w:fill="auto"/>
        </w:rPr>
        <w:t>、下列选项中属于防爆的措施有：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防止形成爆炸性混合物的化学品泄漏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控制可燃物形成爆炸性混合物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消除火源、安装检测和报警装置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134</w:t>
      </w:r>
      <w:r>
        <w:rPr>
          <w:rFonts w:hint="eastAsia" w:ascii="宋体" w:hAnsi="宋体" w:eastAsia="宋体" w:cs="宋体"/>
          <w:bCs/>
          <w:color w:val="000000"/>
          <w:kern w:val="0"/>
          <w:sz w:val="21"/>
          <w:szCs w:val="21"/>
          <w:shd w:val="clear" w:color="auto" w:fill="auto"/>
        </w:rPr>
        <w:t>、窒息灭火法是将氧气浓度降低至最低限度，以防止火势继续扩大。其主要工具是：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砂子B. 水C. 二氧化碳灭火器D. 干粉灭火器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135</w:t>
      </w:r>
      <w:r>
        <w:rPr>
          <w:rFonts w:hint="eastAsia" w:ascii="宋体" w:hAnsi="宋体" w:eastAsia="宋体" w:cs="宋体"/>
          <w:bCs/>
          <w:color w:val="000000"/>
          <w:kern w:val="0"/>
          <w:sz w:val="21"/>
          <w:szCs w:val="21"/>
          <w:shd w:val="clear" w:color="auto" w:fill="auto"/>
        </w:rPr>
        <w:t>、采取适当的措施，使燃烧因缺乏或隔绝氧气而熄灭，这种方法称作: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窒息灭火法B. 隔离灭火法C. 冷却灭火法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136</w:t>
      </w:r>
      <w:r>
        <w:rPr>
          <w:rFonts w:hint="eastAsia" w:ascii="宋体" w:hAnsi="宋体" w:eastAsia="宋体" w:cs="宋体"/>
          <w:bCs/>
          <w:color w:val="000000"/>
          <w:kern w:val="0"/>
          <w:sz w:val="21"/>
          <w:szCs w:val="21"/>
          <w:shd w:val="clear" w:color="auto" w:fill="auto"/>
        </w:rPr>
        <w:t>、身上着火后,下列哪种灭火方法是错误的？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就地打滚B. 用厚重衣物覆盖压灭火苗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迎风快跑D. 大量水冲或跳入水中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137</w:t>
      </w:r>
      <w:r>
        <w:rPr>
          <w:rFonts w:hint="eastAsia" w:ascii="宋体" w:hAnsi="宋体" w:eastAsia="宋体" w:cs="宋体"/>
          <w:bCs/>
          <w:color w:val="000000"/>
          <w:kern w:val="0"/>
          <w:sz w:val="21"/>
          <w:szCs w:val="21"/>
          <w:shd w:val="clear" w:color="auto" w:fill="auto"/>
        </w:rPr>
        <w:t>、在火灾逃生方法中，以下不正确的是：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A.用湿毛巾捂着嘴巴和鼻子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B.弯着身子快速跑到安全地点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C.躲在床底下，等待消防人员救援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D.马上从最近的消防通道跑到安全地点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138</w:t>
      </w:r>
      <w:r>
        <w:rPr>
          <w:rFonts w:hint="eastAsia" w:ascii="宋体" w:hAnsi="宋体" w:eastAsia="宋体" w:cs="宋体"/>
          <w:bCs/>
          <w:color w:val="000000"/>
          <w:kern w:val="0"/>
          <w:sz w:val="21"/>
          <w:szCs w:val="21"/>
          <w:shd w:val="clear" w:color="auto" w:fill="auto"/>
        </w:rPr>
        <w:t>、实验室仪器设备用电或线路发生故障着火时，应立即，并组织人员用灭火器进行灭火。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A．将贵重仪器设备迅速转移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B．切断现场电源C．将人员疏散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139</w:t>
      </w:r>
      <w:r>
        <w:rPr>
          <w:rFonts w:hint="eastAsia" w:ascii="宋体" w:hAnsi="宋体" w:eastAsia="宋体" w:cs="宋体"/>
          <w:bCs/>
          <w:color w:val="000000"/>
          <w:kern w:val="0"/>
          <w:sz w:val="21"/>
          <w:szCs w:val="21"/>
          <w:shd w:val="clear" w:color="auto" w:fill="auto"/>
        </w:rPr>
        <w:t>、如果实验出现火情，要立即：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A．停止加热，移开可燃物，切断电源，用灭火器灭火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B．打开实验室门，尽快疏散、撤离人员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C．用干毛巾覆盖上火源，使火焰熄灭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（A）</w:t>
      </w:r>
      <w:r>
        <w:rPr>
          <w:rFonts w:hint="eastAsia" w:ascii="宋体" w:hAnsi="宋体" w:eastAsia="宋体" w:cs="宋体"/>
          <w:color w:val="000000"/>
          <w:sz w:val="21"/>
          <w:szCs w:val="21"/>
          <w:shd w:val="clear" w:color="auto" w:fill="auto"/>
          <w:lang w:val="en-US" w:eastAsia="zh-CN"/>
        </w:rPr>
        <w:t>140</w:t>
      </w:r>
      <w:r>
        <w:rPr>
          <w:rFonts w:hint="eastAsia" w:ascii="宋体" w:hAnsi="宋体" w:eastAsia="宋体" w:cs="宋体"/>
          <w:bCs/>
          <w:color w:val="000000"/>
          <w:kern w:val="0"/>
          <w:sz w:val="21"/>
          <w:szCs w:val="21"/>
          <w:shd w:val="clear" w:color="auto" w:fill="auto"/>
        </w:rPr>
        <w:t>、实验大楼因出现火情发生浓烟已穿入实验室内时，以下哪种行为是正确的？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A．沿地面匍匐前进，当逃到门口时，不要站立开门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B．打开实验室门后不用随手关门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C．从楼上向楼下外逃时可以乘电梯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141</w:t>
      </w:r>
      <w:r>
        <w:rPr>
          <w:rFonts w:hint="eastAsia" w:ascii="宋体" w:hAnsi="宋体" w:eastAsia="宋体" w:cs="宋体"/>
          <w:bCs/>
          <w:color w:val="000000"/>
          <w:kern w:val="0"/>
          <w:sz w:val="21"/>
          <w:szCs w:val="21"/>
          <w:shd w:val="clear" w:color="auto" w:fill="auto"/>
        </w:rPr>
        <w:t>、实验室电器设备所引起的火灾，应：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A．用水灭火B．用二氧化碳或干粉灭火器灭火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C．用泡沫灭火器灭火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（C）</w:t>
      </w:r>
      <w:r>
        <w:rPr>
          <w:rFonts w:hint="eastAsia" w:ascii="宋体" w:hAnsi="宋体" w:eastAsia="宋体" w:cs="宋体"/>
          <w:color w:val="000000"/>
          <w:sz w:val="21"/>
          <w:szCs w:val="21"/>
          <w:shd w:val="clear" w:color="auto" w:fill="auto"/>
          <w:lang w:val="en-US" w:eastAsia="zh-CN"/>
        </w:rPr>
        <w:t>142</w:t>
      </w:r>
      <w:r>
        <w:rPr>
          <w:rFonts w:hint="eastAsia" w:ascii="宋体" w:hAnsi="宋体" w:eastAsia="宋体" w:cs="宋体"/>
          <w:bCs/>
          <w:color w:val="000000"/>
          <w:kern w:val="0"/>
          <w:sz w:val="21"/>
          <w:szCs w:val="21"/>
          <w:shd w:val="clear" w:color="auto" w:fill="auto"/>
        </w:rPr>
        <w:t>、把玻璃管或温度计插入橡皮塞或软木塞时，常常会折断而使人受伤。下列不正确的操作方法是: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可在玻璃管上沾些水或涂上甘油等作润滑剂,一手拿着塞子，一手拿着玻璃管一端(两只手尽量靠近)，边</w:t>
      </w: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旋转边慢慢地把玻璃管插入塞子中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1"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橡皮塞等钻孔时，打出的孔比管径略小，可用圆锉把孔锉一下，适当扩大孔径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1"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无需润滑,且操作时与双手距离无关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143</w:t>
      </w:r>
      <w:r>
        <w:rPr>
          <w:rFonts w:hint="eastAsia" w:ascii="宋体" w:hAnsi="宋体" w:eastAsia="宋体" w:cs="宋体"/>
          <w:bCs/>
          <w:color w:val="000000"/>
          <w:kern w:val="0"/>
          <w:sz w:val="21"/>
          <w:szCs w:val="21"/>
          <w:shd w:val="clear" w:color="auto" w:fill="auto"/>
        </w:rPr>
        <w:t>、不慎发生意外，下列哪个操作是正确的？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如果不慎将化学品弄洒或污染，立即自行回收或者清理现场，以免对他人产生危险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任何时候见到他人洒落的液体应及时用抹布抹去，以免发生危险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pH值中性即意味着液体是水，自行清理即可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不慎将化学试剂弄到衣物和身体上，立即用大量清水冲洗10－15分钟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144</w:t>
      </w:r>
      <w:r>
        <w:rPr>
          <w:rFonts w:hint="eastAsia" w:ascii="宋体" w:hAnsi="宋体" w:eastAsia="宋体" w:cs="宋体"/>
          <w:bCs/>
          <w:color w:val="000000"/>
          <w:kern w:val="0"/>
          <w:sz w:val="21"/>
          <w:szCs w:val="21"/>
          <w:shd w:val="clear" w:color="auto" w:fill="auto"/>
        </w:rPr>
        <w:t>、以下物质中，哪些应该在通风橱内操作?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氢气B. 氮气 C. 氦气 D. 氯化氢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145</w:t>
      </w:r>
      <w:r>
        <w:rPr>
          <w:rFonts w:hint="eastAsia" w:ascii="宋体" w:hAnsi="宋体" w:eastAsia="宋体" w:cs="宋体"/>
          <w:bCs/>
          <w:color w:val="000000"/>
          <w:kern w:val="0"/>
          <w:sz w:val="21"/>
          <w:szCs w:val="21"/>
          <w:shd w:val="clear" w:color="auto" w:fill="auto"/>
        </w:rPr>
        <w:t>、超级恒温水浴使用时错误的操作是：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超级恒温水浴内应使用去离子水（或纯净水）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恒温水浴内去离子水未加到“正常水位”严禁通电，防止干烧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可以使用自来水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146</w:t>
      </w:r>
      <w:r>
        <w:rPr>
          <w:rFonts w:hint="eastAsia" w:ascii="宋体" w:hAnsi="宋体" w:eastAsia="宋体" w:cs="宋体"/>
          <w:bCs/>
          <w:color w:val="000000"/>
          <w:kern w:val="0"/>
          <w:sz w:val="21"/>
          <w:szCs w:val="21"/>
          <w:shd w:val="clear" w:color="auto" w:fill="auto"/>
        </w:rPr>
        <w:t>、大量试剂应放在什么地方？</w:t>
      </w:r>
    </w:p>
    <w:p>
      <w:pPr>
        <w:keepNext w:val="0"/>
        <w:keepLines w:val="0"/>
        <w:pageBreakBefore w:val="0"/>
        <w:widowControl/>
        <w:numPr>
          <w:ilvl w:val="0"/>
          <w:numId w:val="4"/>
        </w:numPr>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试剂架上 </w:t>
      </w:r>
    </w:p>
    <w:p>
      <w:pPr>
        <w:keepNext w:val="0"/>
        <w:keepLines w:val="0"/>
        <w:pageBreakBefore w:val="0"/>
        <w:widowControl/>
        <w:numPr>
          <w:ilvl w:val="0"/>
          <w:numId w:val="4"/>
        </w:numPr>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实验室内试剂柜中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实验台下柜中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试剂库内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147</w:t>
      </w:r>
      <w:r>
        <w:rPr>
          <w:rFonts w:hint="eastAsia" w:ascii="宋体" w:hAnsi="宋体" w:eastAsia="宋体" w:cs="宋体"/>
          <w:bCs/>
          <w:color w:val="000000"/>
          <w:kern w:val="0"/>
          <w:sz w:val="21"/>
          <w:szCs w:val="21"/>
          <w:shd w:val="clear" w:color="auto" w:fill="auto"/>
        </w:rPr>
        <w:t>、高温实验装置使用注意事项错误的是：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注意防护高温对人体的辐射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熟悉高温装置的使用方法，并细心地进行操作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如不得已非将高温炉之类高温装置置于耐热性差的实验台上进行实验时，装置与台面之间要保留一厘米以上的间隙，并加垫隔热层，以防台面着火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使用高温装置的实验，要求在防火建筑内或配备有防火设施的室内进行，并要求密闭，减少热量损失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148</w:t>
      </w:r>
      <w:r>
        <w:rPr>
          <w:rFonts w:hint="eastAsia" w:ascii="宋体" w:hAnsi="宋体" w:eastAsia="宋体" w:cs="宋体"/>
          <w:bCs/>
          <w:color w:val="000000"/>
          <w:kern w:val="0"/>
          <w:sz w:val="21"/>
          <w:szCs w:val="21"/>
          <w:shd w:val="clear" w:color="auto" w:fill="auto"/>
        </w:rPr>
        <w:t>、过氧化酸、硝酸铵、硝酸钾、高氯酸及其盐、重铬酸及其盐、高锰酸及其盐、过氧化苯甲酸、五氧化二磷等是强氧化剂，使用时应注意：</w:t>
      </w:r>
    </w:p>
    <w:p>
      <w:pPr>
        <w:keepNext w:val="0"/>
        <w:keepLines w:val="0"/>
        <w:pageBreakBefore w:val="0"/>
        <w:widowControl/>
        <w:numPr>
          <w:ilvl w:val="0"/>
          <w:numId w:val="5"/>
        </w:numPr>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环境温度不要高于30℃        </w:t>
      </w:r>
    </w:p>
    <w:p>
      <w:pPr>
        <w:keepNext w:val="0"/>
        <w:keepLines w:val="0"/>
        <w:pageBreakBefore w:val="0"/>
        <w:widowControl/>
        <w:numPr>
          <w:ilvl w:val="0"/>
          <w:numId w:val="5"/>
        </w:numPr>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通风要良好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不要加热，不要与有机物或还原性物质共同使用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149</w:t>
      </w:r>
      <w:r>
        <w:rPr>
          <w:rFonts w:hint="eastAsia" w:ascii="宋体" w:hAnsi="宋体" w:eastAsia="宋体" w:cs="宋体"/>
          <w:bCs/>
          <w:color w:val="000000"/>
          <w:kern w:val="0"/>
          <w:sz w:val="21"/>
          <w:szCs w:val="21"/>
          <w:shd w:val="clear" w:color="auto" w:fill="auto"/>
        </w:rPr>
        <w:t>、化学危险药品对人身会有刺激眼睛、灼伤皮肤、损伤呼吸道、麻痹神经、燃烧爆炸等危险，一定要注意化学药品的使用安全，以下不正确的做法是：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了解所使用的危险化学药品的特性，不盲目操作，不违章使用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妥善保管身边的危险化学药品，做到：标签完整，密封保存；避热、避光、远离火种。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室内可存放大量危险化学药品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严防室内积聚高浓度易燃易爆气体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150</w:t>
      </w:r>
      <w:r>
        <w:rPr>
          <w:rFonts w:hint="eastAsia" w:ascii="宋体" w:hAnsi="宋体" w:eastAsia="宋体" w:cs="宋体"/>
          <w:bCs/>
          <w:color w:val="000000"/>
          <w:kern w:val="0"/>
          <w:sz w:val="21"/>
          <w:szCs w:val="21"/>
          <w:shd w:val="clear" w:color="auto" w:fill="auto"/>
        </w:rPr>
        <w:t>、回流和加热时，液体量不能超过烧瓶容量的：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1/2     B. 2/3      C. 3/4     D. 4/5</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151</w:t>
      </w:r>
      <w:r>
        <w:rPr>
          <w:rFonts w:hint="eastAsia" w:ascii="宋体" w:hAnsi="宋体" w:eastAsia="宋体" w:cs="宋体"/>
          <w:bCs/>
          <w:color w:val="000000"/>
          <w:kern w:val="0"/>
          <w:sz w:val="21"/>
          <w:szCs w:val="21"/>
          <w:shd w:val="clear" w:color="auto" w:fill="auto"/>
        </w:rPr>
        <w:t>、离心操作时，为防液体溢出，离心管中样品装量不能超过离心管体积的多少？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A．2/3     B. 1/3     C. 1/2     D. 3/4</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152</w:t>
      </w:r>
      <w:r>
        <w:rPr>
          <w:rFonts w:hint="eastAsia" w:ascii="宋体" w:hAnsi="宋体" w:eastAsia="宋体" w:cs="宋体"/>
          <w:bCs/>
          <w:color w:val="000000"/>
          <w:kern w:val="0"/>
          <w:sz w:val="21"/>
          <w:szCs w:val="21"/>
          <w:shd w:val="clear" w:color="auto" w:fill="auto"/>
        </w:rPr>
        <w:t>、普通塑料、有机玻璃制品的加热温度不能超过：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left="567" w:leftChars="270"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A．40℃     B. 60℃     C. 80℃     D. 100℃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153</w:t>
      </w:r>
      <w:r>
        <w:rPr>
          <w:rFonts w:hint="eastAsia" w:ascii="宋体" w:hAnsi="宋体" w:eastAsia="宋体" w:cs="宋体"/>
          <w:bCs/>
          <w:color w:val="000000"/>
          <w:kern w:val="0"/>
          <w:sz w:val="21"/>
          <w:szCs w:val="21"/>
          <w:shd w:val="clear" w:color="auto" w:fill="auto"/>
        </w:rPr>
        <w:t>、取用化学药品时，以下哪些事项操作是正确的？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取用腐蚀和刺激性药品时，尽可能带上橡皮手套和防护眼镜。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倾倒时，切勿直对容器口俯视；吸取时，应该使用橡皮球。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开启有毒气体容器时应带防毒用具。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154</w:t>
      </w:r>
      <w:r>
        <w:rPr>
          <w:rFonts w:hint="eastAsia" w:ascii="宋体" w:hAnsi="宋体" w:eastAsia="宋体" w:cs="宋体"/>
          <w:bCs/>
          <w:color w:val="000000"/>
          <w:kern w:val="0"/>
          <w:sz w:val="21"/>
          <w:szCs w:val="21"/>
          <w:shd w:val="clear" w:color="auto" w:fill="auto"/>
        </w:rPr>
        <w:t>、取用试剂时，错误的说法是：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不能用手接触试剂，以免危害健康和沾污试剂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瓶塞应倒置桌面上，以免弄脏，取用试剂后，立即盖严，将试剂瓶放回原处，标签朝外</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要用干净的药匙取固体试剂，用过的药匙要洗净擦干才能再用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要用干净的药匙取固体试剂，用过的药匙要洗净擦干才能再用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155</w:t>
      </w:r>
      <w:r>
        <w:rPr>
          <w:rFonts w:hint="eastAsia" w:ascii="宋体" w:hAnsi="宋体" w:eastAsia="宋体" w:cs="宋体"/>
          <w:bCs/>
          <w:color w:val="000000"/>
          <w:kern w:val="0"/>
          <w:sz w:val="21"/>
          <w:szCs w:val="21"/>
          <w:shd w:val="clear" w:color="auto" w:fill="auto"/>
        </w:rPr>
        <w:t>、涉及有毒试剂的操作时，应采取的保护措施包括：</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佩戴适当的个人防护器具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了解试剂毒性，在通风橱中操作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做好应急救援预案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156</w:t>
      </w:r>
      <w:r>
        <w:rPr>
          <w:rFonts w:hint="eastAsia" w:ascii="宋体" w:hAnsi="宋体" w:eastAsia="宋体" w:cs="宋体"/>
          <w:bCs/>
          <w:color w:val="000000"/>
          <w:kern w:val="0"/>
          <w:sz w:val="21"/>
          <w:szCs w:val="21"/>
          <w:shd w:val="clear" w:color="auto" w:fill="auto"/>
        </w:rPr>
        <w:t>、实验开始前应该做好哪些准备？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必须认真预习，理清实验思路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应仔细检查仪器是否有破损，掌握正确使用仪器的要点，弄清水、电、气的管线开关和标记，保持清醒头脑，避免违规操作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了解实验中使用的药品的性能和有可能引起的危害及相应的注意事项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w:t>
      </w:r>
      <w:r>
        <w:rPr>
          <w:rFonts w:hint="eastAsia" w:ascii="宋体" w:hAnsi="宋体" w:cs="宋体"/>
          <w:color w:val="000000"/>
          <w:sz w:val="21"/>
          <w:szCs w:val="21"/>
          <w:shd w:val="clear" w:color="auto" w:fill="auto"/>
          <w:lang w:val="en-US" w:eastAsia="zh-CN"/>
        </w:rPr>
        <w:t>C)</w:t>
      </w:r>
      <w:r>
        <w:rPr>
          <w:rFonts w:hint="eastAsia" w:ascii="宋体" w:hAnsi="宋体" w:eastAsia="宋体" w:cs="宋体"/>
          <w:color w:val="000000"/>
          <w:sz w:val="21"/>
          <w:szCs w:val="21"/>
          <w:shd w:val="clear" w:color="auto" w:fill="auto"/>
          <w:lang w:val="en-US" w:eastAsia="zh-CN"/>
        </w:rPr>
        <w:t>157</w:t>
      </w:r>
      <w:r>
        <w:rPr>
          <w:rFonts w:hint="eastAsia" w:ascii="宋体" w:hAnsi="宋体" w:eastAsia="宋体" w:cs="宋体"/>
          <w:bCs/>
          <w:color w:val="000000"/>
          <w:kern w:val="0"/>
          <w:sz w:val="21"/>
          <w:szCs w:val="21"/>
          <w:shd w:val="clear" w:color="auto" w:fill="auto"/>
        </w:rPr>
        <w:t>、对于实验室的微波炉，下列哪种说法是错误的？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微波炉开启后，会产生很强的电磁辐射，操作人员应远离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严禁将易燃易爆等危险化学品放入微波炉中加热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实验室的微波炉也可加热食品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对密闭压力容器使用微波炉加热时应注意严格按照安全规范操作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lang w:val="en-US" w:eastAsia="zh-CN"/>
        </w:rPr>
      </w:pPr>
      <w:r>
        <w:rPr>
          <w:rFonts w:hint="eastAsia" w:ascii="宋体" w:hAnsi="宋体" w:eastAsia="宋体" w:cs="宋体"/>
          <w:color w:val="000000"/>
          <w:kern w:val="0"/>
          <w:sz w:val="21"/>
          <w:szCs w:val="21"/>
          <w:shd w:val="clear" w:color="auto" w:fill="auto"/>
          <w:lang w:val="en-US" w:eastAsia="zh-CN"/>
        </w:rPr>
        <w:t xml:space="preserve">（B ）158.下列哪项措施不是减少气溶胶产生的有效方法：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lang w:val="en-US" w:eastAsia="zh-CN"/>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lang w:val="en-US" w:eastAsia="zh-CN"/>
        </w:rPr>
        <w:t>A.规范操作   B.戴眼罩   C.加强人员培训   D.改进操作技术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159.</w:t>
      </w:r>
      <w:r>
        <w:rPr>
          <w:rFonts w:hint="eastAsia" w:ascii="宋体" w:hAnsi="宋体" w:eastAsia="宋体" w:cs="宋体"/>
          <w:color w:val="000000"/>
          <w:kern w:val="0"/>
          <w:sz w:val="21"/>
          <w:szCs w:val="21"/>
          <w:shd w:val="clear" w:color="auto" w:fill="auto"/>
        </w:rPr>
        <w:t>以下不属于燃烧类型的是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A 闪燃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B着火</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C爆炸</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D自燃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160.</w:t>
      </w:r>
      <w:r>
        <w:rPr>
          <w:rFonts w:hint="eastAsia" w:ascii="宋体" w:hAnsi="宋体" w:eastAsia="宋体" w:cs="宋体"/>
          <w:color w:val="000000"/>
          <w:kern w:val="0"/>
          <w:sz w:val="21"/>
          <w:szCs w:val="21"/>
          <w:shd w:val="clear" w:color="auto" w:fill="auto"/>
        </w:rPr>
        <w:t>常见的爆炸可分为哪两种类型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A 自发性爆炸和非自发性爆炸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 物理性爆炸和化学性爆炸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 小规模爆炸和大规模爆炸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人为爆炸和自发爆炸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161.</w:t>
      </w:r>
      <w:r>
        <w:rPr>
          <w:rFonts w:hint="eastAsia" w:ascii="宋体" w:hAnsi="宋体" w:eastAsia="宋体" w:cs="宋体"/>
          <w:color w:val="000000"/>
          <w:kern w:val="0"/>
          <w:sz w:val="21"/>
          <w:szCs w:val="21"/>
          <w:shd w:val="clear" w:color="auto" w:fill="auto"/>
        </w:rPr>
        <w:t>以下不属于化学性爆炸的是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压力容器，气瓶，锅炉等超压发生的爆炸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简单分解爆炸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复杂分解爆炸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爆炸物混合物的爆炸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162.</w:t>
      </w:r>
      <w:r>
        <w:rPr>
          <w:rFonts w:hint="eastAsia" w:ascii="宋体" w:hAnsi="宋体" w:eastAsia="宋体" w:cs="宋体"/>
          <w:color w:val="000000"/>
          <w:kern w:val="0"/>
          <w:sz w:val="21"/>
          <w:szCs w:val="21"/>
          <w:shd w:val="clear" w:color="auto" w:fill="auto"/>
        </w:rPr>
        <w:t>下列不属于危险化学品可能的特性的是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有毒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微量</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易燃</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易爆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163.</w:t>
      </w:r>
      <w:r>
        <w:rPr>
          <w:rFonts w:hint="eastAsia" w:ascii="宋体" w:hAnsi="宋体" w:eastAsia="宋体" w:cs="宋体"/>
          <w:color w:val="000000"/>
          <w:kern w:val="0"/>
          <w:sz w:val="21"/>
          <w:szCs w:val="21"/>
          <w:shd w:val="clear" w:color="auto" w:fill="auto"/>
        </w:rPr>
        <w:t>下列哪一个选项全部属于危险化学品事故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生产过程中的事故和经营过程中的事故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储存过程中的事故和化验过程中的事故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运输过程中的事故和分发过程中的事故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使用过程中的事故和回收过程中的事故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164.</w:t>
      </w:r>
      <w:r>
        <w:rPr>
          <w:rFonts w:hint="eastAsia" w:ascii="宋体" w:hAnsi="宋体" w:eastAsia="宋体" w:cs="宋体"/>
          <w:color w:val="000000"/>
          <w:kern w:val="0"/>
          <w:sz w:val="21"/>
          <w:szCs w:val="21"/>
          <w:shd w:val="clear" w:color="auto" w:fill="auto"/>
        </w:rPr>
        <w:t>以下哪种不属于危险化学品种类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爆炸品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压缩气体和液化气体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沸石分子筛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腐蚀品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65.</w:t>
      </w:r>
      <w:r>
        <w:rPr>
          <w:rFonts w:hint="eastAsia" w:ascii="宋体" w:hAnsi="宋体" w:eastAsia="宋体" w:cs="宋体"/>
          <w:color w:val="000000"/>
          <w:kern w:val="0"/>
          <w:sz w:val="21"/>
          <w:szCs w:val="21"/>
          <w:shd w:val="clear" w:color="auto" w:fill="auto"/>
        </w:rPr>
        <w:t>中国危险化学品的主标志与副标志分别有多少种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15,10      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20,15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10，15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16,11</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66.</w:t>
      </w:r>
      <w:r>
        <w:rPr>
          <w:rFonts w:hint="eastAsia" w:ascii="宋体" w:hAnsi="宋体" w:eastAsia="宋体" w:cs="宋体"/>
          <w:color w:val="000000"/>
          <w:kern w:val="0"/>
          <w:sz w:val="21"/>
          <w:szCs w:val="21"/>
          <w:shd w:val="clear" w:color="auto" w:fill="auto"/>
        </w:rPr>
        <w:t>以下不属于危险化学品的主标志的组成部分的是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危险等级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文字说明</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底色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危险品类别号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（B）1</w:t>
      </w:r>
      <w:r>
        <w:rPr>
          <w:rFonts w:hint="eastAsia" w:ascii="宋体" w:hAnsi="宋体" w:eastAsia="宋体" w:cs="宋体"/>
          <w:color w:val="000000"/>
          <w:kern w:val="0"/>
          <w:sz w:val="21"/>
          <w:szCs w:val="21"/>
          <w:shd w:val="clear" w:color="auto" w:fill="auto"/>
          <w:lang w:val="en-US" w:eastAsia="zh-CN"/>
        </w:rPr>
        <w:t>67.</w:t>
      </w:r>
      <w:r>
        <w:rPr>
          <w:rFonts w:hint="eastAsia" w:ascii="宋体" w:hAnsi="宋体" w:eastAsia="宋体" w:cs="宋体"/>
          <w:color w:val="000000"/>
          <w:kern w:val="0"/>
          <w:sz w:val="21"/>
          <w:szCs w:val="21"/>
          <w:shd w:val="clear" w:color="auto" w:fill="auto"/>
        </w:rPr>
        <w:t>危险化学品标志的图形是哪种形状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圆形</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菱形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三角形</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正方形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68.</w:t>
      </w:r>
      <w:r>
        <w:rPr>
          <w:rFonts w:hint="eastAsia" w:ascii="宋体" w:hAnsi="宋体" w:eastAsia="宋体" w:cs="宋体"/>
          <w:color w:val="000000"/>
          <w:kern w:val="0"/>
          <w:sz w:val="21"/>
          <w:szCs w:val="21"/>
          <w:shd w:val="clear" w:color="auto" w:fill="auto"/>
        </w:rPr>
        <w:t>MSDS每几年需要更新一次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2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3</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4</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5</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（C）1</w:t>
      </w:r>
      <w:r>
        <w:rPr>
          <w:rFonts w:hint="eastAsia" w:ascii="宋体" w:hAnsi="宋体" w:eastAsia="宋体" w:cs="宋体"/>
          <w:color w:val="000000"/>
          <w:kern w:val="0"/>
          <w:sz w:val="21"/>
          <w:szCs w:val="21"/>
          <w:shd w:val="clear" w:color="auto" w:fill="auto"/>
          <w:lang w:val="en-US" w:eastAsia="zh-CN"/>
        </w:rPr>
        <w:t>69.</w:t>
      </w:r>
      <w:r>
        <w:rPr>
          <w:rFonts w:hint="eastAsia" w:ascii="宋体" w:hAnsi="宋体" w:eastAsia="宋体" w:cs="宋体"/>
          <w:color w:val="000000"/>
          <w:kern w:val="0"/>
          <w:sz w:val="21"/>
          <w:szCs w:val="21"/>
          <w:shd w:val="clear" w:color="auto" w:fill="auto"/>
        </w:rPr>
        <w:t>以下哪种分类是化学废弃物的正确分类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一类，二类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Ⅰ类，Ⅱ类</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A类，B 类</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ⅰ类，ⅱ类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70.</w:t>
      </w:r>
      <w:r>
        <w:rPr>
          <w:rFonts w:hint="eastAsia" w:ascii="宋体" w:hAnsi="宋体" w:eastAsia="宋体" w:cs="宋体"/>
          <w:color w:val="000000"/>
          <w:kern w:val="0"/>
          <w:sz w:val="21"/>
          <w:szCs w:val="21"/>
          <w:shd w:val="clear" w:color="auto" w:fill="auto"/>
        </w:rPr>
        <w:t>下面哪种废弃物不可以直接进入城市下水道系统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无机酸中和至pH=6-10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碱中和至pH=6-10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无毒性的无机盐水溶液，其pH=6-10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无机酸pH=3</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（C）1</w:t>
      </w:r>
      <w:r>
        <w:rPr>
          <w:rFonts w:hint="eastAsia" w:ascii="宋体" w:hAnsi="宋体" w:eastAsia="宋体" w:cs="宋体"/>
          <w:color w:val="000000"/>
          <w:kern w:val="0"/>
          <w:sz w:val="21"/>
          <w:szCs w:val="21"/>
          <w:shd w:val="clear" w:color="auto" w:fill="auto"/>
          <w:lang w:val="en-US" w:eastAsia="zh-CN"/>
        </w:rPr>
        <w:t>71.</w:t>
      </w:r>
      <w:r>
        <w:rPr>
          <w:rFonts w:hint="eastAsia" w:ascii="宋体" w:hAnsi="宋体" w:eastAsia="宋体" w:cs="宋体"/>
          <w:color w:val="000000"/>
          <w:kern w:val="0"/>
          <w:sz w:val="21"/>
          <w:szCs w:val="21"/>
          <w:shd w:val="clear" w:color="auto" w:fill="auto"/>
        </w:rPr>
        <w:t>大多数可过氧化的化学品都添加有抑制剂，以防止过氧化物的形成，请问这些抑制剂会在什么时候失效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化学品用到一半时</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 化学品全部用完时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第一次打开容器时</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第二次打开容器时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172.</w:t>
      </w:r>
      <w:r>
        <w:rPr>
          <w:rFonts w:hint="eastAsia" w:ascii="宋体" w:hAnsi="宋体" w:eastAsia="宋体" w:cs="宋体"/>
          <w:color w:val="000000"/>
          <w:kern w:val="0"/>
          <w:sz w:val="21"/>
          <w:szCs w:val="21"/>
          <w:shd w:val="clear" w:color="auto" w:fill="auto"/>
        </w:rPr>
        <w:t>为预防可过氧化的化合物中生成过氧化物的风险，需要标注上三个日期，下面哪一个不是其中之一</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接收日期 B 用完日期 C 开瓶日期 D 丢弃日期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73.</w:t>
      </w:r>
      <w:r>
        <w:rPr>
          <w:rFonts w:hint="eastAsia" w:ascii="宋体" w:hAnsi="宋体" w:eastAsia="宋体" w:cs="宋体"/>
          <w:color w:val="000000"/>
          <w:kern w:val="0"/>
          <w:sz w:val="21"/>
          <w:szCs w:val="21"/>
          <w:shd w:val="clear" w:color="auto" w:fill="auto"/>
        </w:rPr>
        <w:t>对于已开瓶的可过氧化的化学品，有严重危害的和有高危害的分别需要在几个月之内丢弃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3，6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6，12</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1，2</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4，8</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74.</w:t>
      </w:r>
      <w:r>
        <w:rPr>
          <w:rFonts w:hint="eastAsia" w:ascii="宋体" w:hAnsi="宋体" w:eastAsia="宋体" w:cs="宋体"/>
          <w:color w:val="000000"/>
          <w:kern w:val="0"/>
          <w:sz w:val="21"/>
          <w:szCs w:val="21"/>
          <w:shd w:val="clear" w:color="auto" w:fill="auto"/>
        </w:rPr>
        <w:t>实验室常用电的频率与电压分别是多少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50Hz,220V</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50Hz,380V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100Hz,380V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100Hz,220V</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（B）1</w:t>
      </w:r>
      <w:r>
        <w:rPr>
          <w:rFonts w:hint="eastAsia" w:ascii="宋体" w:hAnsi="宋体" w:eastAsia="宋体" w:cs="宋体"/>
          <w:color w:val="000000"/>
          <w:kern w:val="0"/>
          <w:sz w:val="21"/>
          <w:szCs w:val="21"/>
          <w:shd w:val="clear" w:color="auto" w:fill="auto"/>
          <w:lang w:val="en-US" w:eastAsia="zh-CN"/>
        </w:rPr>
        <w:t>75.</w:t>
      </w:r>
      <w:r>
        <w:rPr>
          <w:rFonts w:hint="eastAsia" w:ascii="宋体" w:hAnsi="宋体" w:eastAsia="宋体" w:cs="宋体"/>
          <w:color w:val="000000"/>
          <w:kern w:val="0"/>
          <w:sz w:val="21"/>
          <w:szCs w:val="21"/>
          <w:shd w:val="clear" w:color="auto" w:fill="auto"/>
        </w:rPr>
        <w:t>氧气瓶，氢气瓶，氮气瓶，氨气瓶分别是什么颜色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黄色，黑色，深绿色，天蓝色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天蓝色，深绿色，黑色，黄色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天蓝色，深绿色，黄色，黑色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深绿色，天蓝色，黑色，黄色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76.</w:t>
      </w:r>
      <w:r>
        <w:rPr>
          <w:rFonts w:hint="eastAsia" w:ascii="宋体" w:hAnsi="宋体" w:eastAsia="宋体" w:cs="宋体"/>
          <w:color w:val="000000"/>
          <w:kern w:val="0"/>
          <w:sz w:val="21"/>
          <w:szCs w:val="21"/>
          <w:shd w:val="clear" w:color="auto" w:fill="auto"/>
        </w:rPr>
        <w:t>以下哪一项不属于安全防护档案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防护设备使用说明</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防护措施说明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防护设备校验记录</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防护设备更换记录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(C)1</w:t>
      </w:r>
      <w:r>
        <w:rPr>
          <w:rFonts w:hint="eastAsia" w:ascii="宋体" w:hAnsi="宋体" w:eastAsia="宋体" w:cs="宋体"/>
          <w:color w:val="000000"/>
          <w:kern w:val="0"/>
          <w:sz w:val="21"/>
          <w:szCs w:val="21"/>
          <w:shd w:val="clear" w:color="auto" w:fill="auto"/>
          <w:lang w:val="en-US" w:eastAsia="zh-CN"/>
        </w:rPr>
        <w:t>77.</w:t>
      </w:r>
      <w:r>
        <w:rPr>
          <w:rFonts w:hint="eastAsia" w:ascii="宋体" w:hAnsi="宋体" w:eastAsia="宋体" w:cs="宋体"/>
          <w:color w:val="000000"/>
          <w:kern w:val="0"/>
          <w:sz w:val="21"/>
          <w:szCs w:val="21"/>
          <w:shd w:val="clear" w:color="auto" w:fill="auto"/>
        </w:rPr>
        <w:t>废弃的有害固体药品，应：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不经处理解毒后就丢弃在生活垃圾处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经处理解毒后，才可丢弃在生活垃圾处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收集起来由专业公司处理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78.</w:t>
      </w:r>
      <w:r>
        <w:rPr>
          <w:rFonts w:hint="eastAsia" w:ascii="宋体" w:hAnsi="宋体" w:eastAsia="宋体" w:cs="宋体"/>
          <w:color w:val="000000"/>
          <w:kern w:val="0"/>
          <w:sz w:val="21"/>
          <w:szCs w:val="21"/>
          <w:shd w:val="clear" w:color="auto" w:fill="auto"/>
        </w:rPr>
        <w:t>药品中毒可能的途径有哪些？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A.呼吸器官吸入</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B.由皮肤渗入</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 吞入</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79.</w:t>
      </w:r>
      <w:r>
        <w:rPr>
          <w:rFonts w:hint="eastAsia" w:ascii="宋体" w:hAnsi="宋体" w:eastAsia="宋体" w:cs="宋体"/>
          <w:color w:val="000000"/>
          <w:kern w:val="0"/>
          <w:sz w:val="21"/>
          <w:szCs w:val="21"/>
          <w:shd w:val="clear" w:color="auto" w:fill="auto"/>
        </w:rPr>
        <w:t>实验室内的浓酸、浓碱处理，一般可：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先中和后倾倒，并用大量的水冲洗管道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不经处理，沿下水道流走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不需中和，直接向下水道倾倒</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（D）1</w:t>
      </w:r>
      <w:r>
        <w:rPr>
          <w:rFonts w:hint="eastAsia" w:ascii="宋体" w:hAnsi="宋体" w:eastAsia="宋体" w:cs="宋体"/>
          <w:color w:val="000000"/>
          <w:kern w:val="0"/>
          <w:sz w:val="21"/>
          <w:szCs w:val="21"/>
          <w:shd w:val="clear" w:color="auto" w:fill="auto"/>
          <w:lang w:val="en-US" w:eastAsia="zh-CN"/>
        </w:rPr>
        <w:t>80.</w:t>
      </w:r>
      <w:r>
        <w:rPr>
          <w:rFonts w:hint="eastAsia" w:ascii="宋体" w:hAnsi="宋体" w:eastAsia="宋体" w:cs="宋体"/>
          <w:color w:val="000000"/>
          <w:kern w:val="0"/>
          <w:sz w:val="21"/>
          <w:szCs w:val="21"/>
          <w:shd w:val="clear" w:color="auto" w:fill="auto"/>
        </w:rPr>
        <w:t>请问下面哪些是易制毒化学品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A.丙酮</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B.乙醚</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C.甲苯</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（C）1</w:t>
      </w:r>
      <w:r>
        <w:rPr>
          <w:rFonts w:hint="eastAsia" w:ascii="宋体" w:hAnsi="宋体" w:eastAsia="宋体" w:cs="宋体"/>
          <w:color w:val="000000"/>
          <w:kern w:val="0"/>
          <w:sz w:val="21"/>
          <w:szCs w:val="21"/>
          <w:shd w:val="clear" w:color="auto" w:fill="auto"/>
          <w:lang w:val="en-US" w:eastAsia="zh-CN"/>
        </w:rPr>
        <w:t>81.</w:t>
      </w:r>
      <w:r>
        <w:rPr>
          <w:rFonts w:hint="eastAsia" w:ascii="宋体" w:hAnsi="宋体" w:eastAsia="宋体" w:cs="宋体"/>
          <w:color w:val="000000"/>
          <w:kern w:val="0"/>
          <w:sz w:val="21"/>
          <w:szCs w:val="21"/>
          <w:shd w:val="clear" w:color="auto" w:fill="auto"/>
        </w:rPr>
        <w:t>除了与一般化学药品相同储存要求外，库房还要安装______，经常通风换气，避免有毒、易燃气体浓度过高而发生意外。</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A外开式铁门      B 耐火等级高的砖墙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C防爆排风设备    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82.</w:t>
      </w:r>
      <w:r>
        <w:rPr>
          <w:rFonts w:hint="eastAsia" w:ascii="宋体" w:hAnsi="宋体" w:eastAsia="宋体" w:cs="宋体"/>
          <w:color w:val="000000"/>
          <w:kern w:val="0"/>
          <w:sz w:val="21"/>
          <w:szCs w:val="21"/>
          <w:shd w:val="clear" w:color="auto" w:fill="auto"/>
        </w:rPr>
        <w:t>各实验室需对化学药品废弃物集中保管，并建立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A废弃物清单 B废弃物分类 C废弃物流向D.以上都是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（B）1</w:t>
      </w:r>
      <w:r>
        <w:rPr>
          <w:rFonts w:hint="eastAsia" w:ascii="宋体" w:hAnsi="宋体" w:eastAsia="宋体" w:cs="宋体"/>
          <w:color w:val="000000"/>
          <w:kern w:val="0"/>
          <w:sz w:val="21"/>
          <w:szCs w:val="21"/>
          <w:shd w:val="clear" w:color="auto" w:fill="auto"/>
          <w:lang w:val="en-US" w:eastAsia="zh-CN"/>
        </w:rPr>
        <w:t>83.</w:t>
      </w:r>
      <w:r>
        <w:rPr>
          <w:rFonts w:hint="eastAsia" w:ascii="宋体" w:hAnsi="宋体" w:eastAsia="宋体" w:cs="宋体"/>
          <w:color w:val="000000"/>
          <w:kern w:val="0"/>
          <w:sz w:val="21"/>
          <w:szCs w:val="21"/>
          <w:shd w:val="clear" w:color="auto" w:fill="auto"/>
        </w:rPr>
        <w:t>安全防护装置不全或安全防护档案不全的仪器设备______。</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A小心使用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B一律勒令停止使用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C设警示标志</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84.</w:t>
      </w:r>
      <w:r>
        <w:rPr>
          <w:rFonts w:hint="eastAsia" w:ascii="宋体" w:hAnsi="宋体" w:eastAsia="宋体" w:cs="宋体"/>
          <w:color w:val="000000"/>
          <w:kern w:val="0"/>
          <w:sz w:val="21"/>
          <w:szCs w:val="21"/>
          <w:shd w:val="clear" w:color="auto" w:fill="auto"/>
        </w:rPr>
        <w:t>操作人员特别是学生_____可能存在安全隐患的仪器和防护措施不全的设备，并向化工学院反映汇报，化工学院进行相应备案。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A有权拒绝使用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B可以使用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C不可使用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85.</w:t>
      </w:r>
      <w:r>
        <w:rPr>
          <w:rFonts w:hint="eastAsia" w:ascii="宋体" w:hAnsi="宋体" w:eastAsia="宋体" w:cs="宋体"/>
          <w:color w:val="000000"/>
          <w:kern w:val="0"/>
          <w:sz w:val="21"/>
          <w:szCs w:val="21"/>
          <w:shd w:val="clear" w:color="auto" w:fill="auto"/>
        </w:rPr>
        <w:t>重大事故（Ⅱ级）：是指未造成人员死亡，但造成（）人以下人员重伤或多人轻伤的伤害，或者</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万元（含）以上100万元以下直接经济损失的事故，或者生化污染的事故，或者产生一定的社会影响。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A.3，10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B.3，100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C.1，10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D.1，100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w:t>
      </w:r>
      <w:r>
        <w:rPr>
          <w:rFonts w:hint="eastAsia" w:ascii="宋体" w:hAnsi="宋体" w:eastAsia="宋体" w:cs="宋体"/>
          <w:color w:val="000000"/>
          <w:kern w:val="0"/>
          <w:sz w:val="21"/>
          <w:szCs w:val="21"/>
          <w:shd w:val="clear" w:color="auto" w:fill="auto"/>
          <w:lang w:val="en-US" w:eastAsia="zh-CN"/>
        </w:rPr>
        <w:t>86.</w:t>
      </w:r>
      <w:r>
        <w:rPr>
          <w:rFonts w:hint="eastAsia" w:ascii="宋体" w:hAnsi="宋体" w:eastAsia="宋体" w:cs="宋体"/>
          <w:color w:val="000000"/>
          <w:kern w:val="0"/>
          <w:sz w:val="21"/>
          <w:szCs w:val="21"/>
          <w:shd w:val="clear" w:color="auto" w:fill="auto"/>
        </w:rPr>
        <w:t>未经审批购买化学药品、化学药品未按规定保管及使用并不按要求及时整改、违规或随意倾倒化学药品及废弃物均按（）处理。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A.特别重大事故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B.重大事故</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C.一般事故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D.轻微事故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（C）1</w:t>
      </w:r>
      <w:r>
        <w:rPr>
          <w:rFonts w:hint="eastAsia" w:ascii="宋体" w:hAnsi="宋体" w:eastAsia="宋体" w:cs="宋体"/>
          <w:color w:val="000000"/>
          <w:kern w:val="0"/>
          <w:sz w:val="21"/>
          <w:szCs w:val="21"/>
          <w:shd w:val="clear" w:color="auto" w:fill="auto"/>
          <w:lang w:val="en-US" w:eastAsia="zh-CN"/>
        </w:rPr>
        <w:t>87.</w:t>
      </w:r>
      <w:r>
        <w:rPr>
          <w:rFonts w:hint="eastAsia" w:ascii="宋体" w:hAnsi="宋体" w:eastAsia="宋体" w:cs="宋体"/>
          <w:color w:val="000000"/>
          <w:kern w:val="0"/>
          <w:sz w:val="21"/>
          <w:szCs w:val="21"/>
          <w:shd w:val="clear" w:color="auto" w:fill="auto"/>
        </w:rPr>
        <w:t>为便于化学废液收集处理，学校联系处理厂家免费提供一定数量的规格为（）的大塑料桶，供实验室收集储存化学废液周转使用。学校根据各学院实验室产生废液的数量发放。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A.15L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B.20L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C.25L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D.30L</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w:t>
      </w:r>
      <w:r>
        <w:rPr>
          <w:rFonts w:hint="eastAsia" w:ascii="宋体" w:hAnsi="宋体" w:eastAsia="宋体" w:cs="宋体"/>
          <w:color w:val="000000"/>
          <w:kern w:val="0"/>
          <w:sz w:val="21"/>
          <w:szCs w:val="21"/>
          <w:shd w:val="clear" w:color="auto" w:fill="auto"/>
          <w:lang w:val="en-US" w:eastAsia="zh-CN"/>
        </w:rPr>
        <w:t>88.</w:t>
      </w:r>
      <w:r>
        <w:rPr>
          <w:rFonts w:hint="eastAsia" w:ascii="宋体" w:hAnsi="宋体" w:eastAsia="宋体" w:cs="宋体"/>
          <w:color w:val="000000"/>
          <w:kern w:val="0"/>
          <w:sz w:val="21"/>
          <w:szCs w:val="21"/>
          <w:shd w:val="clear" w:color="auto" w:fill="auto"/>
        </w:rPr>
        <w:t>实验室废弃物只能由（）统一处理，任何实验室或个人都不得私自自行处理实验室废弃物。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A.学校</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B.学院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C.实验室</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D.相关负责人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w:t>
      </w:r>
      <w:r>
        <w:rPr>
          <w:rFonts w:hint="eastAsia" w:ascii="宋体" w:hAnsi="宋体" w:eastAsia="宋体" w:cs="宋体"/>
          <w:color w:val="000000"/>
          <w:kern w:val="0"/>
          <w:sz w:val="21"/>
          <w:szCs w:val="21"/>
          <w:shd w:val="clear" w:color="auto" w:fill="auto"/>
          <w:lang w:val="en-US" w:eastAsia="zh-CN"/>
        </w:rPr>
        <w:t>89.</w:t>
      </w:r>
      <w:r>
        <w:rPr>
          <w:rFonts w:hint="eastAsia" w:ascii="宋体" w:hAnsi="宋体" w:eastAsia="宋体" w:cs="宋体"/>
          <w:color w:val="000000"/>
          <w:kern w:val="0"/>
          <w:sz w:val="21"/>
          <w:szCs w:val="21"/>
          <w:shd w:val="clear" w:color="auto" w:fill="auto"/>
        </w:rPr>
        <w:t>危险废弃物安全储存，定期上交。化学废液用学校下发的（）储存。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A.收集桶</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B.纸箱</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C.密封性较好的容器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D.垃圾桶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w:t>
      </w:r>
      <w:r>
        <w:rPr>
          <w:rFonts w:hint="eastAsia" w:ascii="宋体" w:hAnsi="宋体" w:eastAsia="宋体" w:cs="宋体"/>
          <w:color w:val="000000"/>
          <w:kern w:val="0"/>
          <w:sz w:val="21"/>
          <w:szCs w:val="21"/>
          <w:shd w:val="clear" w:color="auto" w:fill="auto"/>
          <w:lang w:val="en-US" w:eastAsia="zh-CN"/>
        </w:rPr>
        <w:t>90.</w:t>
      </w:r>
      <w:r>
        <w:rPr>
          <w:rFonts w:hint="eastAsia" w:ascii="宋体" w:hAnsi="宋体" w:eastAsia="宋体" w:cs="宋体"/>
          <w:color w:val="000000"/>
          <w:kern w:val="0"/>
          <w:sz w:val="21"/>
          <w:szCs w:val="21"/>
          <w:shd w:val="clear" w:color="auto" w:fill="auto"/>
        </w:rPr>
        <w:t>下面那些属于易制毒化学品使用要求：（）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使用台账保存5年以上</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 专人保管、上锁保存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禁止私自采购，使用，处置</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1</w:t>
      </w:r>
      <w:r>
        <w:rPr>
          <w:rFonts w:hint="eastAsia" w:ascii="宋体" w:hAnsi="宋体" w:eastAsia="宋体" w:cs="宋体"/>
          <w:color w:val="000000"/>
          <w:kern w:val="0"/>
          <w:sz w:val="21"/>
          <w:szCs w:val="21"/>
          <w:shd w:val="clear" w:color="auto" w:fill="auto"/>
          <w:lang w:val="en-US" w:eastAsia="zh-CN"/>
        </w:rPr>
        <w:t>91</w:t>
      </w:r>
      <w:r>
        <w:rPr>
          <w:rFonts w:hint="eastAsia" w:ascii="宋体" w:hAnsi="宋体" w:eastAsia="宋体" w:cs="宋体"/>
          <w:color w:val="000000"/>
          <w:kern w:val="0"/>
          <w:sz w:val="21"/>
          <w:szCs w:val="21"/>
          <w:shd w:val="clear" w:color="auto" w:fill="auto"/>
        </w:rPr>
        <w:t>.下面(    )是化学品标签中的警示词。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A.危险、警告、注意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B.火灾、爆炸、自燃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C.毒性、还原性、氧化性</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)192</w:t>
      </w:r>
      <w:r>
        <w:rPr>
          <w:rFonts w:hint="eastAsia" w:ascii="宋体" w:hAnsi="宋体" w:eastAsia="宋体" w:cs="宋体"/>
          <w:color w:val="000000"/>
          <w:kern w:val="0"/>
          <w:sz w:val="21"/>
          <w:szCs w:val="21"/>
          <w:shd w:val="clear" w:color="auto" w:fill="auto"/>
        </w:rPr>
        <w:t>.标明了安全使用注意事项和防护基本要求的是(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A.化学品标志   B.化学品安全标签 C.危险化学品标志D.以上都是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)193</w:t>
      </w:r>
      <w:r>
        <w:rPr>
          <w:rFonts w:hint="eastAsia" w:ascii="宋体" w:hAnsi="宋体" w:eastAsia="宋体" w:cs="宋体"/>
          <w:color w:val="000000"/>
          <w:kern w:val="0"/>
          <w:sz w:val="21"/>
          <w:szCs w:val="21"/>
          <w:shd w:val="clear" w:color="auto" w:fill="auto"/>
        </w:rPr>
        <w:t>.化学品泄漏事故发生时,下面(         )做法是错误的。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A.报警 B.进行交通管制 C.所有人员参加事故救援D以上都是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)194.</w:t>
      </w:r>
      <w:r>
        <w:rPr>
          <w:rFonts w:hint="eastAsia" w:ascii="宋体" w:hAnsi="宋体" w:eastAsia="宋体" w:cs="宋体"/>
          <w:color w:val="000000"/>
          <w:kern w:val="0"/>
          <w:sz w:val="21"/>
          <w:szCs w:val="21"/>
          <w:shd w:val="clear" w:color="auto" w:fill="auto"/>
        </w:rPr>
        <w:t>公共场所发生火灾时，该公共场所的现场工作人员应（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A.迅速撤离</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B.抢救贵重物品</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C.组织引导在场群众疏散</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)195.</w:t>
      </w:r>
      <w:r>
        <w:rPr>
          <w:rFonts w:hint="eastAsia" w:ascii="宋体" w:hAnsi="宋体" w:eastAsia="宋体" w:cs="宋体"/>
          <w:color w:val="000000"/>
          <w:kern w:val="0"/>
          <w:sz w:val="21"/>
          <w:szCs w:val="21"/>
          <w:shd w:val="clear" w:color="auto" w:fill="auto"/>
        </w:rPr>
        <w:t>当实验室发生火灾、爆炸等危险事故时，首先应当如何处理？()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A.迅速撤离实验室</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B.自己留下来排查事故原因</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C.打电话求救</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D.切断电源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)196.</w:t>
      </w:r>
      <w:r>
        <w:rPr>
          <w:rFonts w:hint="eastAsia" w:ascii="宋体" w:hAnsi="宋体" w:eastAsia="宋体" w:cs="宋体"/>
          <w:color w:val="000000"/>
          <w:kern w:val="0"/>
          <w:sz w:val="21"/>
          <w:szCs w:val="21"/>
          <w:shd w:val="clear" w:color="auto" w:fill="auto"/>
        </w:rPr>
        <w:t>丙酮属于何种级别的毒性()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A.剧毒</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B.高毒</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C.低毒</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D.无毒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)197.</w:t>
      </w:r>
      <w:r>
        <w:rPr>
          <w:rFonts w:hint="eastAsia" w:ascii="宋体" w:hAnsi="宋体" w:eastAsia="宋体" w:cs="宋体"/>
          <w:color w:val="000000"/>
          <w:kern w:val="0"/>
          <w:sz w:val="21"/>
          <w:szCs w:val="21"/>
          <w:shd w:val="clear" w:color="auto" w:fill="auto"/>
        </w:rPr>
        <w:t>如果实验出现火情，要立即（）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A.停止加热，移开可燃物，切断电源，用灭火器灭火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B.打开实验室门，尽快疏散、撤离人员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C.用干毛巾覆盖上火源，使火焰熄灭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198.</w:t>
      </w:r>
      <w:r>
        <w:rPr>
          <w:rFonts w:hint="eastAsia" w:ascii="宋体" w:hAnsi="宋体" w:eastAsia="宋体" w:cs="宋体"/>
          <w:color w:val="000000"/>
          <w:kern w:val="0"/>
          <w:sz w:val="21"/>
          <w:szCs w:val="21"/>
          <w:shd w:val="clear" w:color="auto" w:fill="auto"/>
        </w:rPr>
        <w:t>烟头的中心温度大概是多少度？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A.200—300ºC</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B.400—500ºC</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C.700—800ºC</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D.900—1000ºC</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w:t>
      </w:r>
      <w:r>
        <w:rPr>
          <w:rFonts w:hint="eastAsia" w:ascii="宋体" w:hAnsi="宋体" w:eastAsia="宋体" w:cs="宋体"/>
          <w:color w:val="000000"/>
          <w:kern w:val="0"/>
          <w:sz w:val="21"/>
          <w:szCs w:val="21"/>
          <w:shd w:val="clear" w:color="auto" w:fill="auto"/>
          <w:lang w:val="en-US" w:eastAsia="zh-CN"/>
        </w:rPr>
        <w:t>199.</w:t>
      </w:r>
      <w:r>
        <w:rPr>
          <w:rFonts w:hint="eastAsia" w:ascii="宋体" w:hAnsi="宋体" w:eastAsia="宋体" w:cs="宋体"/>
          <w:color w:val="000000"/>
          <w:kern w:val="0"/>
          <w:sz w:val="21"/>
          <w:szCs w:val="21"/>
          <w:shd w:val="clear" w:color="auto" w:fill="auto"/>
        </w:rPr>
        <w:t>以下是安全进行实验工作的基本要素，哪一项不对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A.取用酸、碱等腐蚀性试剂时，应特别小心，不要洒出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B.废酸液和废碱液可倒入同一个废液缸中处理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C.在热天取用氨水时，最好先用冷水浸泡氨水瓶，使其降温后再开瓶取用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D.对某些强氧化剂（如氯酸钾、硝酸钾、高锰酸钾等）或其混合物，不能研磨，否则将引起爆炸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)200.</w:t>
      </w:r>
      <w:r>
        <w:rPr>
          <w:rFonts w:hint="eastAsia" w:ascii="宋体" w:hAnsi="宋体" w:eastAsia="宋体" w:cs="宋体"/>
          <w:color w:val="000000"/>
          <w:kern w:val="0"/>
          <w:sz w:val="21"/>
          <w:szCs w:val="21"/>
          <w:shd w:val="clear" w:color="auto" w:fill="auto"/>
        </w:rPr>
        <w:t>低压验电笔一般适用于交、直流电压为（ ） V 以下。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A.220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B.380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C.500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D.800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)201.</w:t>
      </w:r>
      <w:r>
        <w:rPr>
          <w:rFonts w:hint="eastAsia" w:ascii="宋体" w:hAnsi="宋体" w:eastAsia="宋体" w:cs="宋体"/>
          <w:color w:val="000000"/>
          <w:kern w:val="0"/>
          <w:sz w:val="21"/>
          <w:szCs w:val="21"/>
          <w:shd w:val="clear" w:color="auto" w:fill="auto"/>
        </w:rPr>
        <w:t>以下对几种实验室常用气体描述不正确的是(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A.乙炔是极易燃烧、容易爆炸的气体，当其燃烧时绝对禁止使用四氯化碳灭火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B.氢气密度小，易泄露，扩散速度很快，易和其他气体混合，严禁放在实验室内。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C.氧气是强烈的助燃气体，温度不变而压力增加时，可和油类发生急剧反应，引起燃烧和爆炸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D.氧化亚氮具有麻醉兴奋作用，俗称笑气，受热不易分解。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)202.</w:t>
      </w:r>
      <w:r>
        <w:rPr>
          <w:rFonts w:hint="eastAsia" w:ascii="宋体" w:hAnsi="宋体" w:eastAsia="宋体" w:cs="宋体"/>
          <w:color w:val="000000"/>
          <w:kern w:val="0"/>
          <w:sz w:val="21"/>
          <w:szCs w:val="21"/>
          <w:shd w:val="clear" w:color="auto" w:fill="auto"/>
        </w:rPr>
        <w:t>为了减少电击（触电）事故对人体的损伤，经常用到电流型漏电保护开关，其保护指标设置为≤30mAS。请从下列选项中选择其正确含义。()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A.流经人体的电流（以毫安为单位）和时间（以秒为单位）的乘积小于 30。例 如电流为 30mA则持续的时间必须小于 1 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B.流经人体的电流必须小于 30毫安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C.流经人体电流的持续时间必须小于1 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)203.</w:t>
      </w:r>
      <w:r>
        <w:rPr>
          <w:rFonts w:hint="eastAsia" w:ascii="宋体" w:hAnsi="宋体" w:eastAsia="宋体" w:cs="宋体"/>
          <w:color w:val="000000"/>
          <w:kern w:val="0"/>
          <w:sz w:val="21"/>
          <w:szCs w:val="21"/>
          <w:shd w:val="clear" w:color="auto" w:fill="auto"/>
        </w:rPr>
        <w:t>在安全柜的上面应留有（ ） 的空间，以便准确测量空气通过排风过滤器的速度，并便于排风过滤器的更换。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A.20～25cm</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B.25～30cm</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C.30～35cm</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D.35～40cm</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)204.</w:t>
      </w:r>
      <w:r>
        <w:rPr>
          <w:rFonts w:hint="eastAsia" w:ascii="宋体" w:hAnsi="宋体" w:eastAsia="宋体" w:cs="宋体"/>
          <w:color w:val="000000"/>
          <w:kern w:val="0"/>
          <w:sz w:val="21"/>
          <w:szCs w:val="21"/>
          <w:shd w:val="clear" w:color="auto" w:fill="auto"/>
        </w:rPr>
        <w:t>化学品泄漏事故发生时,下面（ ）做法是错误的。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A.报警</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B.进行交通管制</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C.所有人员参加事故救援</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D.不知所措</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)205.</w:t>
      </w:r>
      <w:r>
        <w:rPr>
          <w:rFonts w:hint="eastAsia" w:ascii="宋体" w:hAnsi="宋体" w:eastAsia="宋体" w:cs="宋体"/>
          <w:color w:val="000000"/>
          <w:kern w:val="0"/>
          <w:sz w:val="21"/>
          <w:szCs w:val="21"/>
          <w:shd w:val="clear" w:color="auto" w:fill="auto"/>
        </w:rPr>
        <w:t>安全进行实验室工作，对意外事故要有必要的预防措施，下列哪一项是不对行为(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A.当瓶塞不易开启时，必须注意瓶内贮存物质的性质，切不可贸然用火加热或乱敲瓶塞等。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B.实验中所用的剧毒物质应有专人负责收发， 对实验后的有毒残渣必须作妥善有效处理,不准乱丢。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C.在通风橱内内进行的实验过程，头、手均可伸入橱内观察实验现象和操作。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D.烫伤不重时，可涂凡石林、万花油；烫伤较重时，立即用蘸有饱和苦味酸或高锰酸钾溶液的棉花 或纱布贴上，送到医务室处理。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)206.</w:t>
      </w:r>
      <w:r>
        <w:rPr>
          <w:rFonts w:hint="eastAsia" w:ascii="宋体" w:hAnsi="宋体" w:eastAsia="宋体" w:cs="宋体"/>
          <w:color w:val="000000"/>
          <w:kern w:val="0"/>
          <w:sz w:val="21"/>
          <w:szCs w:val="21"/>
          <w:shd w:val="clear" w:color="auto" w:fill="auto"/>
        </w:rPr>
        <w:t>漏电保护器对下例哪种情况不起作用？()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A.单手碰到带电体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B.人体碰到带电设备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C.双手碰到两相电线（此时人体作为负载，已触电）</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D.人体碰到漏电机壳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w:t>
      </w:r>
      <w:r>
        <w:rPr>
          <w:rFonts w:hint="eastAsia" w:ascii="宋体" w:hAnsi="宋体" w:eastAsia="宋体" w:cs="宋体"/>
          <w:color w:val="000000"/>
          <w:kern w:val="0"/>
          <w:sz w:val="21"/>
          <w:szCs w:val="21"/>
          <w:shd w:val="clear" w:color="auto" w:fill="auto"/>
          <w:lang w:val="en-US" w:eastAsia="zh-CN"/>
        </w:rPr>
        <w:t>207.</w:t>
      </w:r>
      <w:r>
        <w:rPr>
          <w:rFonts w:hint="eastAsia" w:ascii="宋体" w:hAnsi="宋体" w:eastAsia="宋体" w:cs="宋体"/>
          <w:color w:val="000000"/>
          <w:kern w:val="0"/>
          <w:sz w:val="21"/>
          <w:szCs w:val="21"/>
          <w:shd w:val="clear" w:color="auto" w:fill="auto"/>
        </w:rPr>
        <w:t>清除工作场所散布的有害尘埃时，应使用。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A.扫把</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B.吸尘器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C.吹风机</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w:t>
      </w:r>
      <w:r>
        <w:rPr>
          <w:rFonts w:hint="eastAsia" w:ascii="宋体" w:hAnsi="宋体" w:eastAsia="宋体" w:cs="宋体"/>
          <w:color w:val="000000"/>
          <w:kern w:val="0"/>
          <w:sz w:val="21"/>
          <w:szCs w:val="21"/>
          <w:shd w:val="clear" w:color="auto" w:fill="auto"/>
          <w:lang w:val="en-US" w:eastAsia="zh-CN"/>
        </w:rPr>
        <w:t>208.</w:t>
      </w:r>
      <w:r>
        <w:rPr>
          <w:rFonts w:hint="eastAsia" w:ascii="宋体" w:hAnsi="宋体" w:eastAsia="宋体" w:cs="宋体"/>
          <w:color w:val="000000"/>
          <w:kern w:val="0"/>
          <w:sz w:val="21"/>
          <w:szCs w:val="21"/>
          <w:shd w:val="clear" w:color="auto" w:fill="auto"/>
        </w:rPr>
        <w:t>脱卸个人防护装备的顺序是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A.外层手套→防护眼镜→防护服→口罩帽子→内层手套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B.防护眼镜→外层手套→口罩帽子→防护服→内层手套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C.防护服→防护眼镜→口罩帽子→外层手套→内层手套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D.口罩帽子→外层手套→防护眼镜→内层手套→防护服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)209.</w:t>
      </w:r>
      <w:r>
        <w:rPr>
          <w:rFonts w:hint="eastAsia" w:ascii="宋体" w:hAnsi="宋体" w:eastAsia="宋体" w:cs="宋体"/>
          <w:color w:val="000000"/>
          <w:kern w:val="0"/>
          <w:sz w:val="21"/>
          <w:szCs w:val="21"/>
          <w:shd w:val="clear" w:color="auto" w:fill="auto"/>
        </w:rPr>
        <w:t>建议使用次氯酸盐和高级别的消毒剂来清除污染。一般情况可使用新鲜配制的含有效氯（ ）的次氯酸盐溶液。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A.1g/L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B.1.2 g/L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C.1.5 g/L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D.2 g/L</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)210.</w:t>
      </w:r>
      <w:r>
        <w:rPr>
          <w:rFonts w:hint="eastAsia" w:ascii="宋体" w:hAnsi="宋体" w:eastAsia="宋体" w:cs="宋体"/>
          <w:color w:val="000000"/>
          <w:kern w:val="0"/>
          <w:sz w:val="21"/>
          <w:szCs w:val="21"/>
          <w:shd w:val="clear" w:color="auto" w:fill="auto"/>
        </w:rPr>
        <w:t>严禁在化验室内存放总量大于多少体积的瓶装易燃液体()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A.10L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B.30L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C.20L</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D.25L</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)211.</w:t>
      </w:r>
      <w:r>
        <w:rPr>
          <w:rFonts w:hint="eastAsia" w:ascii="宋体" w:hAnsi="宋体" w:eastAsia="宋体" w:cs="宋体"/>
          <w:color w:val="000000"/>
          <w:kern w:val="0"/>
          <w:sz w:val="21"/>
          <w:szCs w:val="21"/>
          <w:shd w:val="clear" w:color="auto" w:fill="auto"/>
        </w:rPr>
        <w:t>爆炸性混合物燃爆最强烈的浓度是____。</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A.爆炸下限</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B.爆炸极限</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C.爆炸上限</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D.爆炸反应当量浓度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)212.</w:t>
      </w:r>
      <w:r>
        <w:rPr>
          <w:rFonts w:hint="eastAsia" w:ascii="宋体" w:hAnsi="宋体" w:eastAsia="宋体" w:cs="宋体"/>
          <w:color w:val="000000"/>
          <w:kern w:val="0"/>
          <w:sz w:val="21"/>
          <w:szCs w:val="21"/>
          <w:shd w:val="clear" w:color="auto" w:fill="auto"/>
        </w:rPr>
        <w:t>下列哪个措施不能消除导致火灾爆炸的物质条件?()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A.生产中尽量少用可燃物</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B.使空气中可燃物浓度保持在安全限度以下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C.加强爆炸危险物的管理</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D.采取必要的疏散措施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)213.</w:t>
      </w:r>
      <w:r>
        <w:rPr>
          <w:rFonts w:hint="eastAsia" w:ascii="宋体" w:hAnsi="宋体" w:eastAsia="宋体" w:cs="宋体"/>
          <w:color w:val="000000"/>
          <w:kern w:val="0"/>
          <w:sz w:val="21"/>
          <w:szCs w:val="21"/>
          <w:shd w:val="clear" w:color="auto" w:fill="auto"/>
        </w:rPr>
        <w:t>随手使用的手纸、饮料瓶等垃圾应该如何处理？(）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A.扔桌子上</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B.扔地上</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C.交给老师</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D.扔垃圾桶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)214.</w:t>
      </w:r>
      <w:r>
        <w:rPr>
          <w:rFonts w:hint="eastAsia" w:ascii="宋体" w:hAnsi="宋体" w:eastAsia="宋体" w:cs="宋体"/>
          <w:color w:val="000000"/>
          <w:kern w:val="0"/>
          <w:sz w:val="21"/>
          <w:szCs w:val="21"/>
          <w:shd w:val="clear" w:color="auto" w:fill="auto"/>
        </w:rPr>
        <w:t>工作地点相对湿度大于 75% 时， 则此工作环境属于 （ ） 易触电的环境。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A.危险</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B.特别危险</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C.一般</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D.极其危险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)215.</w:t>
      </w:r>
      <w:r>
        <w:rPr>
          <w:rFonts w:hint="eastAsia" w:ascii="宋体" w:hAnsi="宋体" w:eastAsia="宋体" w:cs="宋体"/>
          <w:color w:val="000000"/>
          <w:kern w:val="0"/>
          <w:sz w:val="21"/>
          <w:szCs w:val="21"/>
          <w:shd w:val="clear" w:color="auto" w:fill="auto"/>
        </w:rPr>
        <w:t>国家对危险化学品的（ ）实行统一规划、合理布局和严格控制。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A.生产和使用</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B.生产和运输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C.生产和储存</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D.生产和经营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)216.</w:t>
      </w:r>
      <w:r>
        <w:rPr>
          <w:rFonts w:hint="eastAsia" w:ascii="宋体" w:hAnsi="宋体" w:eastAsia="宋体" w:cs="宋体"/>
          <w:color w:val="000000"/>
          <w:kern w:val="0"/>
          <w:sz w:val="21"/>
          <w:szCs w:val="21"/>
          <w:shd w:val="clear" w:color="auto" w:fill="auto"/>
        </w:rPr>
        <w:t>遇空气易着火的商品必须装于（ ）容器内，或用煤油浸润，或充入惰性气体。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A.铅制</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B.敞口</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C.气密封口</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D.铁质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)217.</w:t>
      </w:r>
      <w:r>
        <w:rPr>
          <w:rFonts w:hint="eastAsia" w:ascii="宋体" w:hAnsi="宋体" w:eastAsia="宋体" w:cs="宋体"/>
          <w:color w:val="000000"/>
          <w:kern w:val="0"/>
          <w:sz w:val="21"/>
          <w:szCs w:val="21"/>
          <w:shd w:val="clear" w:color="auto" w:fill="auto"/>
        </w:rPr>
        <w:t>在实验中，以下哪种做法是错误的？()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A.一旦浓硫酸落在人体身上时，用4.5%乙酸或1.5%左右的盐酸中和洗涤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B.一旦浓硫酸落在人体身上时，以弱碱（2%碳酸钠）或肥皂液中和洗涤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C.一旦碱液落在皮肤上时，用4.5%乙酸或1.5%左右的盐酸中和洗涤 参考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)218.</w:t>
      </w:r>
      <w:r>
        <w:rPr>
          <w:rFonts w:hint="eastAsia" w:ascii="宋体" w:hAnsi="宋体" w:eastAsia="宋体" w:cs="宋体"/>
          <w:color w:val="000000"/>
          <w:kern w:val="0"/>
          <w:sz w:val="21"/>
          <w:szCs w:val="21"/>
          <w:shd w:val="clear" w:color="auto" w:fill="auto"/>
        </w:rPr>
        <w:t>易燃易爆试剂应放在什么地方（）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A.在铁柜中，柜的顶部要有通风口</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B.在木柜中，柜的顶部要有通风口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C.在铁柜中，并要密封保存</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D.在木柜中，并要密封保存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)219.</w:t>
      </w:r>
      <w:r>
        <w:rPr>
          <w:rFonts w:hint="eastAsia" w:ascii="宋体" w:hAnsi="宋体" w:eastAsia="宋体" w:cs="宋体"/>
          <w:color w:val="000000"/>
          <w:kern w:val="0"/>
          <w:sz w:val="21"/>
          <w:szCs w:val="21"/>
          <w:shd w:val="clear" w:color="auto" w:fill="auto"/>
        </w:rPr>
        <w:t>汽油、苯、乙醇属于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A.压缩气体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B.液化气体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C.氧化剂</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D.易燃液体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)220.</w:t>
      </w:r>
      <w:r>
        <w:rPr>
          <w:rFonts w:hint="eastAsia" w:ascii="宋体" w:hAnsi="宋体" w:eastAsia="宋体" w:cs="宋体"/>
          <w:color w:val="000000"/>
          <w:kern w:val="0"/>
          <w:sz w:val="21"/>
          <w:szCs w:val="21"/>
          <w:shd w:val="clear" w:color="auto" w:fill="auto"/>
        </w:rPr>
        <w:t>火灾中对人员威胁最大的是（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A.火</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B.烟气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C.可燃物</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)221.</w:t>
      </w:r>
      <w:r>
        <w:rPr>
          <w:rFonts w:hint="eastAsia" w:ascii="宋体" w:hAnsi="宋体" w:eastAsia="宋体" w:cs="宋体"/>
          <w:color w:val="000000"/>
          <w:kern w:val="0"/>
          <w:sz w:val="21"/>
          <w:szCs w:val="21"/>
          <w:shd w:val="clear" w:color="auto" w:fill="auto"/>
        </w:rPr>
        <w:t>放置时间过长的乙醚在使用前应该做什么预备处理？（）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A.用碘化钾检测后，加入还原剂如硫酸亚铁水溶液等除去里面可能产生的过氧化物以防爆炸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B.重蒸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C.干燥除水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)222.</w:t>
      </w:r>
      <w:r>
        <w:rPr>
          <w:rFonts w:hint="eastAsia" w:ascii="宋体" w:hAnsi="宋体" w:eastAsia="宋体" w:cs="宋体"/>
          <w:color w:val="000000"/>
          <w:kern w:val="0"/>
          <w:sz w:val="21"/>
          <w:szCs w:val="21"/>
          <w:shd w:val="clear" w:color="auto" w:fill="auto"/>
        </w:rPr>
        <w:t>灭火器应几年检查一次?(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A.半年</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B.一年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C.一年半</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D.两年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)223.</w:t>
      </w:r>
      <w:r>
        <w:rPr>
          <w:rFonts w:hint="eastAsia" w:ascii="宋体" w:hAnsi="宋体" w:eastAsia="宋体" w:cs="宋体"/>
          <w:color w:val="000000"/>
          <w:kern w:val="0"/>
          <w:sz w:val="21"/>
          <w:szCs w:val="21"/>
          <w:shd w:val="clear" w:color="auto" w:fill="auto"/>
        </w:rPr>
        <w:t>实验室各种管理规章制度应该：()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A.上墙或便于取阅的地方</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B.存放在档案柜中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C.由相关人员集中保管</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D.保存在计算机内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)224.</w:t>
      </w:r>
      <w:r>
        <w:rPr>
          <w:rFonts w:hint="eastAsia" w:ascii="宋体" w:hAnsi="宋体" w:eastAsia="宋体" w:cs="宋体"/>
          <w:color w:val="000000"/>
          <w:kern w:val="0"/>
          <w:sz w:val="21"/>
          <w:szCs w:val="21"/>
          <w:shd w:val="clear" w:color="auto" w:fill="auto"/>
        </w:rPr>
        <w:t>以下是实验室工作规则，请检查哪一项不对</w:t>
      </w:r>
      <w:r>
        <w:rPr>
          <w:rFonts w:hint="eastAsia" w:ascii="宋体" w:hAnsi="宋体" w:eastAsia="宋体" w:cs="宋体"/>
          <w:color w:val="000000"/>
          <w:kern w:val="0"/>
          <w:sz w:val="21"/>
          <w:szCs w:val="21"/>
          <w:shd w:val="clear" w:color="auto" w:fill="auto"/>
          <w:lang w:eastAsia="zh-CN"/>
        </w:rPr>
        <w:t>：</w:t>
      </w:r>
      <w:r>
        <w:rPr>
          <w:rFonts w:hint="eastAsia" w:ascii="宋体" w:hAnsi="宋体" w:eastAsia="宋体" w:cs="宋体"/>
          <w:color w:val="000000"/>
          <w:kern w:val="0"/>
          <w:sz w:val="21"/>
          <w:szCs w:val="21"/>
          <w:shd w:val="clear" w:color="auto" w:fill="auto"/>
        </w:rPr>
        <w:t>(</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A.使用易燃、易爆药品时，应远离火源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B.实验试剂不得入口，但分析纯蔗糖除外</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安全用具和急救药箱不准移作它用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D.要熟悉安全用具，如灭火器材、砂箱以及急救药箱的放置地点和使用方法，并要妥善爱护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)225</w:t>
      </w:r>
      <w:r>
        <w:rPr>
          <w:rFonts w:hint="eastAsia" w:ascii="宋体" w:hAnsi="宋体" w:eastAsia="宋体" w:cs="宋体"/>
          <w:color w:val="000000"/>
          <w:kern w:val="0"/>
          <w:sz w:val="21"/>
          <w:szCs w:val="21"/>
          <w:shd w:val="clear" w:color="auto" w:fill="auto"/>
        </w:rPr>
        <w:t>、用于有机玻璃的粘合的三氯甲烷（氯仿），应注意：()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A.不可接触人体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B.可以接触人体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C.无所谓</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D.特殊情况可以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)226.</w:t>
      </w:r>
      <w:r>
        <w:rPr>
          <w:rFonts w:hint="eastAsia" w:ascii="宋体" w:hAnsi="宋体" w:eastAsia="宋体" w:cs="宋体"/>
          <w:color w:val="000000"/>
          <w:kern w:val="0"/>
          <w:sz w:val="21"/>
          <w:szCs w:val="21"/>
          <w:shd w:val="clear" w:color="auto" w:fill="auto"/>
        </w:rPr>
        <w:t>对实验室危险药品的使用规则，下列哪一项不对(</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绝不允许把各种化学药品任意混合，以免发生意外事故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可燃性试剂不能用明火加热，必须用水浴、油浴、沙浴或可调电压的电热套加热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使用不挥发药品时，试剂瓶盖可敞口至实验结束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D.取用钾、钠和白磷等必须使用镊子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)227.</w:t>
      </w:r>
      <w:r>
        <w:rPr>
          <w:rFonts w:hint="eastAsia" w:ascii="宋体" w:hAnsi="宋体" w:eastAsia="宋体" w:cs="宋体"/>
          <w:color w:val="000000"/>
          <w:kern w:val="0"/>
          <w:sz w:val="21"/>
          <w:szCs w:val="21"/>
          <w:shd w:val="clear" w:color="auto" w:fill="auto"/>
        </w:rPr>
        <w:t>防止毒物危害的最佳方法是（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A.穿工作服</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B.佩戴呼吸器具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C.使用无毒或低毒的代替品</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)228.</w:t>
      </w:r>
      <w:r>
        <w:rPr>
          <w:rFonts w:hint="eastAsia" w:ascii="宋体" w:hAnsi="宋体" w:eastAsia="宋体" w:cs="宋体"/>
          <w:color w:val="000000"/>
          <w:kern w:val="0"/>
          <w:sz w:val="21"/>
          <w:szCs w:val="21"/>
          <w:shd w:val="clear" w:color="auto" w:fill="auto"/>
        </w:rPr>
        <w:t>按理化性质和危险性分类，危险化学品分为（ ）类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A.10</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B.7</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C.5</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D.3</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)229.</w:t>
      </w:r>
      <w:r>
        <w:rPr>
          <w:rFonts w:hint="eastAsia" w:ascii="宋体" w:hAnsi="宋体" w:eastAsia="宋体" w:cs="宋体"/>
          <w:color w:val="000000"/>
          <w:kern w:val="0"/>
          <w:sz w:val="21"/>
          <w:szCs w:val="21"/>
          <w:shd w:val="clear" w:color="auto" w:fill="auto"/>
        </w:rPr>
        <w:t>实验中吸入H2S或CO气体而感不适时，应如何处理？()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A.进行人工呼吸</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B.立即到室外呼吸新鲜空气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C.坚持把实验做完</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D.摄取一些蛋白质类的食物和饮料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B </w:t>
      </w:r>
      <w:r>
        <w:rPr>
          <w:rFonts w:hint="eastAsia" w:ascii="宋体" w:hAnsi="宋体" w:eastAsia="宋体" w:cs="宋体"/>
          <w:color w:val="000000"/>
          <w:kern w:val="0"/>
          <w:sz w:val="21"/>
          <w:szCs w:val="21"/>
          <w:shd w:val="clear" w:color="auto" w:fill="auto"/>
          <w:lang w:val="en-US" w:eastAsia="zh-CN"/>
        </w:rPr>
        <w:t>)230.</w:t>
      </w:r>
      <w:r>
        <w:rPr>
          <w:rFonts w:hint="eastAsia" w:ascii="宋体" w:hAnsi="宋体" w:eastAsia="宋体" w:cs="宋体"/>
          <w:color w:val="000000"/>
          <w:kern w:val="0"/>
          <w:sz w:val="21"/>
          <w:szCs w:val="21"/>
          <w:shd w:val="clear" w:color="auto" w:fill="auto"/>
        </w:rPr>
        <w:t>国家对危险化学品实行经营（）制度。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A.专营</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B.许可证</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C.审批</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D.抵制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)231.</w:t>
      </w:r>
      <w:r>
        <w:rPr>
          <w:rFonts w:hint="eastAsia" w:ascii="宋体" w:hAnsi="宋体" w:eastAsia="宋体" w:cs="宋体"/>
          <w:color w:val="000000"/>
          <w:kern w:val="0"/>
          <w:sz w:val="21"/>
          <w:szCs w:val="21"/>
          <w:shd w:val="clear" w:color="auto" w:fill="auto"/>
        </w:rPr>
        <w:t>安全色红色表示以下那种意思。（）</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禁止，停止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 注意，警告（黄色）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指令，必须遵守（蓝色） D 通行，安全和提供信息（绿色）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)232.</w:t>
      </w:r>
      <w:r>
        <w:rPr>
          <w:rFonts w:hint="eastAsia" w:ascii="宋体" w:hAnsi="宋体" w:eastAsia="宋体" w:cs="宋体"/>
          <w:color w:val="000000"/>
          <w:kern w:val="0"/>
          <w:sz w:val="21"/>
          <w:szCs w:val="21"/>
          <w:shd w:val="clear" w:color="auto" w:fill="auto"/>
        </w:rPr>
        <w:t>以下不属于安全标志类型的是（）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禁止标志 B 疏散标志 C 指令标志 D 提示标志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)233.</w:t>
      </w:r>
      <w:r>
        <w:rPr>
          <w:rFonts w:hint="eastAsia" w:ascii="宋体" w:hAnsi="宋体" w:eastAsia="宋体" w:cs="宋体"/>
          <w:color w:val="000000"/>
          <w:kern w:val="0"/>
          <w:sz w:val="21"/>
          <w:szCs w:val="21"/>
          <w:shd w:val="clear" w:color="auto" w:fill="auto"/>
        </w:rPr>
        <w:t>禁止标志，警告标志，指令标志，提示标志所用的衬底颜色分别是（）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绿色，蓝色，黄色，白色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绿色，蓝色，白色，黄色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白色，黄色，蓝色，绿色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白色，黄色，绿色，蓝色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)234</w:t>
      </w:r>
      <w:r>
        <w:rPr>
          <w:rFonts w:hint="eastAsia" w:ascii="宋体" w:hAnsi="宋体" w:eastAsia="宋体" w:cs="宋体"/>
          <w:color w:val="000000"/>
          <w:kern w:val="0"/>
          <w:sz w:val="21"/>
          <w:szCs w:val="21"/>
          <w:shd w:val="clear" w:color="auto" w:fill="auto"/>
        </w:rPr>
        <w:t>、下列说法错误的是：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丙酮、乙醇都有较强的挥发性和易燃性，二者都不能在任何有明火的地方使用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丙酮会对肝脏和大脑造成损害，因此避免吸入丙酮气体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强酸强碱等不能与身体接触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弱酸弱碱在使用中可以与身体接触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)235</w:t>
      </w:r>
      <w:r>
        <w:rPr>
          <w:rFonts w:hint="eastAsia" w:ascii="宋体" w:hAnsi="宋体" w:eastAsia="宋体" w:cs="宋体"/>
          <w:color w:val="000000"/>
          <w:kern w:val="0"/>
          <w:sz w:val="21"/>
          <w:szCs w:val="21"/>
          <w:shd w:val="clear" w:color="auto" w:fill="auto"/>
        </w:rPr>
        <w:t>、下列关于混合物的描述错误的是：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三氧化铬的硫酸溶液与有机物混合，可能爆炸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硝酸氨与活性炭混合可能燃烧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高氯酸与金属盐混合可能爆炸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高氯酸与盐酸混合可能爆炸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)236</w:t>
      </w:r>
      <w:r>
        <w:rPr>
          <w:rFonts w:hint="eastAsia" w:ascii="宋体" w:hAnsi="宋体" w:eastAsia="宋体" w:cs="宋体"/>
          <w:color w:val="000000"/>
          <w:kern w:val="0"/>
          <w:sz w:val="21"/>
          <w:szCs w:val="21"/>
          <w:shd w:val="clear" w:color="auto" w:fill="auto"/>
        </w:rPr>
        <w:t>、下列何者是会发生爆炸的物质？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氧化锌 B. 三硝基甲苯 C. 四氯化碳 D. 氧化铁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)237</w:t>
      </w:r>
      <w:r>
        <w:rPr>
          <w:rFonts w:hint="eastAsia" w:ascii="宋体" w:hAnsi="宋体" w:eastAsia="宋体" w:cs="宋体"/>
          <w:color w:val="000000"/>
          <w:kern w:val="0"/>
          <w:sz w:val="21"/>
          <w:szCs w:val="21"/>
          <w:shd w:val="clear" w:color="auto" w:fill="auto"/>
        </w:rPr>
        <w:t>、下列何种物质贮存于空气中易发生爆炸？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苯乙烯 B. 对二甲苯 C. 苯 D. 甲苯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C </w:t>
      </w:r>
      <w:r>
        <w:rPr>
          <w:rFonts w:hint="eastAsia" w:ascii="宋体" w:hAnsi="宋体" w:eastAsia="宋体" w:cs="宋体"/>
          <w:color w:val="000000"/>
          <w:kern w:val="0"/>
          <w:sz w:val="21"/>
          <w:szCs w:val="21"/>
          <w:shd w:val="clear" w:color="auto" w:fill="auto"/>
          <w:lang w:val="en-US" w:eastAsia="zh-CN"/>
        </w:rPr>
        <w:t>)238</w:t>
      </w:r>
      <w:r>
        <w:rPr>
          <w:rFonts w:hint="eastAsia" w:ascii="宋体" w:hAnsi="宋体" w:eastAsia="宋体" w:cs="宋体"/>
          <w:color w:val="000000"/>
          <w:kern w:val="0"/>
          <w:sz w:val="21"/>
          <w:szCs w:val="21"/>
          <w:shd w:val="clear" w:color="auto" w:fill="auto"/>
        </w:rPr>
        <w:t>、下列哪种物质与乙醇混溶时易发生爆炸？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盐酸 B. 乙醚 C. 高氯酸 D. 丙酮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)239</w:t>
      </w:r>
      <w:r>
        <w:rPr>
          <w:rFonts w:hint="eastAsia" w:ascii="宋体" w:hAnsi="宋体" w:eastAsia="宋体" w:cs="宋体"/>
          <w:color w:val="000000"/>
          <w:kern w:val="0"/>
          <w:sz w:val="21"/>
          <w:szCs w:val="21"/>
          <w:shd w:val="clear" w:color="auto" w:fill="auto"/>
        </w:rPr>
        <w:t>、不是实验室常用于皮肤或普通实验器械的消毒液为？（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A．0.2%-1% 漂白粉溶液 B．70%乙醇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2%碘酊              D. 0.2%-0.5%的洗必泰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D </w:t>
      </w:r>
      <w:r>
        <w:rPr>
          <w:rFonts w:hint="eastAsia" w:ascii="宋体" w:hAnsi="宋体" w:eastAsia="宋体" w:cs="宋体"/>
          <w:color w:val="000000"/>
          <w:kern w:val="0"/>
          <w:sz w:val="21"/>
          <w:szCs w:val="21"/>
          <w:shd w:val="clear" w:color="auto" w:fill="auto"/>
          <w:lang w:val="en-US" w:eastAsia="zh-CN"/>
        </w:rPr>
        <w:t>)240</w:t>
      </w:r>
      <w:r>
        <w:rPr>
          <w:rFonts w:hint="eastAsia" w:ascii="宋体" w:hAnsi="宋体" w:eastAsia="宋体" w:cs="宋体"/>
          <w:color w:val="000000"/>
          <w:kern w:val="0"/>
          <w:sz w:val="21"/>
          <w:szCs w:val="21"/>
          <w:shd w:val="clear" w:color="auto" w:fill="auto"/>
        </w:rPr>
        <w:t>、下列试剂哪个不用放在棕色瓶内保藏？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硫酸亚铁 B. 高锰酸钾 C. 亚硫酸钠 D. 硫酸钠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)241</w:t>
      </w:r>
      <w:r>
        <w:rPr>
          <w:rFonts w:hint="eastAsia" w:ascii="宋体" w:hAnsi="宋体" w:eastAsia="宋体" w:cs="宋体"/>
          <w:color w:val="000000"/>
          <w:kern w:val="0"/>
          <w:sz w:val="21"/>
          <w:szCs w:val="21"/>
          <w:shd w:val="clear" w:color="auto" w:fill="auto"/>
        </w:rPr>
        <w:t>、下列物质应避免与水接触以免发生危险的是：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氯化钠 B. 氯化钙 C. 四氢化铝 D. 硫酸钙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)242</w:t>
      </w:r>
      <w:r>
        <w:rPr>
          <w:rFonts w:hint="eastAsia" w:ascii="宋体" w:hAnsi="宋体" w:eastAsia="宋体" w:cs="宋体"/>
          <w:color w:val="000000"/>
          <w:kern w:val="0"/>
          <w:sz w:val="21"/>
          <w:szCs w:val="21"/>
          <w:shd w:val="clear" w:color="auto" w:fill="auto"/>
        </w:rPr>
        <w:t>、下面哪组溶剂不属易燃类液体？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甲醇、乙醇       B. 四氯化碳、乙酸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乙酸丁酯、石油醚 D. 丙酮、甲苯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)243</w:t>
      </w:r>
      <w:r>
        <w:rPr>
          <w:rFonts w:hint="eastAsia" w:ascii="宋体" w:hAnsi="宋体" w:eastAsia="宋体" w:cs="宋体"/>
          <w:color w:val="000000"/>
          <w:kern w:val="0"/>
          <w:sz w:val="21"/>
          <w:szCs w:val="21"/>
          <w:shd w:val="clear" w:color="auto" w:fill="auto"/>
        </w:rPr>
        <w:t>、一般将闪点在25℃以下的化学试剂列入易燃化学试剂，它们多是极易挥发的液体。以下哪种物质不是易燃化学试剂？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乙醚 B. 苯 C. 甘油 D. 汽油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)244</w:t>
      </w:r>
      <w:r>
        <w:rPr>
          <w:rFonts w:hint="eastAsia" w:ascii="宋体" w:hAnsi="宋体" w:eastAsia="宋体" w:cs="宋体"/>
          <w:color w:val="000000"/>
          <w:kern w:val="0"/>
          <w:sz w:val="21"/>
          <w:szCs w:val="21"/>
          <w:shd w:val="clear" w:color="auto" w:fill="auto"/>
        </w:rPr>
        <w:t>、以下几种气体中，最毒的气体为：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氯气 B. 光气（COCl2） C. 二氧化硫 D. 三氧化硫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)245.</w:t>
      </w:r>
      <w:r>
        <w:rPr>
          <w:rFonts w:hint="eastAsia" w:ascii="宋体" w:hAnsi="宋体" w:eastAsia="宋体" w:cs="宋体"/>
          <w:color w:val="000000"/>
          <w:kern w:val="0"/>
          <w:sz w:val="21"/>
          <w:szCs w:val="21"/>
          <w:shd w:val="clear" w:color="auto" w:fill="auto"/>
        </w:rPr>
        <w:t>以下哪种酸具有强腐蚀性，使用时须做必要防护：（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硝酸 B. 硼酸 C. 稀醋酸 D.稀盐酸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 D</w:t>
      </w:r>
      <w:r>
        <w:rPr>
          <w:rFonts w:hint="eastAsia" w:ascii="宋体" w:hAnsi="宋体" w:eastAsia="宋体" w:cs="宋体"/>
          <w:color w:val="000000"/>
          <w:kern w:val="0"/>
          <w:sz w:val="21"/>
          <w:szCs w:val="21"/>
          <w:shd w:val="clear" w:color="auto" w:fill="auto"/>
          <w:lang w:val="en-US" w:eastAsia="zh-CN"/>
        </w:rPr>
        <w:t>)246</w:t>
      </w:r>
      <w:r>
        <w:rPr>
          <w:rFonts w:hint="eastAsia" w:ascii="宋体" w:hAnsi="宋体" w:eastAsia="宋体" w:cs="宋体"/>
          <w:color w:val="000000"/>
          <w:kern w:val="0"/>
          <w:sz w:val="21"/>
          <w:szCs w:val="21"/>
          <w:shd w:val="clear" w:color="auto" w:fill="auto"/>
        </w:rPr>
        <w:t>、以下药品受震或受热可能发生爆炸的是：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过氧化物 B. 高氯酸盐 C. 乙炔铜 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)247</w:t>
      </w:r>
      <w:r>
        <w:rPr>
          <w:rFonts w:hint="eastAsia" w:ascii="宋体" w:hAnsi="宋体" w:eastAsia="宋体" w:cs="宋体"/>
          <w:color w:val="000000"/>
          <w:kern w:val="0"/>
          <w:sz w:val="21"/>
          <w:szCs w:val="21"/>
          <w:shd w:val="clear" w:color="auto" w:fill="auto"/>
        </w:rPr>
        <w:t>、以下液体中，投入金属钠最可能发火燃烧的是：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无水乙醇 B. 苯 C. 水 D. 汽油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A</w:t>
      </w:r>
      <w:r>
        <w:rPr>
          <w:rFonts w:hint="eastAsia" w:ascii="宋体" w:hAnsi="宋体" w:eastAsia="宋体" w:cs="宋体"/>
          <w:color w:val="000000"/>
          <w:kern w:val="0"/>
          <w:sz w:val="21"/>
          <w:szCs w:val="21"/>
          <w:shd w:val="clear" w:color="auto" w:fill="auto"/>
          <w:lang w:val="en-US" w:eastAsia="zh-CN"/>
        </w:rPr>
        <w:t>)248</w:t>
      </w:r>
      <w:r>
        <w:rPr>
          <w:rFonts w:hint="eastAsia" w:ascii="宋体" w:hAnsi="宋体" w:eastAsia="宋体" w:cs="宋体"/>
          <w:color w:val="000000"/>
          <w:kern w:val="0"/>
          <w:sz w:val="21"/>
          <w:szCs w:val="21"/>
          <w:shd w:val="clear" w:color="auto" w:fill="auto"/>
        </w:rPr>
        <w:t>、有些固体化学试剂接触空气即能发生强烈氧化作用，如黄磷，应如何保存：（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要保存在水中 B. 放在试剂瓶中保存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用纸包裹存放 D. 放在盒子中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 xml:space="preserve"> B</w:t>
      </w:r>
      <w:r>
        <w:rPr>
          <w:rFonts w:hint="eastAsia" w:ascii="宋体" w:hAnsi="宋体" w:eastAsia="宋体" w:cs="宋体"/>
          <w:color w:val="000000"/>
          <w:kern w:val="0"/>
          <w:sz w:val="21"/>
          <w:szCs w:val="21"/>
          <w:shd w:val="clear" w:color="auto" w:fill="auto"/>
          <w:lang w:val="en-US" w:eastAsia="zh-CN"/>
        </w:rPr>
        <w:t>)249</w:t>
      </w:r>
      <w:r>
        <w:rPr>
          <w:rFonts w:hint="eastAsia" w:ascii="宋体" w:hAnsi="宋体" w:eastAsia="宋体" w:cs="宋体"/>
          <w:color w:val="000000"/>
          <w:kern w:val="0"/>
          <w:sz w:val="21"/>
          <w:szCs w:val="21"/>
          <w:shd w:val="clear" w:color="auto" w:fill="auto"/>
        </w:rPr>
        <w:t>、减压蒸馏时应用下列哪一种器皿作为接收瓶和反应瓶？（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薄壁试管 B. 锥形瓶、圆底烧瓶 C. 平底烧瓶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)250</w:t>
      </w:r>
      <w:r>
        <w:rPr>
          <w:rFonts w:hint="eastAsia" w:ascii="宋体" w:hAnsi="宋体" w:eastAsia="宋体" w:cs="宋体"/>
          <w:color w:val="000000"/>
          <w:kern w:val="0"/>
          <w:sz w:val="21"/>
          <w:szCs w:val="21"/>
          <w:shd w:val="clear" w:color="auto" w:fill="auto"/>
        </w:rPr>
        <w:t>、强氧化剂与有机物、镁粉、铝粉、锌粉可形成爆炸性混合物，以下哪种物质是安全的？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H2O2 B. NH4NO3 C. K2SO4 D. 高氯酸及其盐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)251</w:t>
      </w:r>
      <w:r>
        <w:rPr>
          <w:rFonts w:hint="eastAsia" w:ascii="宋体" w:hAnsi="宋体" w:eastAsia="宋体" w:cs="宋体"/>
          <w:color w:val="000000"/>
          <w:kern w:val="0"/>
          <w:sz w:val="21"/>
          <w:szCs w:val="21"/>
          <w:shd w:val="clear" w:color="auto" w:fill="auto"/>
        </w:rPr>
        <w:t>、苯属于高毒类化学品，下列叙述正确的是：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短期接触，苯对中枢神经系统产生麻痹作用，引起急性中毒。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长期接触，苯会对血液造成极大伤害，引起慢性中毒。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对皮肤、粘膜有刺激作用，是致癌物质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D</w:t>
      </w:r>
      <w:r>
        <w:rPr>
          <w:rFonts w:hint="eastAsia" w:ascii="宋体" w:hAnsi="宋体" w:eastAsia="宋体" w:cs="宋体"/>
          <w:color w:val="000000"/>
          <w:kern w:val="0"/>
          <w:sz w:val="21"/>
          <w:szCs w:val="21"/>
          <w:shd w:val="clear" w:color="auto" w:fill="auto"/>
          <w:lang w:val="en-US" w:eastAsia="zh-CN"/>
        </w:rPr>
        <w:t>)252</w:t>
      </w:r>
      <w:r>
        <w:rPr>
          <w:rFonts w:hint="eastAsia" w:ascii="宋体" w:hAnsi="宋体" w:eastAsia="宋体" w:cs="宋体"/>
          <w:color w:val="000000"/>
          <w:kern w:val="0"/>
          <w:sz w:val="21"/>
          <w:szCs w:val="21"/>
          <w:shd w:val="clear" w:color="auto" w:fill="auto"/>
        </w:rPr>
        <w:t>、丙酮属于低毒类化学品，下列叙述正确的是： （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它的闪点只有-18℃，具有高度易燃性。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对神经系统有麻醉作用，并对黏膜有刺激作用。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它的沸点只有56℃，极易挥发;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)253</w:t>
      </w:r>
      <w:r>
        <w:rPr>
          <w:rFonts w:hint="eastAsia" w:ascii="宋体" w:hAnsi="宋体" w:eastAsia="宋体" w:cs="宋体"/>
          <w:color w:val="000000"/>
          <w:kern w:val="0"/>
          <w:sz w:val="21"/>
          <w:szCs w:val="21"/>
          <w:shd w:val="clear" w:color="auto" w:fill="auto"/>
        </w:rPr>
        <w:t>、 万一发生电气火灾，首先应该采取的第一条措施是：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A.打电话报警</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B.切断电源</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C.扑灭明火</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D.求援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)254.</w:t>
      </w:r>
      <w:r>
        <w:rPr>
          <w:rFonts w:hint="eastAsia" w:ascii="宋体" w:hAnsi="宋体" w:eastAsia="宋体" w:cs="宋体"/>
          <w:color w:val="000000"/>
          <w:kern w:val="0"/>
          <w:sz w:val="21"/>
          <w:szCs w:val="21"/>
          <w:shd w:val="clear" w:color="auto" w:fill="auto"/>
        </w:rPr>
        <w:t>化学强腐蚀烫、烧伤事故发生后应保持创伤面的洁净以待医务人员治疗。或用适合于消除这类化学药品的特种溶剂、溶液仔细洗涤烫、烧伤面。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A．迅速用大量清水冲洗干净皮肤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B．迅速解脱伤者被污染衣服，及时用大量清水冲洗干净皮肤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C．迅速解脱伤者被污染衣服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)255.</w:t>
      </w:r>
      <w:r>
        <w:rPr>
          <w:rFonts w:hint="eastAsia" w:ascii="宋体" w:hAnsi="宋体" w:eastAsia="宋体" w:cs="宋体"/>
          <w:color w:val="000000"/>
          <w:kern w:val="0"/>
          <w:sz w:val="21"/>
          <w:szCs w:val="21"/>
          <w:shd w:val="clear" w:color="auto" w:fill="auto"/>
        </w:rPr>
        <w:t xml:space="preserve"> 实验室电器设备所引起的火灾应：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A．用水灭火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B．用二氧化碳或干粉灭火器灭火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C．用泡沫灭火器灭火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)256.</w:t>
      </w:r>
      <w:r>
        <w:rPr>
          <w:rFonts w:hint="eastAsia" w:ascii="宋体" w:hAnsi="宋体" w:eastAsia="宋体" w:cs="宋体"/>
          <w:color w:val="000000"/>
          <w:kern w:val="0"/>
          <w:sz w:val="21"/>
          <w:szCs w:val="21"/>
          <w:shd w:val="clear" w:color="auto" w:fill="auto"/>
        </w:rPr>
        <w:t xml:space="preserve"> 对危险废物的容器和包装物以及收集、贮存、运输、处置危险废物的设施、场所，必须：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A．设置危险废物识别标志</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B．设置识别标志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C．设置生活垃圾识别标志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D.不用设置任何标志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)257.</w:t>
      </w:r>
      <w:r>
        <w:rPr>
          <w:rFonts w:hint="eastAsia" w:ascii="宋体" w:hAnsi="宋体" w:eastAsia="宋体" w:cs="宋体"/>
          <w:color w:val="000000"/>
          <w:kern w:val="0"/>
          <w:sz w:val="21"/>
          <w:szCs w:val="21"/>
          <w:shd w:val="clear" w:color="auto" w:fill="auto"/>
        </w:rPr>
        <w:t>有人触电时，使触电人员脱离电源的错误方法是：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借助工具使触电者脱离电源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 抓触电人的手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抓触电人的干燥外衣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D. 切断电源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)258.</w:t>
      </w:r>
      <w:r>
        <w:rPr>
          <w:rFonts w:hint="eastAsia" w:ascii="宋体" w:hAnsi="宋体" w:eastAsia="宋体" w:cs="宋体"/>
          <w:color w:val="000000"/>
          <w:kern w:val="0"/>
          <w:sz w:val="21"/>
          <w:szCs w:val="21"/>
          <w:shd w:val="clear" w:color="auto" w:fill="auto"/>
        </w:rPr>
        <w:t>若某种废液倒入回收桶会发生危险，则应：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A．直接向下水口倾倒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B．随垃圾一起丢弃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C．单独暂存于容器中，并贴上标签 </w:t>
      </w:r>
      <w:r>
        <w:rPr>
          <w:rFonts w:hint="eastAsia" w:ascii="宋体" w:hAnsi="宋体" w:eastAsia="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 xml:space="preserve"> D. 将其倒出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lang w:val="en-US" w:eastAsia="zh-CN"/>
        </w:rPr>
        <w:t>(</w:t>
      </w:r>
      <w:r>
        <w:rPr>
          <w:rFonts w:hint="eastAsia" w:ascii="宋体" w:hAnsi="宋体" w:eastAsia="宋体" w:cs="宋体"/>
          <w:color w:val="000000"/>
          <w:kern w:val="0"/>
          <w:sz w:val="21"/>
          <w:szCs w:val="21"/>
          <w:shd w:val="clear" w:color="auto" w:fill="auto"/>
        </w:rPr>
        <w:t>B</w:t>
      </w:r>
      <w:r>
        <w:rPr>
          <w:rFonts w:hint="eastAsia" w:ascii="宋体" w:hAnsi="宋体" w:eastAsia="宋体" w:cs="宋体"/>
          <w:color w:val="000000"/>
          <w:kern w:val="0"/>
          <w:sz w:val="21"/>
          <w:szCs w:val="21"/>
          <w:shd w:val="clear" w:color="auto" w:fill="auto"/>
          <w:lang w:val="en-US" w:eastAsia="zh-CN"/>
        </w:rPr>
        <w:t>)259.</w:t>
      </w:r>
      <w:r>
        <w:rPr>
          <w:rFonts w:hint="eastAsia" w:ascii="宋体" w:hAnsi="宋体" w:eastAsia="宋体" w:cs="宋体"/>
          <w:color w:val="000000"/>
          <w:kern w:val="0"/>
          <w:sz w:val="21"/>
          <w:szCs w:val="21"/>
          <w:shd w:val="clear" w:color="auto" w:fill="auto"/>
        </w:rPr>
        <w:t>被火困在室内,如何逃生？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跳楼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到窗口或阳台挥动物品求救、用床单或绳子拴在室内牢固处下到下一层逃生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躲到床下,等待救援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打开门,冲出去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r>
        <w:rPr>
          <w:rFonts w:hint="eastAsia" w:ascii="宋体" w:hAnsi="宋体" w:eastAsia="宋体" w:cs="宋体"/>
          <w:color w:val="000000"/>
          <w:kern w:val="0"/>
          <w:sz w:val="21"/>
          <w:szCs w:val="21"/>
          <w:shd w:val="clear" w:color="auto" w:fill="auto"/>
          <w:lang w:val="en-US" w:eastAsia="zh-CN"/>
        </w:rPr>
        <w:t>260</w:t>
      </w:r>
      <w:r>
        <w:rPr>
          <w:rFonts w:hint="eastAsia" w:ascii="宋体" w:hAnsi="宋体" w:eastAsia="宋体" w:cs="宋体"/>
          <w:color w:val="000000"/>
          <w:kern w:val="0"/>
          <w:sz w:val="21"/>
          <w:szCs w:val="21"/>
          <w:shd w:val="clear" w:color="auto" w:fill="auto"/>
        </w:rPr>
        <w:t>、下列实验操作中，说法正确的是：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可以对容量瓶、量筒等容器加热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在通风橱操作时, 可将头伸入通风柜内观察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非一次性防护手套脱下前必须冲洗干净，而一次性手套时须从后向前把里面翻出来脱下后再扔掉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可以抓住塑料瓶子或玻璃瓶子的盖子搬运瓶子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（D）</w:t>
      </w:r>
      <w:r>
        <w:rPr>
          <w:rFonts w:hint="eastAsia" w:ascii="宋体" w:hAnsi="宋体" w:eastAsia="宋体" w:cs="宋体"/>
          <w:color w:val="000000"/>
          <w:sz w:val="21"/>
          <w:szCs w:val="21"/>
          <w:shd w:val="clear" w:color="auto" w:fill="auto"/>
          <w:lang w:val="en-US" w:eastAsia="zh-CN"/>
        </w:rPr>
        <w:t>261</w:t>
      </w:r>
      <w:r>
        <w:rPr>
          <w:rFonts w:hint="eastAsia" w:ascii="宋体" w:hAnsi="宋体" w:eastAsia="宋体" w:cs="宋体"/>
          <w:bCs/>
          <w:color w:val="000000"/>
          <w:kern w:val="0"/>
          <w:sz w:val="21"/>
          <w:szCs w:val="21"/>
          <w:shd w:val="clear" w:color="auto" w:fill="auto"/>
        </w:rPr>
        <w:t>、下列气体须在通风橱内进行操作的是：</w:t>
      </w:r>
    </w:p>
    <w:p>
      <w:pPr>
        <w:keepNext w:val="0"/>
        <w:keepLines w:val="0"/>
        <w:pageBreakBefore w:val="0"/>
        <w:widowControl/>
        <w:numPr>
          <w:ilvl w:val="0"/>
          <w:numId w:val="6"/>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硫化氢</w:t>
      </w:r>
    </w:p>
    <w:p>
      <w:pPr>
        <w:keepNext w:val="0"/>
        <w:keepLines w:val="0"/>
        <w:pageBreakBefore w:val="0"/>
        <w:widowControl/>
        <w:numPr>
          <w:ilvl w:val="0"/>
          <w:numId w:val="6"/>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氟化氢</w:t>
      </w:r>
    </w:p>
    <w:p>
      <w:pPr>
        <w:keepNext w:val="0"/>
        <w:keepLines w:val="0"/>
        <w:pageBreakBefore w:val="0"/>
        <w:widowControl/>
        <w:numPr>
          <w:ilvl w:val="0"/>
          <w:numId w:val="6"/>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氯化氢</w:t>
      </w:r>
    </w:p>
    <w:p>
      <w:pPr>
        <w:keepNext w:val="0"/>
        <w:keepLines w:val="0"/>
        <w:pageBreakBefore w:val="0"/>
        <w:widowControl/>
        <w:numPr>
          <w:ilvl w:val="0"/>
          <w:numId w:val="6"/>
        </w:numPr>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（B）</w:t>
      </w:r>
      <w:r>
        <w:rPr>
          <w:rFonts w:hint="eastAsia" w:ascii="宋体" w:hAnsi="宋体" w:eastAsia="宋体" w:cs="宋体"/>
          <w:color w:val="000000"/>
          <w:sz w:val="21"/>
          <w:szCs w:val="21"/>
          <w:shd w:val="clear" w:color="auto" w:fill="auto"/>
          <w:lang w:val="en-US" w:eastAsia="zh-CN"/>
        </w:rPr>
        <w:t>262</w:t>
      </w:r>
      <w:r>
        <w:rPr>
          <w:rFonts w:hint="eastAsia" w:ascii="宋体" w:hAnsi="宋体" w:eastAsia="宋体" w:cs="宋体"/>
          <w:bCs/>
          <w:color w:val="000000"/>
          <w:kern w:val="0"/>
          <w:sz w:val="21"/>
          <w:szCs w:val="21"/>
          <w:shd w:val="clear" w:color="auto" w:fill="auto"/>
        </w:rPr>
        <w:t>、下列实验室操作及安全的叙述，正确的是？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实验后所取用剩余的药品应小心倒回原容器，以免浪费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当强碱溶液溅出时，可先用大量的水稀释后再处理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温度计破碎流出的汞，宜洒上盐酸使反应为氯化汞后再弃之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263</w:t>
      </w:r>
      <w:r>
        <w:rPr>
          <w:rFonts w:hint="eastAsia" w:ascii="宋体" w:hAnsi="宋体" w:eastAsia="宋体" w:cs="宋体"/>
          <w:bCs/>
          <w:color w:val="000000"/>
          <w:kern w:val="0"/>
          <w:sz w:val="21"/>
          <w:szCs w:val="21"/>
          <w:shd w:val="clear" w:color="auto" w:fill="auto"/>
        </w:rPr>
        <w:t>、箱式电阻炉使用过程中，当温度升至多少度以上后，不得打开炉门进行激烈冷却，以免烧坏炉衬和电热元件?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A、200℃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B、400℃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C、550℃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D、800℃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264</w:t>
      </w:r>
      <w:r>
        <w:rPr>
          <w:rFonts w:hint="eastAsia" w:ascii="宋体" w:hAnsi="宋体" w:eastAsia="宋体" w:cs="宋体"/>
          <w:bCs/>
          <w:color w:val="000000"/>
          <w:kern w:val="0"/>
          <w:sz w:val="21"/>
          <w:szCs w:val="21"/>
          <w:shd w:val="clear" w:color="auto" w:fill="auto"/>
        </w:rPr>
        <w:t>、需要你将硫酸、氢氟酸、盐酸和氢氧化钠各一瓶从化学品柜搬到通风橱内，正确的方法是：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硫酸和盐酸同一次搬运，氢氟酸和氢氧化钠同一次搬运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硫酸和氢氟酸同一次搬运，盐酸和氢氧化钠同一次搬运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硫酸和氢氧化钠同一次搬运，盐酸和氢氟酸同一次搬运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硫酸和盐酸同一次搬运，氢氟酸、氢氧化钠分别单独搬运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265</w:t>
      </w:r>
      <w:r>
        <w:rPr>
          <w:rFonts w:hint="eastAsia" w:ascii="宋体" w:hAnsi="宋体" w:eastAsia="宋体" w:cs="宋体"/>
          <w:bCs/>
          <w:color w:val="000000"/>
          <w:kern w:val="0"/>
          <w:sz w:val="21"/>
          <w:szCs w:val="21"/>
          <w:shd w:val="clear" w:color="auto" w:fill="auto"/>
        </w:rPr>
        <w:t>、盐酸、甲醛溶液、乙醚等易挥发试剂应如何合理存放？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和其它试剂混放B. 放在冰箱中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分类存放在干燥通风处D. 放在密闭的柜子中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266</w:t>
      </w:r>
      <w:r>
        <w:rPr>
          <w:rFonts w:hint="eastAsia" w:ascii="宋体" w:hAnsi="宋体" w:eastAsia="宋体" w:cs="宋体"/>
          <w:bCs/>
          <w:color w:val="000000"/>
          <w:kern w:val="0"/>
          <w:sz w:val="21"/>
          <w:szCs w:val="21"/>
          <w:shd w:val="clear" w:color="auto" w:fill="auto"/>
        </w:rPr>
        <w:t>、应如何简单辨认有味的化学药品？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用鼻子对着瓶口去辨认气味B. 用舌头品尝试剂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将瓶口远离鼻子，用手在瓶口上方扇动，稍闻其味即可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取出一点，用鼻子对着闻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267</w:t>
      </w:r>
      <w:r>
        <w:rPr>
          <w:rFonts w:hint="eastAsia" w:ascii="宋体" w:hAnsi="宋体" w:eastAsia="宋体" w:cs="宋体"/>
          <w:bCs/>
          <w:color w:val="000000"/>
          <w:kern w:val="0"/>
          <w:sz w:val="21"/>
          <w:szCs w:val="21"/>
          <w:shd w:val="clear" w:color="auto" w:fill="auto"/>
        </w:rPr>
        <w:t>、用剩的活泼金属残渣的正确处理方法是：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连同溶剂一起作为废液处理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在氮气保护下，缓慢滴加乙醇，进行搅拌使所有金属反应完毕后，整体作为废液处理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将金属取出暴露在空气中使其氧化完全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268</w:t>
      </w:r>
      <w:r>
        <w:rPr>
          <w:rFonts w:hint="eastAsia" w:ascii="宋体" w:hAnsi="宋体" w:eastAsia="宋体" w:cs="宋体"/>
          <w:bCs/>
          <w:color w:val="000000"/>
          <w:kern w:val="0"/>
          <w:sz w:val="21"/>
          <w:szCs w:val="21"/>
          <w:shd w:val="clear" w:color="auto" w:fill="auto"/>
        </w:rPr>
        <w:t>、有些固体化学试剂（如硫化磷、赤磷、镁粉等）与氧化剂接触或在空气中受热、受冲击或磨擦能引起急剧燃烧，甚至爆炸。使用这些化学试剂时，要注意什么：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要注意周围环境湿度不要太高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周围温度一般不要超过30℃，最好在20℃以下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不要与强氧化剂接触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269</w:t>
      </w:r>
      <w:r>
        <w:rPr>
          <w:rFonts w:hint="eastAsia" w:ascii="宋体" w:hAnsi="宋体" w:eastAsia="宋体" w:cs="宋体"/>
          <w:bCs/>
          <w:color w:val="000000"/>
          <w:kern w:val="0"/>
          <w:sz w:val="21"/>
          <w:szCs w:val="21"/>
          <w:shd w:val="clear" w:color="auto" w:fill="auto"/>
        </w:rPr>
        <w:t>、欲除去氯气时，以下哪一种物质作为吸收剂最为有效？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氯化钙B. 稀硫酸C. 硫代硫酸钠D. 氢氧化铅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270</w:t>
      </w:r>
      <w:r>
        <w:rPr>
          <w:rFonts w:hint="eastAsia" w:ascii="宋体" w:hAnsi="宋体" w:eastAsia="宋体" w:cs="宋体"/>
          <w:bCs/>
          <w:color w:val="000000"/>
          <w:kern w:val="0"/>
          <w:sz w:val="21"/>
          <w:szCs w:val="21"/>
          <w:shd w:val="clear" w:color="auto" w:fill="auto"/>
        </w:rPr>
        <w:t>、在使用化学药品前应做好的准备有：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明确药品在实验中的作用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掌握药品的物理性质（如：熔点、沸点、密度等）和化学性质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了解药品的毒性；了解药品对人体的侵入途径和危险特性；了解中毒后的急救措施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271</w:t>
      </w:r>
      <w:r>
        <w:rPr>
          <w:rFonts w:hint="eastAsia" w:ascii="宋体" w:hAnsi="宋体" w:eastAsia="宋体" w:cs="宋体"/>
          <w:bCs/>
          <w:color w:val="000000"/>
          <w:kern w:val="0"/>
          <w:sz w:val="21"/>
          <w:szCs w:val="21"/>
          <w:shd w:val="clear" w:color="auto" w:fill="auto"/>
        </w:rPr>
        <w:t>、在蒸馏低沸点有机化合物时应采取哪种方法加热？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酒精灯B. 热水浴C. 电炉D. 砂浴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272</w:t>
      </w:r>
      <w:r>
        <w:rPr>
          <w:rFonts w:hint="eastAsia" w:ascii="宋体" w:hAnsi="宋体" w:eastAsia="宋体" w:cs="宋体"/>
          <w:bCs/>
          <w:color w:val="000000"/>
          <w:kern w:val="0"/>
          <w:sz w:val="21"/>
          <w:szCs w:val="21"/>
          <w:shd w:val="clear" w:color="auto" w:fill="auto"/>
        </w:rPr>
        <w:t>、关于重铬酸钾洗液，下列说法错误的是：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将化学反应用过的玻璃器皿不经处理，直接放入重铬酸钾洗液浸泡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浸泡玻璃器皿时，不可以将手直接插入洗液缸里取放器皿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从洗液中捞出器皿后，立即放进清洗杯，避免洗液滴落在洗液缸外等处。然后马上用水连同手套一起清洗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取放器皿应戴上专用手套，但仍不能在洗液里的时间过长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273</w:t>
      </w:r>
      <w:r>
        <w:rPr>
          <w:rFonts w:hint="eastAsia" w:ascii="宋体" w:hAnsi="宋体" w:eastAsia="宋体" w:cs="宋体"/>
          <w:bCs/>
          <w:color w:val="000000"/>
          <w:kern w:val="0"/>
          <w:sz w:val="21"/>
          <w:szCs w:val="21"/>
          <w:shd w:val="clear" w:color="auto" w:fill="auto"/>
        </w:rPr>
        <w:t>、处理使用后的废液时，下列哪个说法是错误的？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不明的废液不可混合收集存放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废液不可任意处理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禁止将水以外的任何物质倒入下水道，以免造成环境污染和处理人员危险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少量废液用水稀释后，可直接倒入下水道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274</w:t>
      </w:r>
      <w:r>
        <w:rPr>
          <w:rFonts w:hint="eastAsia" w:ascii="宋体" w:hAnsi="宋体" w:eastAsia="宋体" w:cs="宋体"/>
          <w:bCs/>
          <w:color w:val="000000"/>
          <w:kern w:val="0"/>
          <w:sz w:val="21"/>
          <w:szCs w:val="21"/>
          <w:shd w:val="clear" w:color="auto" w:fill="auto"/>
        </w:rPr>
        <w:t>、剧毒物品必须保管、储存在什么地方？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铁皮柜B. 木柜子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带双锁的铁皮保险柜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带双锁的木柜子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275</w:t>
      </w:r>
      <w:r>
        <w:rPr>
          <w:rFonts w:hint="eastAsia" w:ascii="宋体" w:hAnsi="宋体" w:eastAsia="宋体" w:cs="宋体"/>
          <w:bCs/>
          <w:color w:val="000000"/>
          <w:kern w:val="0"/>
          <w:sz w:val="21"/>
          <w:szCs w:val="21"/>
          <w:shd w:val="clear" w:color="auto" w:fill="auto"/>
        </w:rPr>
        <w:t>、剧毒物品保管人员应做到: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日清月结B. 帐物相符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手续齐全D.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276</w:t>
      </w:r>
      <w:r>
        <w:rPr>
          <w:rFonts w:hint="eastAsia" w:ascii="宋体" w:hAnsi="宋体" w:eastAsia="宋体" w:cs="宋体"/>
          <w:bCs/>
          <w:color w:val="000000"/>
          <w:kern w:val="0"/>
          <w:sz w:val="21"/>
          <w:szCs w:val="21"/>
          <w:shd w:val="clear" w:color="auto" w:fill="auto"/>
        </w:rPr>
        <w:t>、处置实验过程产生的剧毒药品废液，说法错误的是：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妥善保管B. 不得随意丢弃、掩埋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集中保存，统一处理D. 稀释后用大量水冲净</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277</w:t>
      </w:r>
      <w:r>
        <w:rPr>
          <w:rFonts w:hint="eastAsia" w:ascii="宋体" w:hAnsi="宋体" w:eastAsia="宋体" w:cs="宋体"/>
          <w:bCs/>
          <w:color w:val="000000"/>
          <w:kern w:val="0"/>
          <w:sz w:val="21"/>
          <w:szCs w:val="21"/>
          <w:shd w:val="clear" w:color="auto" w:fill="auto"/>
        </w:rPr>
        <w:t>、实验室冰箱和超低温冰箱使用注意事项错误的是：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定期除霜、清理，清理后要对内表面进行消毒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储存的所有容器，应当标明物品名称、储存日期和储存者姓名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除非有防爆措施，否则冰箱内不能放置易燃易爆化学品溶液，冰箱门上应注明这一点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可以在冰箱内冷冻食品和水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278</w:t>
      </w:r>
      <w:r>
        <w:rPr>
          <w:rFonts w:hint="eastAsia" w:ascii="宋体" w:hAnsi="宋体" w:eastAsia="宋体" w:cs="宋体"/>
          <w:bCs/>
          <w:color w:val="000000"/>
          <w:kern w:val="0"/>
          <w:sz w:val="21"/>
          <w:szCs w:val="21"/>
          <w:shd w:val="clear" w:color="auto" w:fill="auto"/>
        </w:rPr>
        <w:t>、实验完成后，废弃物及废液应如何处置？</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20" w:lineRule="atLeast"/>
        <w:ind w:right="0" w:rightChars="0"/>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bCs/>
          <w:color w:val="000000"/>
          <w:kern w:val="0"/>
          <w:sz w:val="21"/>
          <w:szCs w:val="21"/>
          <w:shd w:val="clear" w:color="auto" w:fill="auto"/>
        </w:rPr>
        <w:t>以下哪个药品（试剂）在使用时不用注意干燥防潮？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倒入水槽中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分类收集后，送中转站暂存，然后交有资质的单位处理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倒入垃圾桶中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任意弃置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279</w:t>
      </w:r>
      <w:r>
        <w:rPr>
          <w:rFonts w:hint="eastAsia" w:ascii="宋体" w:hAnsi="宋体" w:eastAsia="宋体" w:cs="宋体"/>
          <w:bCs/>
          <w:color w:val="000000"/>
          <w:kern w:val="0"/>
          <w:sz w:val="21"/>
          <w:szCs w:val="21"/>
          <w:shd w:val="clear" w:color="auto" w:fill="auto"/>
        </w:rPr>
        <w:t>、下列加热热源，化学实验室原则不得使用的是：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明火电炉B. 水浴、蒸汽浴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油浴、沙浴、盐浴D. 电热板、电热套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280</w:t>
      </w:r>
      <w:r>
        <w:rPr>
          <w:rFonts w:hint="eastAsia" w:ascii="宋体" w:hAnsi="宋体" w:eastAsia="宋体" w:cs="宋体"/>
          <w:bCs/>
          <w:color w:val="000000"/>
          <w:kern w:val="0"/>
          <w:sz w:val="21"/>
          <w:szCs w:val="21"/>
          <w:shd w:val="clear" w:color="auto" w:fill="auto"/>
        </w:rPr>
        <w:t>、易燃化学试剂存放和使用的注意事项正确是：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要求单独存放于阴凉通风处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放在冰箱中时，要使用防爆冰箱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远离火源，绝对不能使用明火加热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281</w:t>
      </w:r>
      <w:r>
        <w:rPr>
          <w:rFonts w:hint="eastAsia" w:ascii="宋体" w:hAnsi="宋体" w:eastAsia="宋体" w:cs="宋体"/>
          <w:bCs/>
          <w:color w:val="000000"/>
          <w:kern w:val="0"/>
          <w:sz w:val="21"/>
          <w:szCs w:val="21"/>
          <w:shd w:val="clear" w:color="auto" w:fill="auto"/>
        </w:rPr>
        <w:t>、用过的废洗液应如何处理？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可直接倒入下水道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作为废液交相关部门统一处理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可以用来洗厕所</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随意处置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282</w:t>
      </w:r>
      <w:r>
        <w:rPr>
          <w:rFonts w:hint="eastAsia" w:ascii="宋体" w:hAnsi="宋体" w:eastAsia="宋体" w:cs="宋体"/>
          <w:bCs/>
          <w:color w:val="000000"/>
          <w:kern w:val="0"/>
          <w:sz w:val="21"/>
          <w:szCs w:val="21"/>
          <w:shd w:val="clear" w:color="auto" w:fill="auto"/>
        </w:rPr>
        <w:t>、在普通冰箱中不可以存放什么物品？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A．普通化学试剂B．酶溶液C. 菌体D. 有机溶剂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283</w:t>
      </w:r>
      <w:r>
        <w:rPr>
          <w:rFonts w:hint="eastAsia" w:ascii="宋体" w:hAnsi="宋体" w:eastAsia="宋体" w:cs="宋体"/>
          <w:bCs/>
          <w:color w:val="000000"/>
          <w:kern w:val="0"/>
          <w:sz w:val="21"/>
          <w:szCs w:val="21"/>
          <w:shd w:val="clear" w:color="auto" w:fill="auto"/>
        </w:rPr>
        <w:t>、领取剧毒物品时，必须：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A．双人领用(其中一人必须是实验室的教师)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B．单人领用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C．双人领用(两人都是实验室的学生)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284</w:t>
      </w:r>
      <w:r>
        <w:rPr>
          <w:rFonts w:hint="eastAsia" w:ascii="宋体" w:hAnsi="宋体" w:eastAsia="宋体" w:cs="宋体"/>
          <w:bCs/>
          <w:color w:val="000000"/>
          <w:kern w:val="0"/>
          <w:sz w:val="21"/>
          <w:szCs w:val="21"/>
          <w:shd w:val="clear" w:color="auto" w:fill="auto"/>
        </w:rPr>
        <w:t>、各实验室在运送化学废弃物到各校区临时收集中转仓库之前，可以：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A．堆放在走廊上B．堆放在过道上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C．集中分类存放在实验室内，贴好物品标签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285</w:t>
      </w:r>
      <w:r>
        <w:rPr>
          <w:rFonts w:hint="eastAsia" w:ascii="宋体" w:hAnsi="宋体" w:eastAsia="宋体" w:cs="宋体"/>
          <w:bCs/>
          <w:color w:val="000000"/>
          <w:kern w:val="0"/>
          <w:sz w:val="21"/>
          <w:szCs w:val="21"/>
          <w:shd w:val="clear" w:color="auto" w:fill="auto"/>
        </w:rPr>
        <w:t>、实验室的废弃化学试剂和实验产生的有毒有害废液、废物，可以：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A．集中分类存放，贴好标签，待送中转站集中处理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kern w:val="0"/>
          <w:sz w:val="21"/>
          <w:szCs w:val="21"/>
          <w:shd w:val="clear" w:color="auto" w:fill="auto"/>
        </w:rPr>
      </w:pPr>
      <w:r>
        <w:rPr>
          <w:rFonts w:hint="eastAsia" w:ascii="宋体" w:hAnsi="宋体" w:eastAsia="宋体" w:cs="宋体"/>
          <w:color w:val="000000"/>
          <w:kern w:val="0"/>
          <w:sz w:val="21"/>
          <w:szCs w:val="21"/>
          <w:shd w:val="clear" w:color="auto" w:fill="auto"/>
        </w:rPr>
        <w:t>B．向下水口倾倒C．随垃圾丢弃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286</w:t>
      </w:r>
      <w:r>
        <w:rPr>
          <w:rFonts w:hint="eastAsia" w:ascii="宋体" w:hAnsi="宋体" w:eastAsia="宋体" w:cs="宋体"/>
          <w:bCs/>
          <w:color w:val="000000"/>
          <w:kern w:val="0"/>
          <w:sz w:val="21"/>
          <w:szCs w:val="21"/>
          <w:shd w:val="clear" w:color="auto" w:fill="auto"/>
        </w:rPr>
        <w:t>、剧毒物品使用完或残存物处理完的空瓶，应：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A．随生活垃圾丢弃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B．交回学校后勤技术物资服务中心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C．交回学校保卫处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287</w:t>
      </w:r>
      <w:r>
        <w:rPr>
          <w:rFonts w:hint="eastAsia" w:ascii="宋体" w:hAnsi="宋体" w:eastAsia="宋体" w:cs="宋体"/>
          <w:bCs/>
          <w:color w:val="000000"/>
          <w:kern w:val="0"/>
          <w:sz w:val="21"/>
          <w:szCs w:val="21"/>
          <w:shd w:val="clear" w:color="auto" w:fill="auto"/>
        </w:rPr>
        <w:t>、以下什么物质引起的皮肤灼伤禁用水洗?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五氧化二磷B. 五硫化磷C. 五氯化磷D.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288</w:t>
      </w:r>
      <w:r>
        <w:rPr>
          <w:rFonts w:hint="eastAsia" w:ascii="宋体" w:hAnsi="宋体" w:eastAsia="宋体" w:cs="宋体"/>
          <w:bCs/>
          <w:color w:val="000000"/>
          <w:kern w:val="0"/>
          <w:sz w:val="21"/>
          <w:szCs w:val="21"/>
          <w:shd w:val="clear" w:color="auto" w:fill="auto"/>
        </w:rPr>
        <w:t>、搬运剧毒化学品后，应该：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用流动的水洗手B. 吃东西补充体力C. 休息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289</w:t>
      </w:r>
      <w:r>
        <w:rPr>
          <w:rFonts w:hint="eastAsia" w:ascii="宋体" w:hAnsi="宋体" w:eastAsia="宋体" w:cs="宋体"/>
          <w:bCs/>
          <w:color w:val="000000"/>
          <w:kern w:val="0"/>
          <w:sz w:val="21"/>
          <w:szCs w:val="21"/>
          <w:shd w:val="clear" w:color="auto" w:fill="auto"/>
        </w:rPr>
        <w:t>、当有汞（水银）溅失时，应如何处理现场?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用水擦B. 用拖把拖C. 扫干净后倒入垃圾桶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收集水银，用硫磺粉盖上并统一处理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290</w:t>
      </w:r>
      <w:r>
        <w:rPr>
          <w:rFonts w:hint="eastAsia" w:ascii="宋体" w:hAnsi="宋体" w:eastAsia="宋体" w:cs="宋体"/>
          <w:bCs/>
          <w:color w:val="000000"/>
          <w:kern w:val="0"/>
          <w:sz w:val="21"/>
          <w:szCs w:val="21"/>
          <w:shd w:val="clear" w:color="auto" w:fill="auto"/>
        </w:rPr>
        <w:t>、化学品的毒性可以通过皮肤吸收、消化道吸收及呼吸道吸收等三种方式对人体健康产生危害，下列不</w:t>
      </w:r>
      <w:r>
        <w:rPr>
          <w:rFonts w:hint="eastAsia" w:ascii="宋体" w:hAnsi="宋体" w:cs="宋体"/>
          <w:bCs/>
          <w:color w:val="000000"/>
          <w:kern w:val="0"/>
          <w:sz w:val="21"/>
          <w:szCs w:val="21"/>
          <w:shd w:val="clear" w:color="auto" w:fill="auto"/>
          <w:lang w:val="en-US" w:eastAsia="zh-CN"/>
        </w:rPr>
        <w:t xml:space="preserve">  </w:t>
      </w:r>
      <w:r>
        <w:rPr>
          <w:rFonts w:hint="eastAsia" w:ascii="宋体" w:hAnsi="宋体" w:eastAsia="宋体" w:cs="宋体"/>
          <w:bCs/>
          <w:color w:val="000000"/>
          <w:kern w:val="0"/>
          <w:sz w:val="21"/>
          <w:szCs w:val="21"/>
          <w:shd w:val="clear" w:color="auto" w:fill="auto"/>
        </w:rPr>
        <w:t>正确的预防措施是：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实验过程中使用三氯甲烷时戴防尘口罩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实验过程中移取强酸、强碱溶液应带防酸碱手套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实验场所严禁携带食物；禁止用饮料瓶装化学药品，防止误食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称取粉末状的有毒药品时，要带口罩防止吸入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291</w:t>
      </w:r>
      <w:r>
        <w:rPr>
          <w:rFonts w:hint="eastAsia" w:ascii="宋体" w:hAnsi="宋体" w:eastAsia="宋体" w:cs="宋体"/>
          <w:bCs/>
          <w:color w:val="000000"/>
          <w:kern w:val="0"/>
          <w:sz w:val="21"/>
          <w:szCs w:val="21"/>
          <w:shd w:val="clear" w:color="auto" w:fill="auto"/>
        </w:rPr>
        <w:t>、黄磷自燃应如何扑救：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用高压水枪B. 用高压灭火器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用雾状水灭火或用泥土覆盖D.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292</w:t>
      </w:r>
      <w:r>
        <w:rPr>
          <w:rFonts w:hint="eastAsia" w:ascii="宋体" w:hAnsi="宋体" w:eastAsia="宋体" w:cs="宋体"/>
          <w:bCs/>
          <w:color w:val="000000"/>
          <w:kern w:val="0"/>
          <w:sz w:val="21"/>
          <w:szCs w:val="21"/>
          <w:shd w:val="clear" w:color="auto" w:fill="auto"/>
        </w:rPr>
        <w:t>、金属钠着火可采用的灭火方式有：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干砂B. 水C. 湿抹布D. 泡沫灭火器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293</w:t>
      </w:r>
      <w:r>
        <w:rPr>
          <w:rFonts w:hint="eastAsia" w:ascii="宋体" w:hAnsi="宋体" w:eastAsia="宋体" w:cs="宋体"/>
          <w:bCs/>
          <w:color w:val="000000"/>
          <w:kern w:val="0"/>
          <w:sz w:val="21"/>
          <w:szCs w:val="21"/>
          <w:shd w:val="clear" w:color="auto" w:fill="auto"/>
        </w:rPr>
        <w:t>、铝粉、保险粉自燃时如何扑救？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用水灭火B. 用泡沫灭火器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用干粉灭火器D. 用干砂子灭火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294</w:t>
      </w:r>
      <w:r>
        <w:rPr>
          <w:rFonts w:hint="eastAsia" w:ascii="宋体" w:hAnsi="宋体" w:eastAsia="宋体" w:cs="宋体"/>
          <w:bCs/>
          <w:color w:val="000000"/>
          <w:kern w:val="0"/>
          <w:sz w:val="21"/>
          <w:szCs w:val="21"/>
          <w:shd w:val="clear" w:color="auto" w:fill="auto"/>
        </w:rPr>
        <w:t>、强碱烧伤处理错误的是：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立即用稀盐酸冲洗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立即用1%～2%的醋酸冲洗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立即用大量水冲洗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先进行应急处理，再去医院处理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xml:space="preserve"> A ）</w:t>
      </w:r>
      <w:r>
        <w:rPr>
          <w:rFonts w:hint="eastAsia" w:ascii="宋体" w:hAnsi="宋体" w:eastAsia="宋体" w:cs="宋体"/>
          <w:color w:val="000000"/>
          <w:sz w:val="21"/>
          <w:szCs w:val="21"/>
          <w:shd w:val="clear" w:color="auto" w:fill="auto"/>
          <w:lang w:val="en-US" w:eastAsia="zh-CN"/>
        </w:rPr>
        <w:t>295</w:t>
      </w:r>
      <w:r>
        <w:rPr>
          <w:rFonts w:hint="eastAsia" w:ascii="宋体" w:hAnsi="宋体" w:eastAsia="宋体" w:cs="宋体"/>
          <w:bCs/>
          <w:color w:val="000000"/>
          <w:kern w:val="0"/>
          <w:sz w:val="21"/>
          <w:szCs w:val="21"/>
          <w:shd w:val="clear" w:color="auto" w:fill="auto"/>
        </w:rPr>
        <w:t>、容器中的溶剂或易燃化学品发生燃烧应如何处理？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用灭火器灭火或加砂子灭火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加水灭火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用不易燃的瓷砖、玻璃片盖住瓶口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用湿抹布盖住瓶口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296</w:t>
      </w:r>
      <w:r>
        <w:rPr>
          <w:rFonts w:hint="eastAsia" w:ascii="宋体" w:hAnsi="宋体" w:eastAsia="宋体" w:cs="宋体"/>
          <w:bCs/>
          <w:color w:val="000000"/>
          <w:kern w:val="0"/>
          <w:sz w:val="21"/>
          <w:szCs w:val="21"/>
          <w:shd w:val="clear" w:color="auto" w:fill="auto"/>
        </w:rPr>
        <w:t>、溶剂溅出并燃烧应如何处理？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马上使用灭火器灭火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马上向燃烧处盖砂子或浇水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马上用石棉布盖住燃烧处，尽快移去临近的其它溶剂，关闭热源和电源，再灭火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297</w:t>
      </w:r>
      <w:r>
        <w:rPr>
          <w:rFonts w:hint="eastAsia" w:ascii="宋体" w:hAnsi="宋体" w:eastAsia="宋体" w:cs="宋体"/>
          <w:bCs/>
          <w:color w:val="000000"/>
          <w:kern w:val="0"/>
          <w:sz w:val="21"/>
          <w:szCs w:val="21"/>
          <w:shd w:val="clear" w:color="auto" w:fill="auto"/>
        </w:rPr>
        <w:t>使用碱金属引起燃烧应如何处理？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马上使用灭火器灭火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B.马上向燃烧处浇水灭火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马上用石棉布盖砂子盖住燃烧处，尽快移去临近其它溶剂，关闭热源和电源，再用灭火器灭火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666666"/>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298</w:t>
      </w:r>
      <w:r>
        <w:rPr>
          <w:rFonts w:hint="eastAsia" w:ascii="宋体" w:hAnsi="宋体" w:eastAsia="宋体" w:cs="宋体"/>
          <w:bCs/>
          <w:color w:val="000000"/>
          <w:kern w:val="0"/>
          <w:sz w:val="21"/>
          <w:szCs w:val="21"/>
          <w:shd w:val="clear" w:color="auto" w:fill="auto"/>
        </w:rPr>
        <w:t>、试剂或异物溅入眼内，处理措施正确的是：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溴：大量水洗，再用1％NaHCO</w:t>
      </w:r>
      <w:r>
        <w:rPr>
          <w:rFonts w:hint="eastAsia" w:ascii="宋体" w:hAnsi="宋体" w:eastAsia="宋体" w:cs="宋体"/>
          <w:color w:val="000000"/>
          <w:kern w:val="0"/>
          <w:sz w:val="21"/>
          <w:szCs w:val="21"/>
          <w:shd w:val="clear" w:color="auto" w:fill="auto"/>
          <w:vertAlign w:val="subscript"/>
        </w:rPr>
        <w:t>3</w:t>
      </w:r>
      <w:r>
        <w:rPr>
          <w:rFonts w:hint="eastAsia" w:ascii="宋体" w:hAnsi="宋体" w:eastAsia="宋体" w:cs="宋体"/>
          <w:color w:val="000000"/>
          <w:kern w:val="0"/>
          <w:sz w:val="21"/>
          <w:szCs w:val="21"/>
          <w:shd w:val="clear" w:color="auto" w:fill="auto"/>
        </w:rPr>
        <w:t>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酸：大量水洗，用1～2％NaHCO</w:t>
      </w:r>
      <w:r>
        <w:rPr>
          <w:rFonts w:hint="eastAsia" w:ascii="宋体" w:hAnsi="宋体" w:eastAsia="宋体" w:cs="宋体"/>
          <w:color w:val="000000"/>
          <w:kern w:val="0"/>
          <w:sz w:val="21"/>
          <w:szCs w:val="21"/>
          <w:shd w:val="clear" w:color="auto" w:fill="auto"/>
          <w:vertAlign w:val="subscript"/>
        </w:rPr>
        <w:t>3</w:t>
      </w:r>
      <w:r>
        <w:rPr>
          <w:rFonts w:hint="eastAsia" w:ascii="宋体" w:hAnsi="宋体" w:eastAsia="宋体" w:cs="宋体"/>
          <w:color w:val="000000"/>
          <w:kern w:val="0"/>
          <w:sz w:val="21"/>
          <w:szCs w:val="21"/>
          <w:shd w:val="clear" w:color="auto" w:fill="auto"/>
        </w:rPr>
        <w:t>溶液洗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碱：大量水洗，再以1％硼酸溶液洗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299</w:t>
      </w:r>
      <w:r>
        <w:rPr>
          <w:rFonts w:hint="eastAsia" w:ascii="宋体" w:hAnsi="宋体" w:eastAsia="宋体" w:cs="宋体"/>
          <w:bCs/>
          <w:color w:val="000000"/>
          <w:kern w:val="0"/>
          <w:sz w:val="21"/>
          <w:szCs w:val="21"/>
          <w:shd w:val="clear" w:color="auto" w:fill="auto"/>
        </w:rPr>
        <w:t>、为了防止在开启或关闭玻璃容器时发生危险，下列哪一种瓶塞不适宜作为盛放具有爆炸危险性物质的玻璃容器的瓶塞？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软木塞B. 磨口玻璃塞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胶皮塞D. 橡胶塞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300</w:t>
      </w:r>
      <w:r>
        <w:rPr>
          <w:rFonts w:hint="eastAsia" w:ascii="宋体" w:hAnsi="宋体" w:eastAsia="宋体" w:cs="宋体"/>
          <w:bCs/>
          <w:color w:val="000000"/>
          <w:kern w:val="0"/>
          <w:sz w:val="21"/>
          <w:szCs w:val="21"/>
          <w:shd w:val="clear" w:color="auto" w:fill="auto"/>
        </w:rPr>
        <w:t>、眼睛被化学品灼伤后，首先采取的正确方法是：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A.点眼药膏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B.立即开大眼睑，用清水冲洗眼睛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C.马上到医院看急诊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301</w:t>
      </w:r>
      <w:r>
        <w:rPr>
          <w:rFonts w:hint="eastAsia" w:ascii="宋体" w:hAnsi="宋体" w:eastAsia="宋体" w:cs="宋体"/>
          <w:bCs/>
          <w:color w:val="000000"/>
          <w:kern w:val="0"/>
          <w:sz w:val="21"/>
          <w:szCs w:val="21"/>
          <w:shd w:val="clear" w:color="auto" w:fill="auto"/>
        </w:rPr>
        <w:t>、以下是酸灼伤的处理方法，其顺序为：①以1～2％NaHCO3溶液洗。②立即用大量水洗③送医院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①③②B. ②①③C. ③①②D. ③②①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302</w:t>
      </w:r>
      <w:r>
        <w:rPr>
          <w:rFonts w:hint="eastAsia" w:ascii="宋体" w:hAnsi="宋体" w:eastAsia="宋体" w:cs="宋体"/>
          <w:bCs/>
          <w:color w:val="000000"/>
          <w:kern w:val="0"/>
          <w:sz w:val="21"/>
          <w:szCs w:val="21"/>
          <w:shd w:val="clear" w:color="auto" w:fill="auto"/>
        </w:rPr>
        <w:t>、以下是溴灼伤处理方法，其顺序为：①送医院②立即用大量水洗③用乙醇擦至灼伤处为白色。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②③①B. ②①③C. ③②①D. ①②③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303</w:t>
      </w:r>
      <w:r>
        <w:rPr>
          <w:rFonts w:hint="eastAsia" w:ascii="宋体" w:hAnsi="宋体" w:eastAsia="宋体" w:cs="宋体"/>
          <w:bCs/>
          <w:color w:val="000000"/>
          <w:kern w:val="0"/>
          <w:sz w:val="21"/>
          <w:szCs w:val="21"/>
          <w:shd w:val="clear" w:color="auto" w:fill="auto"/>
        </w:rPr>
        <w:t>、当不慎把大量浓硫酸滴在皮肤上时，正确的处理方法是：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用酒精棉球擦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不作处理，马上去医院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用碱液中和后，用水冲洗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以吸水性强的纸或布吸去后，再用水冲洗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304</w:t>
      </w:r>
      <w:r>
        <w:rPr>
          <w:rFonts w:hint="eastAsia" w:ascii="宋体" w:hAnsi="宋体" w:eastAsia="宋体" w:cs="宋体"/>
          <w:bCs/>
          <w:color w:val="000000"/>
          <w:kern w:val="0"/>
          <w:sz w:val="21"/>
          <w:szCs w:val="21"/>
          <w:shd w:val="clear" w:color="auto" w:fill="auto"/>
        </w:rPr>
        <w:t>、当不慎把少量浓硫酸滴在皮肤上(在皮肤上没形成挂液)时，正确的处理方法是：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用酒精棉球擦B. 不作处理，马上去医院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用碱液中和后，用水冲洗D. 用水直接冲洗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305</w:t>
      </w:r>
      <w:r>
        <w:rPr>
          <w:rFonts w:hint="eastAsia" w:ascii="宋体" w:hAnsi="宋体" w:eastAsia="宋体" w:cs="宋体"/>
          <w:bCs/>
          <w:color w:val="000000"/>
          <w:kern w:val="0"/>
          <w:sz w:val="21"/>
          <w:szCs w:val="21"/>
          <w:shd w:val="clear" w:color="auto" w:fill="auto"/>
        </w:rPr>
        <w:t>、一般无机酸、碱液和稀硫酸不慎滴在皮肤上时，正确的处理方法是：</w:t>
      </w:r>
    </w:p>
    <w:p>
      <w:pPr>
        <w:keepNext w:val="0"/>
        <w:keepLines w:val="0"/>
        <w:pageBreakBefore w:val="0"/>
        <w:widowControl/>
        <w:numPr>
          <w:ilvl w:val="0"/>
          <w:numId w:val="8"/>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用酒精棉球擦</w:t>
      </w:r>
    </w:p>
    <w:p>
      <w:pPr>
        <w:keepNext w:val="0"/>
        <w:keepLines w:val="0"/>
        <w:pageBreakBefore w:val="0"/>
        <w:widowControl/>
        <w:numPr>
          <w:ilvl w:val="0"/>
          <w:numId w:val="8"/>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不作处理，马上去医院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用水直接冲洗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用碱液中和后，用水冲洗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306</w:t>
      </w:r>
      <w:r>
        <w:rPr>
          <w:rFonts w:hint="eastAsia" w:ascii="宋体" w:hAnsi="宋体" w:eastAsia="宋体" w:cs="宋体"/>
          <w:bCs/>
          <w:color w:val="000000"/>
          <w:kern w:val="0"/>
          <w:sz w:val="21"/>
          <w:szCs w:val="21"/>
          <w:shd w:val="clear" w:color="auto" w:fill="auto"/>
        </w:rPr>
        <w:t>、皮肤若被低温（如固体二氧化碳、液氮）冻伤，应：</w:t>
      </w:r>
    </w:p>
    <w:p>
      <w:pPr>
        <w:keepNext w:val="0"/>
        <w:keepLines w:val="0"/>
        <w:pageBreakBefore w:val="0"/>
        <w:widowControl/>
        <w:numPr>
          <w:ilvl w:val="0"/>
          <w:numId w:val="9"/>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马上送医院</w:t>
      </w:r>
    </w:p>
    <w:p>
      <w:pPr>
        <w:keepNext w:val="0"/>
        <w:keepLines w:val="0"/>
        <w:pageBreakBefore w:val="0"/>
        <w:widowControl/>
        <w:numPr>
          <w:ilvl w:val="0"/>
          <w:numId w:val="9"/>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用温水慢慢恢复体温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用火烘烤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应尽快浸入热水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307</w:t>
      </w:r>
      <w:r>
        <w:rPr>
          <w:rFonts w:hint="eastAsia" w:ascii="宋体" w:hAnsi="宋体" w:eastAsia="宋体" w:cs="宋体"/>
          <w:bCs/>
          <w:color w:val="000000"/>
          <w:kern w:val="0"/>
          <w:sz w:val="21"/>
          <w:szCs w:val="21"/>
          <w:shd w:val="clear" w:color="auto" w:fill="auto"/>
        </w:rPr>
        <w:t>、HCN无色，气味为：</w:t>
      </w:r>
    </w:p>
    <w:p>
      <w:pPr>
        <w:keepNext w:val="0"/>
        <w:keepLines w:val="0"/>
        <w:pageBreakBefore w:val="0"/>
        <w:widowControl/>
        <w:numPr>
          <w:ilvl w:val="0"/>
          <w:numId w:val="10"/>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无味</w:t>
      </w:r>
    </w:p>
    <w:p>
      <w:pPr>
        <w:keepNext w:val="0"/>
        <w:keepLines w:val="0"/>
        <w:pageBreakBefore w:val="0"/>
        <w:widowControl/>
        <w:numPr>
          <w:ilvl w:val="0"/>
          <w:numId w:val="10"/>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大蒜味</w:t>
      </w:r>
    </w:p>
    <w:p>
      <w:pPr>
        <w:keepNext w:val="0"/>
        <w:keepLines w:val="0"/>
        <w:pageBreakBefore w:val="0"/>
        <w:widowControl/>
        <w:numPr>
          <w:ilvl w:val="0"/>
          <w:numId w:val="10"/>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苦杏仁味</w:t>
      </w:r>
    </w:p>
    <w:p>
      <w:pPr>
        <w:keepNext w:val="0"/>
        <w:keepLines w:val="0"/>
        <w:pageBreakBefore w:val="0"/>
        <w:widowControl/>
        <w:numPr>
          <w:ilvl w:val="0"/>
          <w:numId w:val="10"/>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烂苹果味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308</w:t>
      </w:r>
      <w:r>
        <w:rPr>
          <w:rFonts w:hint="eastAsia" w:ascii="宋体" w:hAnsi="宋体" w:eastAsia="宋体" w:cs="宋体"/>
          <w:bCs/>
          <w:color w:val="000000"/>
          <w:kern w:val="0"/>
          <w:sz w:val="21"/>
          <w:szCs w:val="21"/>
          <w:shd w:val="clear" w:color="auto" w:fill="auto"/>
        </w:rPr>
        <w:t>、危险化学品的急性毒性表述中，半致死量LD50代表什么意义？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致死量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w:t>
      </w:r>
      <w:r>
        <w:rPr>
          <w:rFonts w:hint="eastAsia" w:ascii="宋体" w:hAnsi="宋体" w:cs="宋体"/>
          <w:color w:val="000000"/>
          <w:kern w:val="0"/>
          <w:sz w:val="21"/>
          <w:szCs w:val="21"/>
          <w:shd w:val="clear" w:color="auto" w:fill="auto"/>
          <w:lang w:val="en-US" w:eastAsia="zh-CN"/>
        </w:rPr>
        <w:t xml:space="preserve"> </w:t>
      </w:r>
      <w:r>
        <w:rPr>
          <w:rFonts w:hint="eastAsia" w:ascii="宋体" w:hAnsi="宋体" w:eastAsia="宋体" w:cs="宋体"/>
          <w:color w:val="000000"/>
          <w:kern w:val="0"/>
          <w:sz w:val="21"/>
          <w:szCs w:val="21"/>
          <w:shd w:val="clear" w:color="auto" w:fill="auto"/>
        </w:rPr>
        <w:t>导致一半受试动物死亡的量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导致一半受试动物死亡的浓度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导致全部受试动物死亡的浓度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309</w:t>
      </w:r>
      <w:r>
        <w:rPr>
          <w:rFonts w:hint="eastAsia" w:ascii="宋体" w:hAnsi="宋体" w:eastAsia="宋体" w:cs="宋体"/>
          <w:bCs/>
          <w:color w:val="000000"/>
          <w:kern w:val="0"/>
          <w:sz w:val="21"/>
          <w:szCs w:val="21"/>
          <w:shd w:val="clear" w:color="auto" w:fill="auto"/>
        </w:rPr>
        <w:t>、表示危险化学品的急性毒性的LD50的单位是什么？</w:t>
      </w:r>
    </w:p>
    <w:p>
      <w:pPr>
        <w:keepNext w:val="0"/>
        <w:keepLines w:val="0"/>
        <w:pageBreakBefore w:val="0"/>
        <w:widowControl/>
        <w:numPr>
          <w:ilvl w:val="0"/>
          <w:numId w:val="11"/>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mg/kg</w:t>
      </w:r>
    </w:p>
    <w:p>
      <w:pPr>
        <w:keepNext w:val="0"/>
        <w:keepLines w:val="0"/>
        <w:pageBreakBefore w:val="0"/>
        <w:widowControl/>
        <w:numPr>
          <w:ilvl w:val="0"/>
          <w:numId w:val="11"/>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g/kg</w:t>
      </w:r>
    </w:p>
    <w:p>
      <w:pPr>
        <w:keepNext w:val="0"/>
        <w:keepLines w:val="0"/>
        <w:pageBreakBefore w:val="0"/>
        <w:widowControl/>
        <w:numPr>
          <w:ilvl w:val="0"/>
          <w:numId w:val="11"/>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mL/kg</w:t>
      </w:r>
    </w:p>
    <w:p>
      <w:pPr>
        <w:keepNext w:val="0"/>
        <w:keepLines w:val="0"/>
        <w:pageBreakBefore w:val="0"/>
        <w:widowControl/>
        <w:numPr>
          <w:ilvl w:val="0"/>
          <w:numId w:val="11"/>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ug/kg</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310</w:t>
      </w:r>
      <w:r>
        <w:rPr>
          <w:rFonts w:hint="eastAsia" w:ascii="宋体" w:hAnsi="宋体" w:eastAsia="宋体" w:cs="宋体"/>
          <w:bCs/>
          <w:color w:val="000000"/>
          <w:kern w:val="0"/>
          <w:sz w:val="21"/>
          <w:szCs w:val="21"/>
          <w:shd w:val="clear" w:color="auto" w:fill="auto"/>
        </w:rPr>
        <w:t>、下列那一项不是发生爆炸的基本因素？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.温度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压力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湿度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着火源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311</w:t>
      </w:r>
      <w:r>
        <w:rPr>
          <w:rFonts w:hint="eastAsia" w:ascii="宋体" w:hAnsi="宋体" w:eastAsia="宋体" w:cs="宋体"/>
          <w:bCs/>
          <w:color w:val="000000"/>
          <w:kern w:val="0"/>
          <w:sz w:val="21"/>
          <w:szCs w:val="21"/>
          <w:shd w:val="clear" w:color="auto" w:fill="auto"/>
        </w:rPr>
        <w:t>、下面哪些物质彼此混合时，不容易引起火灾？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活性炭与硝酸铵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金属钾、钠和煤油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磷化氢、硅化氢、烷基金属、白磷等物质与空气接触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可燃性物质（木材、织物等）与浓硫酸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312</w:t>
      </w:r>
      <w:r>
        <w:rPr>
          <w:rFonts w:hint="eastAsia" w:ascii="宋体" w:hAnsi="宋体" w:eastAsia="宋体" w:cs="宋体"/>
          <w:bCs/>
          <w:color w:val="000000"/>
          <w:kern w:val="0"/>
          <w:sz w:val="21"/>
          <w:szCs w:val="21"/>
          <w:shd w:val="clear" w:color="auto" w:fill="auto"/>
        </w:rPr>
        <w:t>、2,4-二硝基苯甲醚、萘、二硝基萘等可升华固体药品燃烧应如何进行灭火：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火灭后还要不断向燃烧区域上空及周围喷雾水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用水灭火，并不断向燃烧区域上空及周围喷雾水至可燃物完全冷却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313</w:t>
      </w:r>
      <w:r>
        <w:rPr>
          <w:rFonts w:hint="eastAsia" w:ascii="宋体" w:hAnsi="宋体" w:eastAsia="宋体" w:cs="宋体"/>
          <w:bCs/>
          <w:color w:val="000000"/>
          <w:kern w:val="0"/>
          <w:sz w:val="21"/>
          <w:szCs w:val="21"/>
          <w:shd w:val="clear" w:color="auto" w:fill="auto"/>
        </w:rPr>
        <w:t>、遇水发生剧烈反应,容易产生爆炸或燃烧的化学品是: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K、Na、Mg、Ca、Li、AlH3、电石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K、Na、Ca、Li、AlH3、MgO、电石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K、Na、Ca、Li、AlH3、电石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K、Na、Mg、Li、AlH3、电石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4、苯乙烯、乙酸乙烯酯应如何存放？</w:t>
      </w:r>
    </w:p>
    <w:p>
      <w:pPr>
        <w:keepNext w:val="0"/>
        <w:keepLines w:val="0"/>
        <w:pageBreakBefore w:val="0"/>
        <w:widowControl/>
        <w:numPr>
          <w:ilvl w:val="0"/>
          <w:numId w:val="12"/>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放在防爆冰箱里</w:t>
      </w:r>
    </w:p>
    <w:p>
      <w:pPr>
        <w:keepNext w:val="0"/>
        <w:keepLines w:val="0"/>
        <w:pageBreakBefore w:val="0"/>
        <w:widowControl/>
        <w:numPr>
          <w:ilvl w:val="0"/>
          <w:numId w:val="12"/>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和其它试剂混放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放在通风橱内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放在密闭的柜子中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5、不需要放在密封的干燥器内的药品是：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过硫酸盐B. 五氧化二磷C. 三氯化磷D. 盐酸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bCs/>
          <w:color w:val="000000"/>
          <w:kern w:val="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6、不需在棕色瓶中或用黑纸包裹，置于低温阴凉处的药品是：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卤化银B. 浓硝酸C. 汞D. 过氧化氢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7、以下哪种物质不会灼伤皮肤？</w:t>
      </w:r>
    </w:p>
    <w:p>
      <w:pPr>
        <w:keepNext w:val="0"/>
        <w:keepLines w:val="0"/>
        <w:pageBreakBefore w:val="0"/>
        <w:widowControl/>
        <w:numPr>
          <w:ilvl w:val="0"/>
          <w:numId w:val="13"/>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强碱、强酸</w:t>
      </w:r>
    </w:p>
    <w:p>
      <w:pPr>
        <w:keepNext w:val="0"/>
        <w:keepLines w:val="0"/>
        <w:pageBreakBefore w:val="0"/>
        <w:widowControl/>
        <w:numPr>
          <w:ilvl w:val="0"/>
          <w:numId w:val="13"/>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强氧化剂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KBr、NaBr水溶液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8、氮氧化物主要伤害人体的：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眼、上呼吸道B. 呼吸道深部的细支气管、肺泡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皮肤D. 消化道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31</w:t>
      </w:r>
      <w:r>
        <w:rPr>
          <w:rFonts w:hint="eastAsia" w:ascii="宋体" w:hAnsi="宋体" w:eastAsia="宋体" w:cs="宋体"/>
          <w:bCs/>
          <w:color w:val="000000"/>
          <w:kern w:val="0"/>
          <w:sz w:val="21"/>
          <w:szCs w:val="21"/>
          <w:shd w:val="clear" w:color="auto" w:fill="auto"/>
        </w:rPr>
        <w:t>9、关于存储化学品说法错误的是：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化学危险物品应当分类、分项存放，相互之间保持安全距离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遇火、遇潮容易燃烧、爆炸或产生有毒气体的化学危险品，不得在露天、潮湿、漏雨或低洼容易积水的地点存放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受阳光照射易燃烧、易爆炸或产生有毒气体的化学危险品和桶装、罐装等易燃液体、气体应当在密闭地点存放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防护和灭火方法相互抵触的化学危险品，不得在同一仓库或同一储存室存放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0、关于存放自燃性试剂说法错误的是：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单独储存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储存于通风、阴凉、干燥处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存放于试剂架上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远离明火及热源，防止太阳直射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1、关于化学品的使用、管理，下列说法哪个是错误的？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打开塑料瓶的化学品时不要过于用力挤压，否则可能导致液体溢出或迸溅到身体上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有机溶剂可以置于普通冰箱保存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分清标签，认真阅读标签，按标签使用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共用化学品从专用柜里取出，使用时注意保持标签的完整，用后放回专用柜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2、氢氟酸有强烈的腐蚀性和危害性，皮肤接触氢氟酸后可出现疼痛及灼伤，随时间疼痛渐剧，皮肤下组织被破坏，这种破坏会传播到骨骼。下面哪个说法是错误的？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A.稀的氢氟酸危害性很低，不会产生严重烧伤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B.氢氟酸蒸气溶于眼球内的液体中会对人的视力造成永久损害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C.使用氢氟酸一定要戴防护手套，注意不要接触氢氟酸蒸汽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D.工作结束后要注意用水冲洗手套、器皿等，不能有任何残余留下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3、化学药品库中的一般药品应如何分类？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按生产日期分类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按有机、无机两大类，有机试剂再细分类存放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随意摆放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按购置日期分类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bCs/>
          <w:color w:val="000000"/>
          <w:kern w:val="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4、混和时不会生成高敏感、不稳定或者具有爆炸性物质的是：</w:t>
      </w:r>
    </w:p>
    <w:p>
      <w:pPr>
        <w:keepNext w:val="0"/>
        <w:keepLines w:val="0"/>
        <w:pageBreakBefore w:val="0"/>
        <w:widowControl/>
        <w:numPr>
          <w:ilvl w:val="0"/>
          <w:numId w:val="14"/>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醚和醇类</w:t>
      </w:r>
    </w:p>
    <w:p>
      <w:pPr>
        <w:keepNext w:val="0"/>
        <w:keepLines w:val="0"/>
        <w:pageBreakBefore w:val="0"/>
        <w:widowControl/>
        <w:numPr>
          <w:ilvl w:val="0"/>
          <w:numId w:val="14"/>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烯烃和空气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氯酸盐和铵盐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亚硝酸盐和铵盐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bCs/>
          <w:color w:val="000000"/>
          <w:kern w:val="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5、混和或相互接触时，不会产生大量热量而着火、爆炸的是：</w:t>
      </w:r>
    </w:p>
    <w:p>
      <w:pPr>
        <w:keepNext w:val="0"/>
        <w:keepLines w:val="0"/>
        <w:pageBreakBefore w:val="0"/>
        <w:widowControl/>
        <w:numPr>
          <w:ilvl w:val="0"/>
          <w:numId w:val="15"/>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KMnO4和浓硫酸</w:t>
      </w:r>
    </w:p>
    <w:p>
      <w:pPr>
        <w:keepNext w:val="0"/>
        <w:keepLines w:val="0"/>
        <w:pageBreakBefore w:val="0"/>
        <w:widowControl/>
        <w:numPr>
          <w:ilvl w:val="0"/>
          <w:numId w:val="15"/>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CCl4和碱金属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硝铵和酸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浓HNO4和胺类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6、混和或相互接触时，不会产生大量热量而着火、爆炸的是：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A.（亚、次）氯酸盐和酸B. CrO</w:t>
      </w:r>
      <w:r>
        <w:rPr>
          <w:rFonts w:hint="eastAsia" w:ascii="宋体" w:hAnsi="宋体" w:eastAsia="宋体" w:cs="宋体"/>
          <w:color w:val="000000"/>
          <w:kern w:val="0"/>
          <w:sz w:val="21"/>
          <w:szCs w:val="21"/>
          <w:shd w:val="clear" w:color="auto" w:fill="auto"/>
          <w:vertAlign w:val="subscript"/>
        </w:rPr>
        <w:t>3</w:t>
      </w:r>
      <w:r>
        <w:rPr>
          <w:rFonts w:hint="eastAsia" w:ascii="宋体" w:hAnsi="宋体" w:eastAsia="宋体" w:cs="宋体"/>
          <w:color w:val="000000"/>
          <w:kern w:val="0"/>
          <w:sz w:val="21"/>
          <w:szCs w:val="21"/>
          <w:shd w:val="clear" w:color="auto" w:fill="auto"/>
        </w:rPr>
        <w:t>和可燃物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KMnO</w:t>
      </w:r>
      <w:r>
        <w:rPr>
          <w:rFonts w:hint="eastAsia" w:ascii="宋体" w:hAnsi="宋体" w:eastAsia="宋体" w:cs="宋体"/>
          <w:color w:val="000000"/>
          <w:kern w:val="0"/>
          <w:sz w:val="21"/>
          <w:szCs w:val="21"/>
          <w:shd w:val="clear" w:color="auto" w:fill="auto"/>
          <w:vertAlign w:val="subscript"/>
        </w:rPr>
        <w:t>4</w:t>
      </w:r>
      <w:r>
        <w:rPr>
          <w:rFonts w:hint="eastAsia" w:ascii="宋体" w:hAnsi="宋体" w:eastAsia="宋体" w:cs="宋体"/>
          <w:color w:val="000000"/>
          <w:kern w:val="0"/>
          <w:sz w:val="21"/>
          <w:szCs w:val="21"/>
          <w:shd w:val="clear" w:color="auto" w:fill="auto"/>
        </w:rPr>
        <w:t>和可燃物D. CCl</w:t>
      </w:r>
      <w:r>
        <w:rPr>
          <w:rFonts w:hint="eastAsia" w:ascii="宋体" w:hAnsi="宋体" w:eastAsia="宋体" w:cs="宋体"/>
          <w:color w:val="000000"/>
          <w:kern w:val="0"/>
          <w:sz w:val="21"/>
          <w:szCs w:val="21"/>
          <w:shd w:val="clear" w:color="auto" w:fill="auto"/>
          <w:vertAlign w:val="subscript"/>
        </w:rPr>
        <w:t>4</w:t>
      </w:r>
      <w:r>
        <w:rPr>
          <w:rFonts w:hint="eastAsia" w:ascii="宋体" w:hAnsi="宋体" w:eastAsia="宋体" w:cs="宋体"/>
          <w:color w:val="000000"/>
          <w:kern w:val="0"/>
          <w:sz w:val="21"/>
          <w:szCs w:val="21"/>
          <w:shd w:val="clear" w:color="auto" w:fill="auto"/>
        </w:rPr>
        <w:t>和碱金属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7、活泼金属应存放在何处？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密封容器中并放入冰箱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密封容器中并放入干燥器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泡在煤油里密封避光保存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密封容器中并放入密闭柜子内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8、金属Hg具有高毒性，常温下挥发情况如何？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不挥发B. 慢慢挥发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很快挥发D. 需要在一定条件下才会挥发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32</w:t>
      </w:r>
      <w:r>
        <w:rPr>
          <w:rFonts w:hint="eastAsia" w:ascii="宋体" w:hAnsi="宋体" w:eastAsia="宋体" w:cs="宋体"/>
          <w:bCs/>
          <w:color w:val="000000"/>
          <w:kern w:val="0"/>
          <w:sz w:val="21"/>
          <w:szCs w:val="21"/>
          <w:shd w:val="clear" w:color="auto" w:fill="auto"/>
        </w:rPr>
        <w:t>9、领取及存放化学药品时，以下说法错误的是：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确认容器上标示的中文名称是否为需要的实验用药品。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学习并清楚化学药品危害标示和图样。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化学药品应分类存放。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有机溶剂，固体化学药品，酸、碱化合物可以存放于同一药品柜中。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0、氯气急性中毒可引起严重并发症，如气胸、纵隔气肿等，不会引起什么症状？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中、重度昏迷B. 支气管哮喘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慢性支气管炎D. 严重窒息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1、钠，钾等碱金属须贮存于：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水中B. 酒精中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煤油中D. 暴露在空气中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2、以下药品按毒性从大到小排序正确的是：</w:t>
      </w:r>
    </w:p>
    <w:p>
      <w:pPr>
        <w:keepNext w:val="0"/>
        <w:keepLines w:val="0"/>
        <w:pageBreakBefore w:val="0"/>
        <w:widowControl/>
        <w:numPr>
          <w:ilvl w:val="0"/>
          <w:numId w:val="16"/>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甲醛、苯、苯乙烯、丙酮</w:t>
      </w:r>
    </w:p>
    <w:p>
      <w:pPr>
        <w:keepNext w:val="0"/>
        <w:keepLines w:val="0"/>
        <w:pageBreakBefore w:val="0"/>
        <w:widowControl/>
        <w:numPr>
          <w:ilvl w:val="0"/>
          <w:numId w:val="16"/>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苯、甲醛、甲苯、丙酮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甲苯、甲醛、苯、丙酮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苯、丙酮、甲苯、甲醛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3、闪点越低，越容易燃烧。闪点在－4℃以上的溶剂是：</w:t>
      </w:r>
    </w:p>
    <w:p>
      <w:pPr>
        <w:keepNext w:val="0"/>
        <w:keepLines w:val="0"/>
        <w:pageBreakBefore w:val="0"/>
        <w:widowControl/>
        <w:numPr>
          <w:ilvl w:val="0"/>
          <w:numId w:val="17"/>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甲醇、乙醇、乙腈</w:t>
      </w:r>
    </w:p>
    <w:p>
      <w:pPr>
        <w:keepNext w:val="0"/>
        <w:keepLines w:val="0"/>
        <w:pageBreakBefore w:val="0"/>
        <w:widowControl/>
        <w:numPr>
          <w:ilvl w:val="0"/>
          <w:numId w:val="17"/>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乙酸乙酯、乙酸甲酯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乙醚、石油醚</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汽油、丙酮、苯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4、实验人员都要注意防止被实验设备产生的X射线照射，下列能够产生X射线的仪器是：</w:t>
      </w:r>
    </w:p>
    <w:p>
      <w:pPr>
        <w:keepNext w:val="0"/>
        <w:keepLines w:val="0"/>
        <w:pageBreakBefore w:val="0"/>
        <w:widowControl/>
        <w:numPr>
          <w:ilvl w:val="0"/>
          <w:numId w:val="18"/>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X射线衍射仪</w:t>
      </w:r>
    </w:p>
    <w:p>
      <w:pPr>
        <w:keepNext w:val="0"/>
        <w:keepLines w:val="0"/>
        <w:pageBreakBefore w:val="0"/>
        <w:widowControl/>
        <w:numPr>
          <w:ilvl w:val="0"/>
          <w:numId w:val="18"/>
        </w:numPr>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721分光光度计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液相色谱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气相色谱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5、为了安全，须贮存于煤油中的金属是：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钠B. 铝C. 铁D. 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6、下列不属于易燃液体的是：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5%稀硫酸B. 乙醇C. 苯D. 二硫化碳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7、下列说法错误的是：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丙酮、乙醇都有较强的挥发性和易燃性，二者都不能在任何有明火的地方使用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丙酮会对肝脏和大脑造成损害，因此避免吸入丙酮气体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强酸强碱等不能与身体接触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弱酸弱碱在使用中可以与身体接触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8、下列关于混合物的描述错误的是：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三氧化铬的硫酸溶液与有机物混合，可能爆炸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硝酸氨与活性炭混合可能燃烧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高氯酸与金属盐混合可能爆炸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高氯酸与盐酸混合可能爆炸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33</w:t>
      </w:r>
      <w:r>
        <w:rPr>
          <w:rFonts w:hint="eastAsia" w:ascii="宋体" w:hAnsi="宋体" w:eastAsia="宋体" w:cs="宋体"/>
          <w:bCs/>
          <w:color w:val="000000"/>
          <w:kern w:val="0"/>
          <w:sz w:val="21"/>
          <w:szCs w:val="21"/>
          <w:shd w:val="clear" w:color="auto" w:fill="auto"/>
        </w:rPr>
        <w:t>9、下列何者是会发生爆炸的物质？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氧化锌B. 三硝基甲苯C. 四氯化碳D. 氧化铁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0、下列何种物质贮存于空气中易发生爆炸？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苯乙烯B. 对二甲苯C. 苯D. 甲苯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1、下列哪种物质与乙醇混溶时易发生爆炸？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盐酸B. 乙醚C. 高氯酸D. 丙酮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2、不是实验室常用于皮肤或普通实验器械的消毒液为？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0.2%-1% 漂白粉溶液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70%乙醇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2%碘酊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0.2%-0.5%的洗必泰</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3、下列试剂哪个不用放在棕色瓶内保藏？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硫酸亚铁B. 高锰酸钾C. 亚硫酸钠D. 硫酸钠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4、下列物质无毒的是：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乙二醇B. 硫化氢C. 乙醇D. 甲醛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5、下列物质应避免与水接触以免发生危险的是：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氯化钠B. 氯化钙C. 四氢化铝D. 硫酸钙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6、下列物质不属于剧毒物的是：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碘甲烷、丙腈B. 氯乙酸、丙烯醛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567" w:firstLineChars="315"/>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五氯苯酚、铊D. 硫酸钡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7、下列不属于危险化学品的是：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汽油、易燃液体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放射性物品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氧化剂、有机过氧化物、剧毒药品和感染性物品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氯化钾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8、下面哪组溶剂不属易燃类液体？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甲醇、乙醇B. 四氯化碳、乙酸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乙酸丁酯、石油醚D. 丙酮、甲苯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34</w:t>
      </w:r>
      <w:r>
        <w:rPr>
          <w:rFonts w:hint="eastAsia" w:ascii="宋体" w:hAnsi="宋体" w:eastAsia="宋体" w:cs="宋体"/>
          <w:bCs/>
          <w:color w:val="000000"/>
          <w:kern w:val="0"/>
          <w:sz w:val="21"/>
          <w:szCs w:val="21"/>
          <w:shd w:val="clear" w:color="auto" w:fill="auto"/>
        </w:rPr>
        <w:t>9、下面所列试剂不用分开保存的是：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乙醚与高氯酸B. 苯与过氧化氢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丙酮与硝基化合物D. 浓硫酸与盐酸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0、一般将闪点在25℃以下的化学试剂列入易燃化学试剂，它们多是极易挥发的液体。以下哪种物质不是易燃化学试剂？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乙醚B. 苯C. 甘油D. 汽油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1、金属钾、钠、锂、钙、电石等固体化学试剂，遇水即可发生激烈反应，并放出大量热，也可产生爆炸，它们应如何存放：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直接放在试剂瓶中保存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浸没在煤油中保存（容器不得渗漏），附近不得有盐酸、硝酸等散发酸雾的物质存在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用纸密封包裹存放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放在铁盒子里</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bCs/>
          <w:color w:val="000000"/>
          <w:kern w:val="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2、以下几种气体中，无毒的气体为：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氧气B. 一氧化碳C. 硫化氢D. 氰化氢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3、以下几种气体中，有毒的气体为：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氧气B. 氮气C. 氯气D. 二氧化碳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4、以下几种气体中，最毒的气体为：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氯气B. 光气（COCL</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二氧化硫D. 三氧化硫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5、以下哪种酸具有强腐蚀性，使用时须做必要防护：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硝酸B. 硼酸C. 稀醋酸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6、以下药品受震或受热可能发生爆炸的是：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过氧化物B. 高氯酸盐C. 乙炔铜D.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7、以下药品中，可以与水直接接触的是：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金属钠、钾B. 电石C. 白磷D. 金属氢化物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8、以下液体中，投入金属钠最可能发火燃烧的是：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无水乙醇B. 苯C. 水D. 汽油</w:t>
      </w:r>
    </w:p>
    <w:p>
      <w:pPr>
        <w:keepNext w:val="0"/>
        <w:keepLines w:val="0"/>
        <w:pageBreakBefore w:val="0"/>
        <w:numPr>
          <w:ilvl w:val="0"/>
          <w:numId w:val="0"/>
        </w:numPr>
        <w:shd w:val="clear" w:color="auto" w:fill="auto"/>
        <w:kinsoku/>
        <w:wordWrap/>
        <w:overflowPunct/>
        <w:topLinePunct w:val="0"/>
        <w:autoSpaceDE/>
        <w:autoSpaceDN/>
        <w:bidi w:val="0"/>
        <w:adjustRightInd/>
        <w:snapToGrid/>
        <w:spacing w:line="20" w:lineRule="atLeast"/>
        <w:ind w:right="0" w:rightChars="0"/>
        <w:textAlignment w:val="auto"/>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A ）</w:t>
      </w:r>
      <w:r>
        <w:rPr>
          <w:rFonts w:hint="eastAsia" w:ascii="宋体" w:hAnsi="宋体" w:eastAsia="宋体" w:cs="宋体"/>
          <w:color w:val="000000"/>
          <w:sz w:val="21"/>
          <w:szCs w:val="21"/>
          <w:shd w:val="clear" w:color="auto" w:fill="auto"/>
          <w:lang w:val="en-US" w:eastAsia="zh-CN"/>
        </w:rPr>
        <w:t>35</w:t>
      </w:r>
      <w:r>
        <w:rPr>
          <w:rFonts w:hint="eastAsia" w:ascii="宋体" w:hAnsi="宋体" w:eastAsia="宋体" w:cs="宋体"/>
          <w:bCs/>
          <w:color w:val="000000"/>
          <w:kern w:val="0"/>
          <w:sz w:val="21"/>
          <w:szCs w:val="21"/>
          <w:shd w:val="clear" w:color="auto" w:fill="auto"/>
        </w:rPr>
        <w:t>9、有些固体化学试剂接触空气即能发生强烈氧化作用，如黄磷，应如何保存：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要保存在水中B. 放在试剂瓶中保存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用纸包裹存放D. 放在盒子中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B ）</w:t>
      </w:r>
      <w:r>
        <w:rPr>
          <w:rFonts w:hint="eastAsia" w:ascii="宋体" w:hAnsi="宋体" w:eastAsia="宋体" w:cs="宋体"/>
          <w:color w:val="000000"/>
          <w:sz w:val="21"/>
          <w:szCs w:val="21"/>
          <w:shd w:val="clear" w:color="auto" w:fill="auto"/>
          <w:lang w:val="en-US" w:eastAsia="zh-CN"/>
        </w:rPr>
        <w:t>36</w:t>
      </w:r>
      <w:r>
        <w:rPr>
          <w:rFonts w:hint="eastAsia" w:ascii="宋体" w:hAnsi="宋体" w:eastAsia="宋体" w:cs="宋体"/>
          <w:bCs/>
          <w:color w:val="000000"/>
          <w:kern w:val="0"/>
          <w:sz w:val="21"/>
          <w:szCs w:val="21"/>
          <w:shd w:val="clear" w:color="auto" w:fill="auto"/>
        </w:rPr>
        <w:t>0、减压蒸馏时应用下列哪一种器皿作为接收瓶和反应瓶？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薄壁试管B. 锥形瓶、圆底烧瓶C. 平底烧瓶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C ）</w:t>
      </w:r>
      <w:r>
        <w:rPr>
          <w:rFonts w:hint="eastAsia" w:ascii="宋体" w:hAnsi="宋体" w:eastAsia="宋体" w:cs="宋体"/>
          <w:color w:val="000000"/>
          <w:sz w:val="21"/>
          <w:szCs w:val="21"/>
          <w:shd w:val="clear" w:color="auto" w:fill="auto"/>
          <w:lang w:val="en-US" w:eastAsia="zh-CN"/>
        </w:rPr>
        <w:t>36</w:t>
      </w:r>
      <w:r>
        <w:rPr>
          <w:rFonts w:hint="eastAsia" w:ascii="宋体" w:hAnsi="宋体" w:eastAsia="宋体" w:cs="宋体"/>
          <w:bCs/>
          <w:color w:val="000000"/>
          <w:kern w:val="0"/>
          <w:sz w:val="21"/>
          <w:szCs w:val="21"/>
          <w:shd w:val="clear" w:color="auto" w:fill="auto"/>
        </w:rPr>
        <w:t>1、强氧化剂与有机物、镁粉、铝粉、锌粉可形成爆炸性混合物，以下哪种物质是安全的？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H</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O</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B. NH</w:t>
      </w:r>
      <w:r>
        <w:rPr>
          <w:rFonts w:hint="eastAsia" w:ascii="宋体" w:hAnsi="宋体" w:eastAsia="宋体" w:cs="宋体"/>
          <w:color w:val="000000"/>
          <w:kern w:val="0"/>
          <w:sz w:val="21"/>
          <w:szCs w:val="21"/>
          <w:shd w:val="clear" w:color="auto" w:fill="auto"/>
          <w:vertAlign w:val="subscript"/>
        </w:rPr>
        <w:t>4</w:t>
      </w:r>
      <w:r>
        <w:rPr>
          <w:rFonts w:hint="eastAsia" w:ascii="宋体" w:hAnsi="宋体" w:eastAsia="宋体" w:cs="宋体"/>
          <w:color w:val="000000"/>
          <w:kern w:val="0"/>
          <w:sz w:val="21"/>
          <w:szCs w:val="21"/>
          <w:shd w:val="clear" w:color="auto" w:fill="auto"/>
        </w:rPr>
        <w:t>NO</w:t>
      </w:r>
      <w:r>
        <w:rPr>
          <w:rFonts w:hint="eastAsia" w:ascii="宋体" w:hAnsi="宋体" w:eastAsia="宋体" w:cs="宋体"/>
          <w:color w:val="000000"/>
          <w:kern w:val="0"/>
          <w:sz w:val="21"/>
          <w:szCs w:val="21"/>
          <w:shd w:val="clear" w:color="auto" w:fill="auto"/>
          <w:vertAlign w:val="subscript"/>
        </w:rPr>
        <w:t>3</w:t>
      </w:r>
      <w:r>
        <w:rPr>
          <w:rFonts w:hint="eastAsia" w:ascii="宋体" w:hAnsi="宋体" w:eastAsia="宋体" w:cs="宋体"/>
          <w:color w:val="000000"/>
          <w:kern w:val="0"/>
          <w:sz w:val="21"/>
          <w:szCs w:val="21"/>
          <w:shd w:val="clear" w:color="auto" w:fill="auto"/>
        </w:rPr>
        <w:t>C. K</w:t>
      </w:r>
      <w:r>
        <w:rPr>
          <w:rFonts w:hint="eastAsia" w:ascii="宋体" w:hAnsi="宋体" w:eastAsia="宋体" w:cs="宋体"/>
          <w:color w:val="000000"/>
          <w:kern w:val="0"/>
          <w:sz w:val="21"/>
          <w:szCs w:val="21"/>
          <w:shd w:val="clear" w:color="auto" w:fill="auto"/>
          <w:vertAlign w:val="subscript"/>
        </w:rPr>
        <w:t>2</w:t>
      </w:r>
      <w:r>
        <w:rPr>
          <w:rFonts w:hint="eastAsia" w:ascii="宋体" w:hAnsi="宋体" w:eastAsia="宋体" w:cs="宋体"/>
          <w:color w:val="000000"/>
          <w:kern w:val="0"/>
          <w:sz w:val="21"/>
          <w:szCs w:val="21"/>
          <w:shd w:val="clear" w:color="auto" w:fill="auto"/>
        </w:rPr>
        <w:t>SO</w:t>
      </w:r>
      <w:r>
        <w:rPr>
          <w:rFonts w:hint="eastAsia" w:ascii="宋体" w:hAnsi="宋体" w:eastAsia="宋体" w:cs="宋体"/>
          <w:color w:val="000000"/>
          <w:kern w:val="0"/>
          <w:sz w:val="21"/>
          <w:szCs w:val="21"/>
          <w:shd w:val="clear" w:color="auto" w:fill="auto"/>
          <w:vertAlign w:val="subscript"/>
        </w:rPr>
        <w:t>4</w:t>
      </w:r>
      <w:r>
        <w:rPr>
          <w:rFonts w:hint="eastAsia" w:ascii="宋体" w:hAnsi="宋体" w:eastAsia="宋体" w:cs="宋体"/>
          <w:color w:val="000000"/>
          <w:kern w:val="0"/>
          <w:sz w:val="21"/>
          <w:szCs w:val="21"/>
          <w:shd w:val="clear" w:color="auto" w:fill="auto"/>
        </w:rPr>
        <w:t>D. 高氯酸及其盐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36</w:t>
      </w:r>
      <w:r>
        <w:rPr>
          <w:rFonts w:hint="eastAsia" w:ascii="宋体" w:hAnsi="宋体" w:eastAsia="宋体" w:cs="宋体"/>
          <w:bCs/>
          <w:color w:val="000000"/>
          <w:kern w:val="0"/>
          <w:sz w:val="21"/>
          <w:szCs w:val="21"/>
          <w:shd w:val="clear" w:color="auto" w:fill="auto"/>
        </w:rPr>
        <w:t>2、苯属于高毒类化学品，下列叙述正确的是：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短期接触，苯对中枢神经系统产生麻痹作用，引起急性中毒。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长期接触，苯会对血液造成极大伤害，引起慢性中毒。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对皮肤、粘膜有刺激作用，是致癌物质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bCs/>
          <w:color w:val="000000"/>
          <w:kern w:val="0"/>
          <w:sz w:val="21"/>
          <w:szCs w:val="21"/>
          <w:shd w:val="clear" w:color="auto" w:fill="auto"/>
        </w:rPr>
      </w:pPr>
      <w:r>
        <w:rPr>
          <w:rFonts w:hint="eastAsia" w:ascii="宋体" w:hAnsi="宋体" w:eastAsia="宋体" w:cs="宋体"/>
          <w:color w:val="000000"/>
          <w:sz w:val="21"/>
          <w:szCs w:val="21"/>
          <w:shd w:val="clear" w:color="auto" w:fill="auto"/>
        </w:rPr>
        <w:t>（ D ）</w:t>
      </w:r>
      <w:r>
        <w:rPr>
          <w:rFonts w:hint="eastAsia" w:ascii="宋体" w:hAnsi="宋体" w:eastAsia="宋体" w:cs="宋体"/>
          <w:color w:val="000000"/>
          <w:sz w:val="21"/>
          <w:szCs w:val="21"/>
          <w:shd w:val="clear" w:color="auto" w:fill="auto"/>
          <w:lang w:val="en-US" w:eastAsia="zh-CN"/>
        </w:rPr>
        <w:t>36</w:t>
      </w:r>
      <w:r>
        <w:rPr>
          <w:rFonts w:hint="eastAsia" w:ascii="宋体" w:hAnsi="宋体" w:eastAsia="宋体" w:cs="宋体"/>
          <w:bCs/>
          <w:color w:val="000000"/>
          <w:kern w:val="0"/>
          <w:sz w:val="21"/>
          <w:szCs w:val="21"/>
          <w:shd w:val="clear" w:color="auto" w:fill="auto"/>
        </w:rPr>
        <w:t>3、丙酮属于低毒类化学品，下列叙述正确的是：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它的闪点只有-18℃，具有高度易燃性。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对神经系统有麻醉作用，并对黏膜有刺激作用。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它的沸点只有56℃，极易挥发;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firstLine="425" w:firstLineChars="236"/>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）364危险化学品安全管理方针是。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A安全第一、预防为主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B安全第一、预防为主、综合治理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C安全第一、预防为主、防治结合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）365安全标签用（ ）的组合形式表示化学品所具有的危险性和安全注意事项。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A文字、图形符号和编码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B文字、照片和编码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C文字、图形和类别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）366、不慎发生意外，下列哪个操作是正确的？（标准答案：D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如果不慎将化学品弄洒或污染，立即自行回收或者清理现场，以免对他人产生危险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任何时候见到他人洒落的液体应及时用抹布抹去，以免发生危险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pH值中性即意味着液体是水，自行清理即可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不慎将化学试剂弄到衣物和身体上，立即用大量清水冲洗10－15分钟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 )367《危险化学品重大危险源监督管理暂行规定》要求对重大危险源进行分级，由高到低分为（）级别，一级为最高级别。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A四个</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B三个</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C二个</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 D )368、高温实验装置使用注意事项错误的是：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注意防护高温对人体的辐射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熟悉高温装置的使用方法，并细心地进行操作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如不得已非将高温炉之类高温装置置于耐热性差的实验台上进行实验时，装置与台面之间要保留 一厘米以上的间隙，并加垫隔热层，以防台面着火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使用高温装置的实验，要求在防火建筑内或配备有防火设施的室内进行，并要求密闭，减少热量损失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 D )369、过氧化酸、硝酸铵、硝酸钾、高氯酸及其盐、重铬酸及其盐、高锰酸及其盐、过氧化苯甲酸、五氧化</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二磷等是强氧化剂，使用时应注意：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环境温度不要高于30℃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通风要良好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不要加热，不要与有机物或还原性物质共同使用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 B ）370、回流和加热时，液体量不能超过烧瓶容量的：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1/2       B. 2/3          C. 3/4        D. 4/5</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 ）371、离心操作时，为防液体溢出，离心管中样品装量不能超过离心管体积的多少？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A．2/3 B. 1/3 C. 1/2 D. 3/4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）372、普通塑料、有机玻璃制品的加热温度不能超过：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A．40℃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 60℃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80℃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100℃</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）373、实验室内使用乙炔气时，说法正确的是：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室内不可有明火，不可有产生电火花的电器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房间应密闭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室内应有高湿度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乙炔气可用铜管道输送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）374、室温较高时，有些试剂如氨水等，打开瓶塞的瞬间很易冲出气液流，应先如何处理，再打开瓶塞？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先将试剂瓶在热水中浸泡一段时间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振荡一段时间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先将试剂瓶在冷水中浸泡一段时间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先将试剂瓶颠倒一下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）375、天气较热时，打开腐蚀性液体，应该：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直接用手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用毛巾先包住塞子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戴橡胶手套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用纸包住塞子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)376、下列实验室操作及安全的叙述，正确的是？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实验后所取用剩余的药品应小心倒回原容器，以免浪费。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当强碱溶液溅出时，可先用大量的水稀释后再处理。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温度计破碎流出的汞，宜洒上盐酸使反应为氯化汞后再弃之。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）377、需要你将硫酸、氢氟酸、盐酸和氢氧化钠各一瓶从化学品柜搬到通风橱内，正确的方法是：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硫酸和盐酸同一次搬运，氢氟酸和氢氧化钠同一次搬运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硫酸和氢氟酸同一次搬运，盐酸和氢氧化钠同一次搬运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硫酸和氢氧化钠同一次搬运，盐酸和氢氟酸同一次搬运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硫酸和盐酸同一次搬运，氢氟酸、氢氧化钠分别单独搬运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)378、需要你将硫酸、氢氟酸、盐酸和氢氧化钠各一瓶从化学品柜搬到通风橱内，正确的方法是：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硫酸和盐酸同一次搬运，氢氟酸和氢氧化钠同一次搬运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硫酸和氢氟酸同一次搬运，盐酸和氢氧化钠同一次搬运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硫酸和氢氧化钠同一次搬运，盐酸和氢氟酸同一次搬运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硫酸和盐酸同一次搬运，氢氟酸、氢氧化钠分别单独搬运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）379、有些固体化学试剂（如硫化磷、赤磷、镁粉等）与氧化剂接触或在空气中受热、受冲击或磨擦能引起</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急剧燃烧，甚至爆炸。使用这些化学试剂时，要注意什么：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要注意周围环境湿度不要太高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周围温度一般不要超过30℃，最好在20℃以下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不要与强氧化剂接触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)380、钢瓶压力低于（）MPa以下时不能再使用。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A.1.0 MPa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B.0.5 MPa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C.1.5 Mpa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D.0.1 Mpa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)381发生危险化学品事故后，应该向（）方向疏散。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下风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B.上风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C.顺风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 )382分子结构中含有—C=C—双键的试剂（药品）应如何合理存放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A.放在冰箱中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B.放在通风橱内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C.和其它试剂混放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 )383.易燃液体在火源和热源的作用下燃烧过程是什么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A.先蒸发成蒸气，然后蒸气氧化分解进行燃烧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B.液体直接燃烧，无分解过程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C.液体直接氧化而燃烧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）384、关于重铬酸钾洗液，下列说法错误的是：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将化学反应用过的玻璃器皿不经处理，直接放入重铬酸钾洗液浸泡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浸泡玻璃器皿时，不可以将手直接插入洗液缸里取放器皿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从洗液中捞出器皿后，立即放进清洗杯，避免洗液滴落在洗液缸外等处。然后马上用水连同手套一起清洗。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取放器皿应戴上专用手套，但仍不能在洗液里的时间过长。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）385、易燃化学试剂存放和使用的注意事项正确是：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要求单独存放于阴凉通风处 B. 放在冰箱中时，要使用防爆冰箱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远离火源，绝对不能使用明火加热 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）386、化学品的毒性可以通过皮肤吸收、消化道吸收及呼吸道吸收等三种方式对人体健康产生危害，下列不正确的预防措施是：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实验过程中使用三氯甲烷时戴防尘口罩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实验过程中移取强酸、强碱溶液应带防酸碱手套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实验场所严禁携带食物；禁止用饮料瓶装化学药品，防止误食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称取粉末状的有毒药品时，要带口罩防止吸入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）387、黄磷自燃应如何扑救：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用高压水枪 B. 用高压灭火器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用雾状水灭火或用泥土覆盖 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）388、容器中的溶剂或易燃化学品发生燃烧应如何处理？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用灭火器灭火或加砂子灭火 B. 加水灭火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用不易燃的瓷砖、玻璃片盖住瓶口 D. 用湿抹布盖住瓶口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）389、使用碱金属引起燃烧应如何处理？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马上使用灭火器灭火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马上向燃烧处浇水灭火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马上用石棉布盖砂子盖住燃烧处，尽快移去临近其它溶剂，关闭热源和电源，再用灭火器灭火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）390、试剂或异物溅入眼内，处理措施正确的是：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溴：大量水洗，再用1％NaHCO3溶液洗 B. 酸：大量水洗，用1～2％NaHCO3溶液洗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碱：大量水洗，再以1％硼酸溶液洗 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391、以下是酸灼伤的处理方法，其顺序为： ①以1～2％NaHCO3溶液洗。 ②立即用大量水洗 ③送医院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①③② B. ②①③ C. ③①② D. ③②①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 ）392、以下是溴灼伤处理方法，其顺序为： ①送医院 ②立即用大量水洗 ③用乙醇擦至灼伤处为白色。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②③① B. ②①③ C. ③②① D. ①②③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）393、下面哪些物质彼此混合时，不容易引起火灾？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活性炭与硝酸铵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金属钾、钠和煤油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磷化氢、硅化氢、烷基金属、白磷等物质与空气接触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可燃性物质（木材、织物等）与浓硫酸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）394、不需在棕色瓶中或用黑纸包裹，置于低温阴凉处的药品是：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卤化银 B. 浓硝酸 C. 汞 D. 过氧化氢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）395、混和或相互接触时，不会产生大量热量而着火、爆炸的是：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A.（亚、次）氯酸盐和酸 B. CrO3和可燃物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KMnO4和可燃物 D. CCl4和碱金属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）396、下列何者是会发生爆炸的物质？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氧化锌 B. 三硝基甲苯 C. 四氯化碳 D. 氧化铁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）397、下列何种物质贮存于空气中易发生爆炸？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苯乙烯 B. 对二甲苯 C. 苯 D. 甲苯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）398、下列哪种物质与乙醇混溶时易发生爆炸？ A. 盐酸 B. 乙醚 C. 高氯酸 D. 丙酮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）399、下列试剂哪个不用放在棕色瓶内保藏？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硫酸亚铁 B. 高锰酸钾 C. 亚硫酸钠 D. 硫酸钠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）400、下列物质应避免与水接触以免发生危险的是：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氯化钠 B. 氯化钙 C. 四氢化铝 D. 硫酸钙</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）401、下列物质不属于剧毒物的是：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碘甲烷、丙腈 B. 氯乙酸、丙烯醛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五氯苯酚、铊 D. 硫酸钡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）402、下列不属于危险化学品的是：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汽油、易燃液体 B. 放射性物品;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氧化剂、有机过氧化物、剧毒药品和感染性物品 D. 氯化钾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）403、下面哪组溶剂不属易燃类液体？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甲醇、乙醇 B. 四氯化碳、乙酸 C. 乙酸丁酯、石油醚 D. 丙酮、甲苯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）404、下面所列试剂不用分开保存的是：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乙醚与高氯酸 B. 苯与过氧化氢 C. 丙酮与硝基化合物 D. 浓硫酸与盐酸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）405、一般将闪点在25℃以下的化学试剂列入易燃化学试剂，它们多是极易挥发的液体。以下哪种物质不是易燃化学试剂？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乙醚 B. 苯 C. 甘油 D. 汽油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）406、以下药品受震或受热可能发生爆炸的是：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过氧化物 B. 高氯酸盐 C. 乙炔铜 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）407、以下药品中，可以与水直接接触的是：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金属钠、钾 B. 电石 C. 白磷 D. 金属氢化物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）408、以下液体中，投入金属钠最可能发火燃烧的是：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无水乙醇 B. 苯 C. 水 D. 汽油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）409、有些固体化学试剂接触空气即能发生强烈氧化作用，如黄磷，应如何保存：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要保存在水中 B. 放在试剂瓶中保存 C. 用纸包裹存放 D. 放在盒子中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）410、减压蒸馏时应用下列哪一种器皿作为接收瓶和反应瓶？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薄壁试管 B. 锥形瓶、圆底烧瓶 C. 平底烧瓶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)411.以下药品中，可以与水直接接触的是：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A.金属钠、钾    B.电石    C.白磷    D.金属氢化物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）412、苯属于高毒类化学品，下列叙述正确的是：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短期接触，苯对中枢神经系统产生麻痹作用，引起急性中毒。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长期接触，苯会对血液造成极大伤害，引起慢性中毒。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对皮肤、粘膜有刺激作用，是致癌物质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）413、丙酮属于低毒类化学品，下列叙述正确的是：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它的闪点只有-18℃，具有高度易燃性。 B. 对神经系统有麻醉作用，并对黏膜有刺激作用。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它的沸点只有56℃，极易挥发; 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）414、在蒸馏低沸点有机化合物时应采取哪种方法加热？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酒精灯 B. 热水浴 C. 电炉 D. 砂浴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）415、以下什么物质引起的皮肤灼伤禁用水洗?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五氧化二磷 B. 五硫化磷 C. 五氯化磷 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）416、皮肤若被低温（如固体二氧化碳、液氮）冻伤，应：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马上送医院 B. 用温水慢慢恢复体温C. 用火烘烤 D. 应尽快浸入热水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B )417、使用离心机时下列哪种操作是错误的？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离心机必须盖紧盖子</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不需要考虑离心管的对角平衡</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液体不能超过离心管2/3</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每次使用后要清洁离心机腔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)418 、对常用的又是易制毒的试剂，应：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A．放在试剂架上</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B．放在抽屉里，并由专人管理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C．锁在实验室的试剂柜中，并由专人管理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)419、进行照明设施的接电操作，应采取的防触电措施为：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湿手操作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切断电源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站在金属登子或梯子上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戴上手套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)420、 如果实验出现火情，要立即：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A．停止加热，移开可燃物，切断电源，用灭火器灭火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B．打开实验室门，尽快疏散、撤离人员</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C．用干毛巾覆盖上火源，使火焰熄灭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)421、 金属梯子不适于以下什么工作场所?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A．带电作业的工作场所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B．坑穴或密闭场所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C．高空作业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静电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)422、实验室内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A．使用闸刀开关、木质配电板和花线</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B．自己随意接、拉电线</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C．固定电源插座未经允许不得拆装、改线</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D )423、一旦出现实验动物生物安全性的问题，首先必须向学校哪个机构报告？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保卫处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校医院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校长办公室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实验动物突发事件应急小组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)424、实验室内的汞蒸气会造成人员慢性中毒，为了减少汞液面的蒸发，可在汞液面上覆盖什么液体，效果最好？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A．水液体</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B．甘油</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C．5%Na2S?H2O</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）425、 对实验室安全检查的重点是：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可燃易燃性、可传染性、放射性物质、有毒物质的使用和存放</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清除污染和废弃物处置情况</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规章制度的建立和执行情况</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）４２６、实验中如遇刺激性及神经性中毒，先服牛奶或鸡蛋白使之缓和，，再服用：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A．氢氧化铝膏，鸡蛋白</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B．硫酸铜溶液（30g溶于一杯水中）催吐</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C．乙酸果汁，鸡蛋白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）427、目前实验动物中，比较严重的人畜共患病是什么？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兔瘟病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犬瘟热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出血热病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猴B病毒病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）４２８、对危险废物的容器和包装物以及收集、贮存、运输、处置危险废物的设施、场所，必须：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A．设置危险废物识别标志</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B．设置生活垃圾识别标志</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C．不用设置识别标志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）429、一般准备活动主要是一些全身性身体练习，主要包括 、踢腿、弯腰等。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慢走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俯卧撑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慢跑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游戏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）430、实验室常用于皮肤或普通实验器械的消毒液有：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A．75%乙醇</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福尔马林（甲醛）</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来苏儿（甲酚）</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漂白粉（次氯酸钠）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）431、 《浙江大学实验室冰箱安全管理规定》中规定：实验室存放化学易燃物品的冰箱（冰柜），一般使用年限为几年?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5年</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8年</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10年</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12年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）432、进行危险物质、挥发性有机溶剂、特定化学物质或毒性化学物质等操作实验或研究，说法错误的是：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必须戴防护口罩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必须戴防护手套</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必须戴防护眼镜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无所谓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）433、 下列粉尘中，哪种粉尘可能会发生爆炸：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生石灰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面粉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水泥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钛白粉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）434、实验室存放化学品不得使用哪类冰箱？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机械温控冰箱</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电子温控冰箱</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防爆冰箱</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）435、在使用设备时，如果发现设备工作异常，怎么办？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停机并报告相关负责人员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关机走人</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继续使用，注意观察</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停机自行维修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）436、学校对危险化学废物的处理的工作原则是：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自行处理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分类收集、定点存放、专人管理、集中处理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当作生活垃圾处理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以上都不对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）４３７、发生危险化学品事故后,应该向什么方向疏散？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A.下风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B.上风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C.顺风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）438、国内民用照明电路电压为以下哪种?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A．直流电压220伏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交流电压280伏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交流电压220伏</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交流电压110伏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）439、药品中毒的途径有哪些？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呼吸器官吸入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B. 由皮肤渗入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吞入</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）４４０、实验中溅入口中已下咽的强酸，先饮用大量水，再服用：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A．氢氧化铝溶液，鸡蛋白</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B．乙酸果汁，鸡蛋白</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C．硫酸铜溶液（30g溶于一杯水中）催吐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）４41、实验室钥匙不得私自配置或给他人使用。钥匙的配发、管理由谁负责？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A．实验室主任</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B．指导教师</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C．学生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）442、以下哪项不是呼吸、心跳停止的表现?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意识忽然丧失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颈动脉搏动不能触及</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 xml:space="preserve">C. 面色苍白转而紫绀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瞳孔缩小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）４４３、师生进入生化类实验室工作，一定要搞清楚 等位置，出现情况能做好相应的自救工作。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A．门窗的位置</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B．易燃、易爆物品大位置</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C．冲眼器、紧急喷淋、急救药箱的位置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）444、以下有关实验室用电的注意事项中，不正确的是：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实验前先检查用电设备，再接通电源；实验结束后，先关仪器设备，再关闭电源</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工作人员离开实验室或遇突然断电，应关闭电源，尤其要关闭加热电器的电源开关</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电源或电器设备的保险丝烧断后，可以用其它金属导线代替</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不得将供电线任意放在通道上，以免因绝缘破损造成短路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）４４５、发现燃气泄漏,正确做法是？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A.触动电器开关或拨打电话</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B.使用明火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C.迅速关阀门,打开门窗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）４４６、实验室内的浓酸、浓碱处理，一般可：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A．先中和后倾倒，并用大量的水冲洗管道</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B．不经处理，沿下水道流走</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C．不需中和，直接向下水道倾倒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）４４７、在实验内容设计过程中，要尽量选择什么物品做实验？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A．无公害、无毒或低毒的物品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B．实验的残液、残渣较多的物品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C．实验的残液、残渣不可回收的物品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）448、 学校对危险化学废物的处理的工作原则是：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自行处理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分类收集、定点存放、专人管理、集中处理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当作生活垃圾处理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以上都不对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）449、不会发生爆炸的是：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亚麻粉尘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砂尘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面粉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）４５０、实验室电器设备所引起的火灾，应：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A．用水灭火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B．用二氧化碳或干粉灭火器灭火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C．用泡沫灭火器灭火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）451、实验室安全管理实行哪种管理？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校、（院）系、实验室三级管理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校、（院）系两级管理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院（系）、实验室两级管理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实验事自行管理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）４５２、在火灾逃生方法中，以下不正确的是：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A.用湿毛巾捂着嘴巴和鼻子</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B.弯着身子快速跑到安全地点</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C.躲在床底下，等待消防人员救援</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D.马上从最近的消防通道跑到安全地点。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）453、实验室各种管理规章制度应该：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A．上墙或便于取阅的地方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存放在档案柜中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由相关人员集中保管</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保存在计算机内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）４５４、 具有下列哪些性质的化学品属于化学危险品：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爆炸</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易燃、腐蚀、放射性</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毒害</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）455、实验室常用于皮肤或普通实验器械的消毒液有：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A．75%乙醇</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福尔马林（甲醛）</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来苏儿（甲酚）</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漂白粉（次氯酸钠）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）456、火灾蔓延的途径是: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热传导</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热对流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热辐射</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）４５７、师生进入生化类实验室工作，一定要搞清楚 等位置，出现情况能做好相应的自救工作。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A．门窗的位置</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B．易燃、易爆物品大位置</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C．冲眼器、紧急喷淋、急救药箱的位置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）458、以下有关实验室用电的注意事项中，不正确的是：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实验前先检查用电设备，再接通电源；实验结束后，先关仪器设备，再关闭电源</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工作人员离开实验室或遇突然断电，应关闭电源，尤其要关闭加热电器的电源开关</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电源或电器设备的保险丝烧断后，可以用其它金属导线代替</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不得将供电线任意放在通道上，以免因绝缘破损造成短路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）459、发现燃气泄漏,正确做法是？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A.触动电器开关或拨打电话</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B.使用明火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C.迅速关阀门,打开门窗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）460、实验室内的浓酸、浓碱处理，一般可：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A．先中和后倾倒，并用大量的水冲洗管道</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B．不经处理，沿下水道流走</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C．不需中和，直接向下水道倾倒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）461、在实验内容设计过程中，要尽量选择什么物品做实验？</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A．无公害、无毒或低毒的物品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B．实验的残液、残渣较多的物品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C．实验的残液、残渣不可回收的物品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）462、学校对危险化学废物的处理的工作原则是：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自行处理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分类收集、定点存放、专人管理、集中处理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当作生活垃圾处理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以上都不对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）463、不会发生爆炸的是：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亚麻粉尘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砂尘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面粉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）464、实验室电器设备所引起的火灾，应：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A．用水灭火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B．用二氧化碳或干粉灭火器灭火</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C．用泡沫灭火器灭火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）465实验室安全管理实行哪种管理？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校、（院）系、实验室三级管理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校、（院）系两级管理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院（系）、实验室两级管理</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实验事自行管理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）466、在火灾逃生方法中，以下不正确的是：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A.用湿毛巾捂着嘴巴和鼻子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B.弯着身子快速跑到安全地点</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C.躲在床底下，等待消防人员救援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D.马上从最近的消防通道跑到安全地点。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）467、实验室各种管理规章制度应该：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A．上墙或便于取阅的地方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存放在档案柜中 </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由相关人员集中保管</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保存在计算机内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）468、 具有下列哪些性质的化学品属于化学危险品：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爆炸</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易燃、腐蚀、放射性</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毒害</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）469、 实验室常用于皮肤或普通实验器械的消毒液有：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A．75%乙醇</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福尔马林（甲醛）</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来苏儿（甲酚）</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漂白粉（次氯酸钠）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）470、火灾蔓延的途径是: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热传导</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B. 热对流</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C. 热辐射</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）471. 对钠、钾等金属着火用什么扑灭？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A干燥的细沙覆盖  B用水灭火 C Cl4灭火器 DCO2灭火器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）472. 易燃液体在火源和热源的作用下燃烧过程是什么</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A先蒸发成蒸气，然后蒸气氧化分解进行燃烧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B液体直接燃烧，无分解过程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C液体直接氧化而燃烧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）473. 乙炔在什么情况下可发生爆炸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A与空气形成爆炸性混合物，遇点火源时B 高压下 在爆炸极限上上限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C以上的空气混合物，D遇点火源时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）４７４．苯急性中毒主要表现为对中枢神经系统的麻醉作用，而慢性中毒主要为什么的损害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A呼吸系统B 消化系统 C造血系统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）475. 实验室、宿舍禁止使用电热水壶、热得快。一般电热水壶的功率为：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A"100W左右"B 200W左右 C500W左右 D800W以上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）476. 静电电压最高可达 ( ) ，放电时易产生静电火花，引起火灾。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A50伏 B上万伏 C220伏D 380伏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）４７７．电线插座损坏时，既不美观也不方便工作，并造成：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A吸潮漏电</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B空气开关跳闸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C触电伤害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）478. 对危险废物的容器和包装物以及收集、贮存、运输、处置危险废物的设施、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场所，必须：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A"设置危险废物识别标志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 设置识别标志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C设置生活垃圾识别标志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D不用设置任何标志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）４７９.实验室安全管理实行哪种管理？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校、（院）系、实验室三级管理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B校、（院）系两级管理 院（系）、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C实验室两级管理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D实验事自行管理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）４８０.购买剧毒药品说法错误的是：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A"向学校保卫处申请并批准备案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经过公安局审批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经过环保局审批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D通过正常渠道在指定的化学危险品商店购买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）481. 生产、经营、储存、运输、使用危险化学品和处置废弃危险化学品的单位，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其（ ）必须保证本单位危险化学品的安全管理符合有关法律、法规、规章的规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定和国家标准，并对本单位危险化学品的安全负责。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主要负责人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B技术人员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从业人员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D安全管理人员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）４８２.节假日期间，仍然需要进入实验室工作的师生，要严格遵守实验室操作规程，做实验时必须要有人在场，并且在实验完成离开时负责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A锁好门窗，以防火灾和爆炸、溢水等事故。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"关闭仪器设备"</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C关闭水源、电源、气源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关闭计算机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）４８３．对常用的又是易制毒的试剂，应：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"放在试剂架上"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B放在抽屉里，并由专人管理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C锁在实验室的试剂柜中，并由专人管理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D随意放置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）４８４．进行危险性实验时，应：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A单人操作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必须要有两人以上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C必须要有三人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D四人以上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）４８５．实验解剖用过的污染动物尸体，应：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放入塑料袋中，直接作为生活垃圾处理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B放入塑料袋中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C随意丢弃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D先在实验室内灭菌后放入塑料袋中，再交由学校动物中心统一处理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）４８６．以下对放射性垃圾的安全管理不正确的是：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A允许非放射性垃圾混入放射性垃圾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B将放射性垃圾放入专用容器收集、包装、储存，由专业部门统一回收处理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严禁放射性垃圾放入非放射性垃圾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D放射性垃圾和非放射性垃圾必须分开放置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）４８７．具有下列哪些性质的化学品属于化学危险品：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"爆炸" 易燃、腐蚀</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B放射性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C毒害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）４８８．易燃液体加热时可以：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A"用电炉加热，有人看管"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B用电热套加热可不用人看管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C用水浴加热，并有人看管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用水浴加热不用人看管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）489. 发生危险化学品事故后,应该向什么方向疏散？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A"下风 "B 上风C 顺风  D逆风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）４９０．药品中毒的途径有哪些？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A"呼吸器官吸入" B由皮肤渗入 C吞入D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）４９１．有机物或能与水发生剧烈化学反应的药品着火，应用(  )，以免扑救不当造成更大损害。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"其他有机物灭火"B 自来水灭火 C灭火器D沙子扑灭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）４９２．易燃、易爆物品和杂物等应该堆放在：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A烘箱、箱式电阻炉等附近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B冰箱、冰柜等附近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C单独通风的实验室内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D避风实验室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）４９３．以下止血方法中,哪种不作为首选应用?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A直接压迫止血法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B点压迫止血法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填塞止血法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止血带止血法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）４９４．如果触电者伤势严重，呼吸停止或心脏停止跳动，应先竭力采用胸外心脏挤压和(          )方法进行施救。A "按摩" B点穴 C人工呼吸 D送医院</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）４９５．化学强腐蚀烫、烧伤事故发生后，应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A保持创伤面的洁净以待医务人员治疗。</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B或用适合于消除这类化学药品的特种溶剂、溶液仔细洗涤烫、烧伤面。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C迅速用大量清水冲洗干净皮肤" 迅速解脱伤者被污染衣服，及时用大量清水冲洗干净皮肤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D迅速解脱伤者被污染衣服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）４９６．师生进入生化类实验室工作，一定要搞清楚 等位置，出现情况能做好相应的自救工作。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A"门窗的位置"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B易燃、易爆物品大位置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C冲眼器、紧急喷淋、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D急救药箱的位置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）４９７．在实验中，以下哪种做法是错误的？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"一旦浓硫酸落在人体身上时，用4.5%乙酸或1.5%左右的盐酸中和洗涤"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B一旦浓硫酸落在人体身上时，以弱碱（2%碳酸钠）或肥皂液中和洗涤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C一旦碱液落在皮肤上时，用4.5%乙酸或1.5%左右的盐酸中和洗涤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）４９８．实验中溅入口中已下咽的强酸，先饮用大量水，再服用：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氢氧化铝溶液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B乙酸果汁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C鸡蛋白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D硫酸铜溶液（30g溶于一杯水中）催吐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）４９９．对实验室安全检查的重点是：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A"可燃易燃性、可传染性、放射性物质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B有毒物质的使用和存放" 清除污染和废弃物处置情况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C规章制度的建立和执行情况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）５００．在使用设备时，如果发现设备工作异常，怎么办？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A停机并报告相关负责人员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B关机走人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C继续使用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D注意观察 停机自行维修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）５０１．使用干燥箱和恒温箱，应注意的事项有：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A使用前检查电源，要有良好的接地线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B箱内应保持清洁，放物网篮不得有锈，否则影响待干燥物品的洁净度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C塑料、有机玻璃制品的加热温度不能超过60℃，玻璃制品的温度不能超过180℃，使用温度不能超过干燥箱的最高允许温度，用毕要及时切断电源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）５０２．实验室生物安全防护的内容包括：</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"安全设备、个体防护装置和措施"</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B严格的管理制度和标准化的操作程序和规程</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实验室的特殊设计和建设要求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）503. 实验室生物安全等级分四级，哪级生物安全防护要求最高？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A"一级（BSL-1）"</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二级（BSL-2）</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C三级（BSL-3）</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D四级（BSL-4）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）５０４．干粉灭火器适用于：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"电器起火" B可燃气体起火 C有机溶剂起火 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）５０５．在火灾初发阶段，应采取哪种方法撤离？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"乘坐电梯" 用湿毛巾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B捂住口鼻低姿从安全通道撤离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跳楼逃生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D跑到楼顶呼救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）５０６．火灾蔓延的途径是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A:"热传导" B热对流 C热辐射 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）５０７．实验大楼安全出口的疏散门应：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A"自由开启" B向外开启 C向内开启 关闭，D需要时可自行开启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）５０８．下列选项中属于防爆的措施有：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"防止形成爆炸性混合物的化学品泄漏"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B控制可燃物形成爆炸性混合物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C消除火源、安装检测和报警装置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）５０９．如果实验出现火情，要立即：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"停止加热，移开可燃物，切断电源，用灭火器灭火"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B打开实验室门，尽快疏散、撤离人员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C用干毛巾覆盖上火源，使火焰熄灭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）５１０．下列( )灭火剂是扑救精密仪器火灾的最佳选择。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"二氧化碳灭火剂"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B干粉灭火剂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C泡沫灭火剂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）５１１．下面（ ）火灾用水扑救会使火势扩大。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A"油类"B 森林 C家具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）５１２．电脑着火了,应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"迅速往电脑上泼水灭火"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B拔掉电源后用湿棉被盖住电脑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C马上拨打火警电话,请消防队来灭火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）513. 当打开房门闻到燃气气味时，要迅速( )，以防止引起火灾。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A打开燃气灶具B查找漏气部位 C打开门窗通风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）５１４.灭火的四种方法是：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A"捂盖法、扑打法、浇水法、隔开法。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扑灭法、救火法、化学法、泡沫法。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隔离法、窒息法、冷却法、化学抑制法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）515.不慎发生意外，下列哪个操作是正确的？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A"如果不慎将化学品弄洒或污染，立即自行回收或者清理现场，以免对他人产生危险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 任何时候见到他人洒落的液体应及时用抹布抹去,以免发生危险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pH值中性即意味着液体是水，自行清理即可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D不慎将化学试剂弄到衣物和身体上，立即用大量清水冲洗10－15分钟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ＡＢＣＤ　）516.影响混合物爆炸极限的因素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A混合物的温度B混合物的压力C混合物的含氧量D容器的大小E混合物的多少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）５１７．以下物质中，哪些应该在通风橱内操作?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氢气 B" 氮气C 氦气 D氯化氢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）５１８．大量试剂应放在什么地方？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"试剂架上"B 实验室内试剂柜中 C实验台下柜中 D试剂库内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）５１９．化学危险药品对人身会有刺激眼睛、灼伤皮肤、损伤呼吸道、麻痹神经、燃烧爆炸等危险，一定要注意化学药品的使用安全，以下不正确的做法是：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A"了解所使用的危险化学药品的特性，不盲目操作，不违章使用"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B妥善保管身边的危险化学药品，做到：标签完整，密封保存；避热、避光、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C远离火种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室内可存放大量危险化学药品 严防室内积聚高浓度易燃易爆气体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）５２０．取用化学药品时，以下哪些事项操作是正确的？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A"取用腐蚀和刺激性药品时，尽可能带上橡皮手套和防护眼镜。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倾倒时，切勿直对容器口俯视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C吸取时，应该使用橡皮球。</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开启有毒气体容器时应带防毒用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）５２１．实验开始前应该做好哪些准备？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必须认真预习，理清实验思路,应仔细检查仪器是否有破损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B掌握正确使用仪器的要点，弄清水、电、气的管线开关和标记，保持清醒头脑，避免违规操作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C了解实验中使用的药品的性能和有可能引起的危害及相应的注意事项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ＡＢＣ　）５２２．按照爆炸过程的性质，通常将爆炸分为以下几种类型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A物理爆炸B化学爆炸C核爆炸D固体爆炸E液体爆炸</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）５２３．实验室内使用乙炔气时，说法正确的是：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"室内不可有明火，不可有产生电火花的电器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B房间应密闭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C室内应有高湿度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D乙炔气可用铜管道输送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）５２４．室温较高时，有些试剂如氨水等，打开瓶塞的瞬间很易冲出气液流，应先如何处理，再打开瓶塞？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A"先将试剂瓶在热水中浸泡一段时间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B振荡一段时间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先将试剂瓶在冷水中浸泡一段时间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D先将试剂瓶颠倒一下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）５２５．稀硫酸溶液的正确制备方法是：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"在搅拌下，加水于浓硫酸中"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B在搅拌下，加浓硫酸于水中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C水加于浓硫酸，或浓硫酸加于水都无所谓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D水与浓硫酸两者一起倒入容器混合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）５２６．箱式电阻炉使用过程中，当温度升至多少度以上后，不得打开炉门进行激烈冷却，以免烧坏炉衬和电热元件? A"200℃"  B 400℃  C550℃   D800℃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）５２７．盐酸、甲醛溶液、乙醚等易挥发试剂应如何合理存放？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和其它试剂混放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 放在冰箱中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C分类存放在干燥通风处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D放在密闭的柜子中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）５２８．应如何简单辨认有味的化学药品？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A"用鼻子对着瓶口去辨认气味"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B用舌头品尝试剂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C将瓶口远离鼻子，用手在瓶口上方扇动，稍闻其味即可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取出一点，用鼻子对着闻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）５２９．在蒸馏低沸点有机化合物时应采取哪种方法加热？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A"酒精灯" B热水浴 C电炉 D砂浴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）５３０．处理使用后的废液时，下列哪个说法是错误的？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A"不明的废液不可混合收集存放"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B废液不可任意处理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C禁止将水以外的任何物质倒入下水道，以免造成环境污染和处理人员危险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D少量废液用水稀释后，可直接倒入下水道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）５３１．实验室冰箱和超低温冰箱使用注意事项错误的是：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A定期除霜、清理，清理后要对内表面进行消毒</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B储存的所有容器，应当标明物品名称、储存日期和储存者姓名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C除非有防爆措施，否则冰箱内不能放置易燃易爆化学品溶液，冰箱门上应注明这一点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D可以在冰箱内冷冻食品和水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）５３２．在普通冰箱中不可以存放什么物品？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"普通化学试剂"B 酶溶液 C菌体 D有机溶剂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）５３３．剧毒物品使用完或残存物处理完的空瓶，应：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A"随生活垃圾丢弃"B 交回学校C后勤技术物资服务中心 D交回学校保卫处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）５３４．化学品的毒性可以通过皮肤吸收、消化道吸收及呼吸道吸收等三种方式对人体健康产生危害，下列不正确的预防措施是：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A"实验过程中使用三氯甲烷时戴防尘口罩"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B实验过程中移取强酸、强碱溶液应带防酸碱手套 V实验场所严禁携带食物；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C禁止用饮料瓶装化学药品，防止误食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称取粉末状的有毒药品时，要带口罩防止吸入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）５３５．溶剂溅出并燃烧应如何处理？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"马上使用灭火器灭火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B马上向燃烧处盖砂子或浇水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C马上用石棉布盖住燃烧处，尽快移去临近的其它溶剂，关闭热源和电源，再灭火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以上都对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）５３６．为了防止在开启或关闭玻璃容器时发生危险，下列哪一种瓶塞不适宜作为盛放具有爆炸危险性物质的玻璃容器的瓶塞？</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"软木塞" B磨口玻璃塞 C胶皮塞D 橡胶塞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）５３７．当不慎把少量浓硫酸滴在皮肤上(在皮肤上没形成挂液)时，正确的处理方法是：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A"用酒精棉球擦" 不作处理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B马上去医院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C用碱液中和后</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D用水冲洗 用水直接冲洗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Ｄ　）５３８．易燃类液体的特点是：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A"闪点在25℃以下的液体，闪点越低，越易燃烧"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B极易挥发成气体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C遇明火即燃烧</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 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）５３９．对于一些吸入或食入少量即能中毒至死的化学试剂，生物试验中致死量（LD50）在50mg/kg以下的称为剧毒化学试剂，以下哪个不是剧毒化学试剂：</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"氰化钾"B 三氧化二砷 C氯化汞 D苯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）５４０．危险化学品的毒害包括：</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"皮肤腐蚀性/刺激性，眼损伤/眼刺激"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B急性中毒致死，器官或呼吸系统损伤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C生殖细胞突变性，致癌性 水环境危害性, 放射性危害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Ｃ　）５４１．下列那一项不是发生爆炸的基本因素？</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A "温度"B 压力 C湿度 D着火源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Ｃ　）５４２．关于存储化学品说法错误的是：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A 化学危险物品应当分类、分项存放，相互之间保持安全距离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B遇火、遇潮容易燃烧、爆炸或产生有毒气体的化学危险品，不得在露天、潮湿、漏雨或低洼容易积水的地点存放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C受阳光照射易燃烧、易爆炸或产生有毒气体的化学危险品和桶装、罐装等易燃液体、气体应当在密闭地点存放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D防护和灭火方法相互抵触的化学危险品，不得在同一仓库或同一储存室存放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　Ｂ　）５４３．关于化学品的使用、管理，下列说法哪个是错误的？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A打开塑料瓶的化学品时不要过于用力挤压，否则可能导致液体溢出或迸溅到身体上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B有机溶剂可以置于普通冰箱保存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Theme="minorEastAsia" w:hAnsiTheme="minorEastAsia" w:eastAsiaTheme="minorEastAsia" w:cstheme="minorEastAsia"/>
          <w:color w:val="000000"/>
          <w:kern w:val="0"/>
          <w:sz w:val="21"/>
          <w:szCs w:val="21"/>
          <w:shd w:val="clear" w:color="auto" w:fill="auto"/>
        </w:rPr>
      </w:pPr>
      <w:r>
        <w:rPr>
          <w:rFonts w:hint="eastAsia" w:asciiTheme="minorEastAsia" w:hAnsiTheme="minorEastAsia" w:eastAsiaTheme="minorEastAsia" w:cstheme="minorEastAsia"/>
          <w:color w:val="000000"/>
          <w:kern w:val="0"/>
          <w:sz w:val="21"/>
          <w:szCs w:val="21"/>
          <w:shd w:val="clear" w:color="auto" w:fill="auto"/>
        </w:rPr>
        <w:t xml:space="preserve">C分清标签，认真阅读标签，按标签使用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D共用化学品从专用柜里取出，使用时注意保持标签的完整，用后放回专用柜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Ａ　）５４４．混和时不会生成高敏感、不稳定或者具有爆炸性物质的是：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醚和醇类 B烯烃和空气C 氯酸盐和铵盐 D亚硝酸盐和铵盐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）５４５．以下几种气体中，有毒的气体为：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A氧气 B氮气 C氯气 D二氧化碳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Ｄ　）５４６．化学实验过程中要规范操作，注意实验安全，如果发生意外也要冷静处理。下列意外事故的处理方法中，错误的是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 "意外事故处理方法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洒在桌面上的酒精燃烧起来立即用湿抹布或沙子扑灭"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稀酸飞溅到皮肤上立即用大量水冲洗再涂上3%～5%的小苏打溶液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D误服氯化钡溶液立即喝大量鲜牛奶或鸡蛋清 碱液泼在衣服上用水冲洗后，再涂上硫酸溶液</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）５４７．在烧杯使用中，不正确的是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A加热时应放置在石棉网上，使受热均匀。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B溶解物质用玻璃棒搅拌时，能触及杯壁或杯底。</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 用作配制溶液和较大量试剂的反应容器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D在常温或加热时使用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）５４８．实验室保存下列试剂采取的措施不正确的是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NaCl保存在棕色试剂瓶中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B波尔多液盛放在铁制容器中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C氢氟酸保存在塑料瓶中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D溴水盛放在带胶塞的棕色瓶中 </w:t>
      </w:r>
    </w:p>
    <w:p>
      <w:pPr>
        <w:rPr>
          <w:rFonts w:hint="eastAsia" w:ascii="宋体" w:hAnsi="宋体" w:cs="宋体"/>
          <w:sz w:val="21"/>
          <w:szCs w:val="21"/>
          <w:lang w:val="en-US" w:eastAsia="zh-CN"/>
        </w:rPr>
      </w:pPr>
      <w:r>
        <w:rPr>
          <w:rFonts w:hint="eastAsia" w:ascii="宋体" w:hAnsi="宋体" w:eastAsia="宋体" w:cs="宋体"/>
          <w:color w:val="000000"/>
          <w:kern w:val="0"/>
          <w:sz w:val="21"/>
          <w:szCs w:val="21"/>
          <w:shd w:val="clear" w:color="auto" w:fill="auto"/>
        </w:rPr>
        <w:t xml:space="preserve"> </w:t>
      </w:r>
      <w:r>
        <w:rPr>
          <w:rFonts w:hint="eastAsia" w:ascii="宋体" w:hAnsi="宋体" w:cs="宋体"/>
          <w:sz w:val="21"/>
          <w:szCs w:val="21"/>
          <w:lang w:val="en-US" w:eastAsia="zh-CN"/>
        </w:rPr>
        <w:t>(C)549</w:t>
      </w:r>
      <w:r>
        <w:rPr>
          <w:rFonts w:hint="eastAsia" w:ascii="宋体" w:hAnsi="宋体" w:eastAsia="宋体" w:cs="宋体"/>
          <w:sz w:val="21"/>
          <w:szCs w:val="21"/>
        </w:rPr>
        <w:t>.盐酸、甲醛溶液、乙醚等易挥发试剂应如何合理存放？</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和其它试剂混放</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放在冰箱中</w:t>
      </w:r>
    </w:p>
    <w:p>
      <w:pPr>
        <w:rPr>
          <w:rFonts w:hint="eastAsia" w:ascii="宋体" w:hAnsi="宋体" w:eastAsia="宋体" w:cs="宋体"/>
          <w:color w:val="000000"/>
          <w:kern w:val="0"/>
          <w:sz w:val="21"/>
          <w:szCs w:val="21"/>
          <w:shd w:val="clear" w:color="auto" w:fill="auto"/>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分类存放在干燥通风处</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w:t>
      </w:r>
      <w:r>
        <w:rPr>
          <w:rFonts w:hint="eastAsia" w:ascii="宋体" w:hAnsi="宋体" w:eastAsia="宋体" w:cs="宋体"/>
          <w:sz w:val="21"/>
          <w:szCs w:val="21"/>
        </w:rPr>
        <w:t>放在密闭的柜子中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）５５０．实验室水泵关闭前,阀门应：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全开 B全关 C半开 D无所谓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）５５１．浇注过程中一旦发生安全事故，应：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A迅速逃离现场 B保持镇静，及时汇报并听从指导人员安排 C按自己判断，D进行处理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）５５２．下列哪项是危险化学品伤害事故的间接原因？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A危险化学品生产场所有害物浓度超出卫生限值标准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B没有对危险化学品生产人员进行安全培训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C危险化学品生产人员不按规定穿戴个人防护用品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D以上都对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Ｂ　）553. 水能够灭火主要靠什么作用？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A水受热蒸发产生水蒸气稀释空气，使氧的含量减少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B水大量吸收燃烧产生的热量，使着火物的温度降到燃点以下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C水附着在着火物表面，使可燃物不与空气接触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Ａ　）554. 在爆炸危险场所电气线路敷设不能采用哪种方法？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A绝缘导线明敷 B绝缘导线穿钢管敷设C 电缆敷设D以上都对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Ｃ　）555. 以下哪种电源不能作为安全电压的电源？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A安全隔离变压器 B蓄电池 C自耦变压器D以上都对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  ）556.根据《危险化学品安全管理条例》要求，安全使用许可证制度的适用范围包括</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A.使用危险化学品从事生产并且使用量达到规定数量的化工企业</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B.使用危险化学品从事生产或者使用量达到规定的数量的化工企业</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C.所有化工生产和使用企业</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    ）557.带煤气作业或在煤气设备上动火，应采取下列哪项措施？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A.应有作业方案和安全措施，并应取得煤气防护站或安全主管部门的书面批准</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B.应有公司领导在现场监督作业</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C.应有专职安全管理人员现场监护</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A）558.清扫爆炸性粉尘时应</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A.采用负压方式，禁止使用压缩空气进行吹扫     B.使用压缩空气进行吹扫</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C.采用正压吹扫                               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C   ）。559.事故应急救援的基本任务包括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①组织营救受害人员，组织撤离其他人员  ②迅速控制事态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③消除危险后果，做好现场恢复 </w:t>
      </w:r>
      <w:r>
        <w:rPr>
          <w:rFonts w:hint="eastAsia" w:ascii="宋体" w:hAnsi="宋体" w:eastAsia="宋体" w:cs="宋体"/>
          <w:color w:val="000000"/>
          <w:kern w:val="0"/>
          <w:sz w:val="21"/>
          <w:szCs w:val="21"/>
          <w:shd w:val="clear" w:color="auto" w:fill="auto"/>
        </w:rPr>
        <w:tab/>
      </w:r>
      <w:r>
        <w:rPr>
          <w:rFonts w:hint="eastAsia" w:ascii="宋体" w:hAnsi="宋体" w:eastAsia="宋体" w:cs="宋体"/>
          <w:color w:val="000000"/>
          <w:kern w:val="0"/>
          <w:sz w:val="21"/>
          <w:szCs w:val="21"/>
          <w:shd w:val="clear" w:color="auto" w:fill="auto"/>
        </w:rPr>
        <w:tab/>
      </w:r>
      <w:r>
        <w:rPr>
          <w:rFonts w:hint="eastAsia" w:ascii="宋体" w:hAnsi="宋体" w:eastAsia="宋体" w:cs="宋体"/>
          <w:color w:val="000000"/>
          <w:kern w:val="0"/>
          <w:sz w:val="21"/>
          <w:szCs w:val="21"/>
          <w:shd w:val="clear" w:color="auto" w:fill="auto"/>
        </w:rPr>
        <w:tab/>
      </w:r>
      <w:r>
        <w:rPr>
          <w:rFonts w:hint="eastAsia" w:ascii="宋体" w:hAnsi="宋体" w:eastAsia="宋体" w:cs="宋体"/>
          <w:color w:val="000000"/>
          <w:kern w:val="0"/>
          <w:sz w:val="21"/>
          <w:szCs w:val="21"/>
          <w:shd w:val="clear" w:color="auto" w:fill="auto"/>
        </w:rPr>
        <w:t xml:space="preserve">  ④调查事故起因，评估危害程度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A、①②③       B、①②③④     C、①③④  D.①③④</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）560．“安全”就是：。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A.不发生事故;              B.不发生伤亡事故；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C.不存在发生事故的危险；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D.所存在的发生事故的危险程度是可以接受的。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（ABD）561.下列物质即便在相对低浓度时有毒的是：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A乙二醇  B硫化氢  C乙醇   D甲醛</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（ABCD）562.气瓶存放注意事项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A.存放在阴凉的地方        B.存放在干燥的地方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C.存放在远离热源的地方    D.易燃气体应于明火隔离保存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（ABD） 563.电器设备或带电系统着火，可用以下哪些方式灭火？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A.二氧化碳灭火器 B.四氯化碳灭火器 C.泡沫灭火器 D.干粉灭火器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（ABC）564.用手提式灭火器灭火的正确方法是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A.拔去保险插销              B.一手紧握灭火器喷嘴</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C.一手提灭火器并下压压把    D.对准火焰猛烈部位喷射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（ABC）565.搬运气瓶时，以下操作正确的是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A.搬运气瓶要轻、稳</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B.锁紧保护盖后方可进行</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C.尽量使用手推车，用手移动容器时，应直立移动，不可卧倒滚运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D.采用自己方便的姿势搬运</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(ABC）566.压力容器和设备要有工艺操作规程和岗位操作规程，明确提出压力容器操作要求，其内容至少应包括: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A.压力容器和设备的操作工艺指标（含最高工作压力、最高或最低工作温度）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B.压力容器和设备的岗位操作法（含开、停机的操作程序和注意事项）</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C.压力容器和设备运行中应重点检查的项目和部位，运行中可能出现的异常现象和防止措施，以及紧急情况的处置和报告程序。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D.以上都不是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(ABC)567.发生火灾，在疏散逃生过程中：</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A.可以用折叠多层的湿毛巾、口罩捂住口鼻</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B.可用浸湿的棉被、棉大衣等披在身上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C.尽量将身体贴近地面匍匐（或弯腰低姿）前进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D.到处乱跑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(AB)568.下列陈述哪些是正确的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A.丙酮、乙醇都有较强的挥发性和易燃性，二者都不能在任何有明火的地方使用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B.丙酮会对肝脏和大脑造成损害，因此避免吸入丙酮气体</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C.强酸强碱等不能与身体接触；弱酸弱碱在使用中可以与身体接触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D.从试剂瓶中取出固体化学粉末状试剂时，可以使用专用工具伸入瓶子内部取粉末试剂；移取液体时可以同样操作。</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(ABCD)569.使用电钻或手持电动工具时应注意哪些安全问题?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A.所有的导电部分必须有良好的绝缘</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B.所有的导线必须是坚韧耐用的软胶皮线。在导线进入电机的壳体处，应用胶皮圈加以保护，以防电线的绝缘层被磨损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C.电机进线应装有接地或接零的装置</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D.在使用时，必须穿绝缘鞋；戴绝缘手套等防护用品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 ABCD)570.静电的电量虽然不大，但其放电时产生的静电火花会有可能引起爆炸和火灾，比较常见的是放电时瞬间的电流造成精密实验仪器损坏，正确的预防措施有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A.适当的提高工作场所的湿度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B.进行特殊危险实验时，操作人员应先接触设置在安全区内的金属接地棒，以消除人体电位</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C.尽量穿不宜产生静电的工作服，不要在易产生静电的场所梳理头发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D.计算机进行维护时，先将手触摸其他金属导电体，然后再拆机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(BD)571.二氧化碳灭火器不能用来扑救哪些火灾？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A.短路引起的火灾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B.铝、钠、钾、镁、锂、锑、镉、铀、钚等金属及氢化物引起的火灾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C.柴油、煤油、酒精等引起的火灾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D.在惰性物质中自身供氧的物质引起的火灾</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(ACD)572.引发电气火灾的初始原因有多种，请从下列选项中选择3种最主要的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A.电路接触不良          B.带电改接电气线路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C.线路或设备过电流运行  D.电热器挨近可燃物</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Ｃ　）573.企业应执行变更管理制度，对机构、人员、工艺、技术、设备设施、作业过程及环境等永久性或暂时性的变化进行有计划的控制。变更的实施应履行（ ），并对变更过程及变更所产生的隐患进行分析和控制。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A.请示程序  B.审批程序  C.审批及验收程序  D.一般程序</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 ）574.间歇式操作过程中，自动联锁装置在温度超温发出声光报警时，应采取的正确措施是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A.打开风机进行通风停止投料；      B.将报警器关掉</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C.不采取措施，等待联锁装置启动    D.启动冷却装置或检查冷却系统是否正常运行</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D ）575.以下关于接触有毒有害物质的工人，作业安全规定说法正确的是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A.下班回家后立即洗澡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B.不准在作业场所吸烟、吃东西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C.每天必须将工作服洗净，否则不得上岗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D.防尘口罩、防毒面具等个人防护用品用后即弃，不得回收使用。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B）。576.安全色的颜色“红、蓝、黄、绿”四种颜色分别代表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A.警告、指令、禁止、提示     B.禁止、指令、警告、提示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C.禁止、警告、指令、提示     D.指令、禁止、警告、提示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C ）577.电气设备发生火灾后，可以使用（ ）灭火器进行扑救。</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A.干粉灭火器、沙土                B.二氧化碳灭火器、泡沫灭火器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C.二氧化碳灭火器、干粉灭火器      D.干粉灭火器、泡沫灭火器</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 ) 578.危险化学品发生泄漏后，下面（ ）的做法是错误的。</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A.报警                    B.进行交通管制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w:t>
      </w:r>
      <w:bookmarkStart w:id="0" w:name="_GoBack"/>
      <w:bookmarkEnd w:id="0"/>
      <w:r>
        <w:rPr>
          <w:rFonts w:hint="eastAsia" w:ascii="宋体" w:hAnsi="宋体" w:eastAsia="宋体" w:cs="宋体"/>
          <w:color w:val="000000"/>
          <w:kern w:val="0"/>
          <w:sz w:val="21"/>
          <w:szCs w:val="21"/>
          <w:shd w:val="clear" w:color="auto" w:fill="auto"/>
        </w:rPr>
        <w:t>全体人员参与救援        D.立即进行现场施救，同时报警</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（C）579.《生产安全事故报告和调查处理条例》所称“瞒报”，是指。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A.超过规定时限报告</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B.故意隐瞒已经发生的事故，并经有关部门查证属实的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C.故意不如实报告事故发生的时间、地点、类别、伤亡人数、直接经济损失等有关内容的</w:t>
      </w:r>
      <w:r>
        <w:rPr>
          <w:rFonts w:hint="eastAsia" w:ascii="宋体" w:hAnsi="宋体" w:eastAsia="宋体" w:cs="宋体"/>
          <w:color w:val="000000"/>
          <w:kern w:val="0"/>
          <w:sz w:val="21"/>
          <w:szCs w:val="21"/>
          <w:shd w:val="clear" w:color="auto" w:fill="auto"/>
        </w:rPr>
        <w:br w:type="textWrapping"/>
      </w:r>
      <w:r>
        <w:rPr>
          <w:rFonts w:hint="eastAsia" w:ascii="宋体" w:hAnsi="宋体" w:eastAsia="宋体" w:cs="宋体"/>
          <w:color w:val="000000"/>
          <w:kern w:val="0"/>
          <w:sz w:val="21"/>
          <w:szCs w:val="21"/>
          <w:shd w:val="clear" w:color="auto" w:fill="auto"/>
        </w:rPr>
        <w:t>D .以上都是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(A )580.施工企业因降低安全生产条件经责令停止施工后，整改仍达不到要求或拒不停工整改的，颁发管理机关可对其依法实施（）的处罚。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A.暂扣或吊销安全生产许可证   B.暂扣安全生产许可证</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xml:space="preserve">C.吊销安全生产许可证         D.以上都是 </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)。581.运输危险化学品的车辆的车顶灯和车尾部必须悬挂的标志的文字是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A.注意安全  B.危险品  C.保持车距D.以上都是</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B  ）582.国家对危险化学品的( )实行统一规划、合理布局和严格控制。</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A.生产和使用  B.生产和运输  C.生产和储存  D.生产和经营</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　Ｂ　）583.企业依法设立是要求：企业的设立应当符合国家产业政策和当地产业结构规划；企业的选址应当符合当地城乡规划；新建化工企业必须按照有关规定进入化工园区（或集中区），（     ），周边距离不足和城区内的化工企业要搬迁进入化工园区。</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A.必须经过正规设计</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B.必须经过正规设计、必须装备自动监控系统及必要的安全仪表系统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C.必须装备自动监控系统及必要的安全仪表系统</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D.必须经过正规安装</w:t>
      </w:r>
    </w:p>
    <w:p>
      <w:pPr>
        <w:keepNext w:val="0"/>
        <w:keepLines w:val="0"/>
        <w:pageBreakBefore w:val="0"/>
        <w:widowControl/>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（Ｄ　）584.化学品生产单位吊装作业、动火作业、动土作业、受限空间作业、高处作业、设备检维修作业、盲板抽堵作业、（），统称为“八大类”危险作业，作业前需要履行特种作业审批手续，办理安全作业证。</w:t>
      </w:r>
    </w:p>
    <w:p>
      <w:pPr>
        <w:keepNext w:val="0"/>
        <w:keepLines w:val="0"/>
        <w:pageBreakBefore w:val="0"/>
        <w:widowControl/>
        <w:numPr>
          <w:ilvl w:val="0"/>
          <w:numId w:val="19"/>
        </w:numPr>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color w:val="000000"/>
          <w:kern w:val="0"/>
          <w:sz w:val="21"/>
          <w:szCs w:val="21"/>
          <w:shd w:val="clear" w:color="auto" w:fill="auto"/>
        </w:rPr>
      </w:pPr>
      <w:r>
        <w:rPr>
          <w:rFonts w:hint="eastAsia" w:ascii="宋体" w:hAnsi="宋体" w:eastAsia="宋体" w:cs="宋体"/>
          <w:color w:val="000000"/>
          <w:kern w:val="0"/>
          <w:sz w:val="21"/>
          <w:szCs w:val="21"/>
          <w:shd w:val="clear" w:color="auto" w:fill="auto"/>
        </w:rPr>
        <w:t>制冷作业  B.断路作业  C.临时用电作业  D.危险品装卸作业</w:t>
      </w:r>
    </w:p>
    <w:p>
      <w:pPr>
        <w:rPr>
          <w:rFonts w:hint="eastAsia" w:ascii="宋体" w:hAnsi="宋体" w:eastAsia="宋体" w:cs="宋体"/>
          <w:sz w:val="21"/>
          <w:szCs w:val="21"/>
        </w:rPr>
      </w:pPr>
      <w:r>
        <w:rPr>
          <w:rFonts w:hint="eastAsia" w:ascii="宋体" w:hAnsi="宋体" w:cs="宋体"/>
          <w:sz w:val="21"/>
          <w:szCs w:val="21"/>
          <w:lang w:val="en-US" w:eastAsia="zh-CN"/>
        </w:rPr>
        <w:t>(B)585</w:t>
      </w:r>
      <w:r>
        <w:rPr>
          <w:rFonts w:hint="eastAsia" w:ascii="宋体" w:hAnsi="宋体" w:eastAsia="宋体" w:cs="宋体"/>
          <w:sz w:val="21"/>
          <w:szCs w:val="21"/>
          <w:lang w:val="en-US" w:eastAsia="zh-CN"/>
        </w:rPr>
        <w:t>.</w:t>
      </w:r>
      <w:r>
        <w:rPr>
          <w:rFonts w:hint="eastAsia" w:ascii="宋体" w:hAnsi="宋体" w:eastAsia="宋体" w:cs="宋体"/>
          <w:sz w:val="21"/>
          <w:szCs w:val="21"/>
        </w:rPr>
        <w:t>在烧杯使用中，不正确的是</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加热时应放置在石棉网上，使受热均匀。</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溶解物质用玻璃棒搅拌时，能触及杯壁或杯底。</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用作配制溶液和较大量试剂的反应容器</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在常温或加热时使用</w:t>
      </w:r>
    </w:p>
    <w:p>
      <w:pPr>
        <w:rPr>
          <w:rFonts w:hint="eastAsia" w:ascii="宋体" w:hAnsi="宋体" w:eastAsia="宋体" w:cs="宋体"/>
          <w:sz w:val="21"/>
          <w:szCs w:val="21"/>
        </w:rPr>
      </w:pPr>
      <w:r>
        <w:rPr>
          <w:rFonts w:hint="eastAsia" w:ascii="宋体" w:hAnsi="宋体" w:cs="宋体"/>
          <w:sz w:val="21"/>
          <w:szCs w:val="21"/>
          <w:lang w:val="en-US" w:eastAsia="zh-CN"/>
        </w:rPr>
        <w:t>(B)586</w:t>
      </w:r>
      <w:r>
        <w:rPr>
          <w:rFonts w:hint="eastAsia" w:ascii="宋体" w:hAnsi="宋体" w:eastAsia="宋体" w:cs="宋体"/>
          <w:sz w:val="21"/>
          <w:szCs w:val="21"/>
          <w:lang w:val="en-US" w:eastAsia="zh-CN"/>
        </w:rPr>
        <w:t>.</w:t>
      </w:r>
      <w:r>
        <w:rPr>
          <w:rFonts w:hint="eastAsia" w:ascii="宋体" w:hAnsi="宋体" w:eastAsia="宋体" w:cs="宋体"/>
          <w:sz w:val="21"/>
          <w:szCs w:val="21"/>
        </w:rPr>
        <w:t>浇注过程中一旦发生安全事故，应：</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迅速逃离现场</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保持镇静，及时汇报并听从指导人员安排</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按自己判断，进行处理</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D.保持镇静，按照自己的方法迅速逃离现场</w:t>
      </w:r>
    </w:p>
    <w:p>
      <w:pPr>
        <w:rPr>
          <w:rFonts w:hint="eastAsia" w:ascii="宋体" w:hAnsi="宋体" w:eastAsia="宋体" w:cs="宋体"/>
          <w:sz w:val="21"/>
          <w:szCs w:val="21"/>
        </w:rPr>
      </w:pPr>
      <w:r>
        <w:rPr>
          <w:rFonts w:hint="eastAsia" w:ascii="宋体" w:hAnsi="宋体" w:cs="宋体"/>
          <w:sz w:val="21"/>
          <w:szCs w:val="21"/>
          <w:lang w:val="en-US" w:eastAsia="zh-CN"/>
        </w:rPr>
        <w:t>(B)587</w:t>
      </w:r>
      <w:r>
        <w:rPr>
          <w:rFonts w:hint="eastAsia" w:ascii="宋体" w:hAnsi="宋体" w:eastAsia="宋体" w:cs="宋体"/>
          <w:sz w:val="21"/>
          <w:szCs w:val="21"/>
        </w:rPr>
        <w:t>.下列哪项是危险化学品伤害事故的间接原因？</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危险化学品生产场所有害物浓度超出卫生限值标准</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没有对危险化学品生产人员进行安全培训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危险化学品生产人员不按规定穿戴个人防护用品</w:t>
      </w:r>
    </w:p>
    <w:p>
      <w:pPr>
        <w:rPr>
          <w:rFonts w:hint="eastAsia" w:ascii="宋体" w:hAnsi="宋体" w:eastAsia="宋体" w:cs="宋体"/>
          <w:sz w:val="21"/>
          <w:szCs w:val="21"/>
        </w:rPr>
      </w:pPr>
      <w:r>
        <w:rPr>
          <w:rFonts w:hint="eastAsia" w:ascii="宋体" w:hAnsi="宋体" w:cs="宋体"/>
          <w:sz w:val="21"/>
          <w:szCs w:val="21"/>
          <w:lang w:val="en-US" w:eastAsia="zh-CN"/>
        </w:rPr>
        <w:t>(B)588</w:t>
      </w:r>
      <w:r>
        <w:rPr>
          <w:rFonts w:hint="eastAsia" w:ascii="宋体" w:hAnsi="宋体" w:eastAsia="宋体" w:cs="宋体"/>
          <w:sz w:val="21"/>
          <w:szCs w:val="21"/>
        </w:rPr>
        <w:t>.水能够灭火主要靠什么作用？</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水受热蒸发产生水蒸气稀释空气，使氧的含量减少</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水大量吸收燃烧产生的热量，使着火物的温度降到燃点以下</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水附着在着火物表面，使可燃物不与空气接触</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(A)589</w:t>
      </w:r>
      <w:r>
        <w:rPr>
          <w:rFonts w:hint="eastAsia" w:ascii="宋体" w:hAnsi="宋体" w:eastAsia="宋体" w:cs="宋体"/>
          <w:sz w:val="21"/>
          <w:szCs w:val="21"/>
        </w:rPr>
        <w:t>.在爆炸危险场所电气线路敷设不能采用哪种方法？</w:t>
      </w:r>
      <w:r>
        <w:rPr>
          <w:rFonts w:hint="eastAsia" w:ascii="宋体" w:hAnsi="宋体" w:cs="宋体"/>
          <w:sz w:val="21"/>
          <w:szCs w:val="21"/>
          <w:lang w:val="en-US" w:eastAsia="zh-CN"/>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绝缘导线明敷</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绝缘导线穿钢管敷设</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电缆敷设</w:t>
      </w:r>
      <w:r>
        <w:rPr>
          <w:rFonts w:hint="eastAsia" w:ascii="宋体" w:hAnsi="宋体" w:eastAsia="宋体" w:cs="宋体"/>
          <w:sz w:val="21"/>
          <w:szCs w:val="21"/>
          <w:lang w:val="en-US" w:eastAsia="zh-CN"/>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(C)590</w:t>
      </w:r>
      <w:r>
        <w:rPr>
          <w:rFonts w:hint="eastAsia" w:ascii="宋体" w:hAnsi="宋体" w:eastAsia="宋体" w:cs="宋体"/>
          <w:sz w:val="21"/>
          <w:szCs w:val="21"/>
          <w:lang w:val="en-US" w:eastAsia="zh-CN"/>
        </w:rPr>
        <w:t>.</w:t>
      </w:r>
      <w:r>
        <w:rPr>
          <w:rFonts w:hint="eastAsia" w:ascii="宋体" w:hAnsi="宋体" w:eastAsia="宋体" w:cs="宋体"/>
          <w:sz w:val="21"/>
          <w:szCs w:val="21"/>
        </w:rPr>
        <w:t>以下哪种电源不能作为安全电压的电源？</w:t>
      </w:r>
      <w:r>
        <w:rPr>
          <w:rFonts w:hint="eastAsia" w:ascii="宋体" w:hAnsi="宋体" w:cs="宋体"/>
          <w:sz w:val="21"/>
          <w:szCs w:val="21"/>
          <w:lang w:val="en-US" w:eastAsia="zh-CN"/>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安全隔离变压器</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蓄电池</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自耦变压器</w:t>
      </w:r>
      <w:r>
        <w:rPr>
          <w:rFonts w:hint="eastAsia" w:ascii="宋体" w:hAnsi="宋体" w:eastAsia="宋体" w:cs="宋体"/>
          <w:sz w:val="21"/>
          <w:szCs w:val="21"/>
          <w:lang w:val="en-US" w:eastAsia="zh-CN"/>
        </w:rPr>
        <w:t xml:space="preserve">   D.以上都是 </w:t>
      </w:r>
    </w:p>
    <w:p>
      <w:pPr>
        <w:rPr>
          <w:rFonts w:hint="eastAsia" w:ascii="宋体" w:hAnsi="宋体" w:eastAsia="宋体" w:cs="宋体"/>
          <w:sz w:val="21"/>
          <w:szCs w:val="21"/>
        </w:rPr>
      </w:pPr>
      <w:r>
        <w:rPr>
          <w:rFonts w:hint="eastAsia" w:ascii="宋体" w:hAnsi="宋体" w:cs="宋体"/>
          <w:sz w:val="21"/>
          <w:szCs w:val="21"/>
          <w:lang w:val="en-US" w:eastAsia="zh-CN"/>
        </w:rPr>
        <w:t>(C)591</w:t>
      </w:r>
      <w:r>
        <w:rPr>
          <w:rFonts w:hint="eastAsia" w:ascii="宋体" w:hAnsi="宋体" w:eastAsia="宋体" w:cs="宋体"/>
          <w:sz w:val="21"/>
          <w:szCs w:val="21"/>
          <w:lang w:val="en-US" w:eastAsia="zh-CN"/>
        </w:rPr>
        <w:t>.</w:t>
      </w:r>
      <w:r>
        <w:rPr>
          <w:rFonts w:hint="eastAsia" w:ascii="宋体" w:hAnsi="宋体" w:eastAsia="宋体" w:cs="宋体"/>
          <w:sz w:val="21"/>
          <w:szCs w:val="21"/>
        </w:rPr>
        <w:t>长期搁置不用的手持电动工具，在使用前必须测量绝缘电阻，要求手持电动工具带电部分与外壳之间绝缘电阻不低于多少MΩ？</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2</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w:t>
      </w:r>
      <w:r>
        <w:rPr>
          <w:rFonts w:hint="eastAsia" w:ascii="宋体" w:hAnsi="宋体" w:eastAsia="宋体" w:cs="宋体"/>
          <w:sz w:val="21"/>
          <w:szCs w:val="21"/>
        </w:rPr>
        <w:t>0.5</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1</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10</w:t>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(C)592.</w:t>
      </w:r>
      <w:r>
        <w:rPr>
          <w:rFonts w:hint="eastAsia" w:ascii="宋体" w:hAnsi="宋体" w:eastAsia="宋体" w:cs="宋体"/>
          <w:sz w:val="21"/>
          <w:szCs w:val="21"/>
        </w:rPr>
        <w:t>为防止静电火花引起事故，凡是用来加工、贮存、运输各种易燃气、液、粉体的金属设备、非导电材料都必须：</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有足够大的电阻</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w:t>
      </w:r>
      <w:r>
        <w:rPr>
          <w:rFonts w:hint="eastAsia" w:ascii="宋体" w:hAnsi="宋体" w:eastAsia="宋体" w:cs="宋体"/>
          <w:sz w:val="21"/>
          <w:szCs w:val="21"/>
        </w:rPr>
        <w:t>有足够小的电阻</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可靠接地</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w:t>
      </w:r>
      <w:r>
        <w:rPr>
          <w:rFonts w:hint="eastAsia" w:ascii="宋体" w:hAnsi="宋体" w:eastAsia="宋体" w:cs="宋体"/>
          <w:sz w:val="21"/>
          <w:szCs w:val="21"/>
        </w:rPr>
        <w:t>可靠绝缘</w:t>
      </w:r>
    </w:p>
    <w:p>
      <w:pPr>
        <w:rPr>
          <w:rFonts w:hint="eastAsia" w:ascii="宋体" w:hAnsi="宋体" w:eastAsia="宋体" w:cs="宋体"/>
          <w:sz w:val="21"/>
          <w:szCs w:val="21"/>
        </w:rPr>
      </w:pPr>
      <w:r>
        <w:rPr>
          <w:rFonts w:hint="eastAsia" w:ascii="宋体" w:hAnsi="宋体" w:cs="宋体"/>
          <w:sz w:val="21"/>
          <w:szCs w:val="21"/>
          <w:lang w:val="en-US" w:eastAsia="zh-CN"/>
        </w:rPr>
        <w:t>(D)593.</w:t>
      </w:r>
      <w:r>
        <w:rPr>
          <w:rFonts w:hint="eastAsia" w:ascii="宋体" w:hAnsi="宋体" w:eastAsia="宋体" w:cs="宋体"/>
          <w:sz w:val="21"/>
          <w:szCs w:val="21"/>
        </w:rPr>
        <w:t xml:space="preserve">以下什么物质引起的皮肤灼伤禁用水洗?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A. 五氧化二磷 B. 五硫化磷 C. 五氯化磷 D. 以上都是</w:t>
      </w:r>
    </w:p>
    <w:p>
      <w:pPr>
        <w:rPr>
          <w:rFonts w:hint="eastAsia" w:ascii="宋体" w:hAnsi="宋体" w:eastAsia="宋体" w:cs="宋体"/>
          <w:sz w:val="21"/>
          <w:szCs w:val="21"/>
        </w:rPr>
      </w:pPr>
      <w:r>
        <w:rPr>
          <w:rFonts w:hint="eastAsia" w:ascii="宋体" w:hAnsi="宋体" w:cs="宋体"/>
          <w:sz w:val="21"/>
          <w:szCs w:val="21"/>
          <w:lang w:val="en-US" w:eastAsia="zh-CN"/>
        </w:rPr>
        <w:t>(A)594.</w:t>
      </w:r>
      <w:r>
        <w:rPr>
          <w:rFonts w:hint="eastAsia" w:ascii="宋体" w:hAnsi="宋体" w:eastAsia="宋体" w:cs="宋体"/>
          <w:sz w:val="21"/>
          <w:szCs w:val="21"/>
        </w:rPr>
        <w:t xml:space="preserve">搬运剧毒化学品后，应该：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A. 用流动的水洗手 B. 吃东西补充体力 C. 休息 D一直搬运</w:t>
      </w:r>
    </w:p>
    <w:p>
      <w:pPr>
        <w:rPr>
          <w:rFonts w:hint="eastAsia" w:ascii="宋体" w:hAnsi="宋体" w:eastAsia="宋体" w:cs="宋体"/>
          <w:sz w:val="21"/>
          <w:szCs w:val="21"/>
        </w:rPr>
      </w:pPr>
      <w:r>
        <w:rPr>
          <w:rFonts w:hint="eastAsia" w:ascii="宋体" w:hAnsi="宋体" w:cs="宋体"/>
          <w:sz w:val="21"/>
          <w:szCs w:val="21"/>
          <w:lang w:val="en-US" w:eastAsia="zh-CN"/>
        </w:rPr>
        <w:t>(D)595.</w:t>
      </w:r>
      <w:r>
        <w:rPr>
          <w:rFonts w:hint="eastAsia" w:ascii="宋体" w:hAnsi="宋体" w:eastAsia="宋体" w:cs="宋体"/>
          <w:sz w:val="21"/>
          <w:szCs w:val="21"/>
        </w:rPr>
        <w:t xml:space="preserve">当有汞（水银）溅失时，应如何处理现场?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A. 用水擦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B. 用拖把拖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C. 扫干净后倒入垃圾桶                     </w:t>
      </w:r>
    </w:p>
    <w:p>
      <w:pP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D. 收集水银，用硫磺粉盖上并统一处理</w:t>
      </w:r>
    </w:p>
    <w:p>
      <w:pPr>
        <w:rPr>
          <w:rFonts w:hint="eastAsia" w:ascii="宋体" w:hAnsi="宋体" w:eastAsia="宋体" w:cs="宋体"/>
          <w:sz w:val="21"/>
          <w:szCs w:val="21"/>
        </w:rPr>
      </w:pPr>
      <w:r>
        <w:rPr>
          <w:rFonts w:hint="eastAsia" w:ascii="宋体" w:hAnsi="宋体" w:cs="宋体"/>
          <w:sz w:val="21"/>
          <w:szCs w:val="21"/>
          <w:lang w:val="en-US" w:eastAsia="zh-CN"/>
        </w:rPr>
        <w:t>(A)596.</w:t>
      </w:r>
      <w:r>
        <w:rPr>
          <w:rFonts w:hint="eastAsia" w:ascii="宋体" w:hAnsi="宋体" w:eastAsia="宋体" w:cs="宋体"/>
          <w:sz w:val="21"/>
          <w:szCs w:val="21"/>
        </w:rPr>
        <w:t xml:space="preserve">化学品的毒性可以通过皮肤吸收、消化道吸收及呼吸道吸收等三种方式对人体健康产生危害，下列不正确的预防措施是： </w:t>
      </w:r>
    </w:p>
    <w:p>
      <w:pPr>
        <w:rPr>
          <w:rFonts w:hint="eastAsia" w:ascii="宋体" w:hAnsi="宋体" w:eastAsia="宋体" w:cs="宋体"/>
          <w:sz w:val="21"/>
          <w:szCs w:val="21"/>
        </w:rPr>
      </w:pPr>
      <w:r>
        <w:rPr>
          <w:rFonts w:hint="eastAsia" w:ascii="宋体" w:hAnsi="宋体" w:eastAsia="宋体" w:cs="宋体"/>
          <w:sz w:val="21"/>
          <w:szCs w:val="21"/>
        </w:rPr>
        <w:t>A. 实验过程中使用三氯甲烷时戴防尘口罩</w:t>
      </w:r>
    </w:p>
    <w:p>
      <w:pPr>
        <w:rPr>
          <w:rFonts w:hint="eastAsia" w:ascii="宋体" w:hAnsi="宋体" w:eastAsia="宋体" w:cs="宋体"/>
          <w:sz w:val="21"/>
          <w:szCs w:val="21"/>
        </w:rPr>
      </w:pPr>
      <w:r>
        <w:rPr>
          <w:rFonts w:hint="eastAsia" w:ascii="宋体" w:hAnsi="宋体" w:eastAsia="宋体" w:cs="宋体"/>
          <w:sz w:val="21"/>
          <w:szCs w:val="21"/>
        </w:rPr>
        <w:t>B. 实验过程中移取强酸、强碱溶液应带防酸碱手套</w:t>
      </w:r>
    </w:p>
    <w:p>
      <w:pPr>
        <w:rPr>
          <w:rFonts w:hint="eastAsia" w:ascii="宋体" w:hAnsi="宋体" w:eastAsia="宋体" w:cs="宋体"/>
          <w:sz w:val="21"/>
          <w:szCs w:val="21"/>
        </w:rPr>
      </w:pPr>
      <w:r>
        <w:rPr>
          <w:rFonts w:hint="eastAsia" w:ascii="宋体" w:hAnsi="宋体" w:eastAsia="宋体" w:cs="宋体"/>
          <w:sz w:val="21"/>
          <w:szCs w:val="21"/>
        </w:rPr>
        <w:t>C. 实验场所严禁携带食物；禁止用饮料瓶装化学药品，防止误食</w:t>
      </w:r>
    </w:p>
    <w:p>
      <w:pPr>
        <w:rPr>
          <w:rFonts w:hint="eastAsia" w:ascii="宋体" w:hAnsi="宋体" w:eastAsia="宋体" w:cs="宋体"/>
          <w:sz w:val="21"/>
          <w:szCs w:val="21"/>
        </w:rPr>
      </w:pPr>
      <w:r>
        <w:rPr>
          <w:rFonts w:hint="eastAsia" w:ascii="宋体" w:hAnsi="宋体" w:eastAsia="宋体" w:cs="宋体"/>
          <w:sz w:val="21"/>
          <w:szCs w:val="21"/>
        </w:rPr>
        <w:t>D. 称取粉末状的有毒药品时，要带口罩防止吸入</w:t>
      </w:r>
    </w:p>
    <w:p>
      <w:pPr>
        <w:rPr>
          <w:rFonts w:hint="eastAsia" w:ascii="宋体" w:hAnsi="宋体" w:eastAsia="宋体" w:cs="宋体"/>
          <w:sz w:val="21"/>
          <w:szCs w:val="21"/>
        </w:rPr>
      </w:pPr>
      <w:r>
        <w:rPr>
          <w:rFonts w:hint="eastAsia" w:ascii="宋体" w:hAnsi="宋体" w:cs="宋体"/>
          <w:sz w:val="21"/>
          <w:szCs w:val="21"/>
          <w:lang w:val="en-US" w:eastAsia="zh-CN"/>
        </w:rPr>
        <w:t>(C)597</w:t>
      </w:r>
      <w:r>
        <w:rPr>
          <w:rFonts w:hint="eastAsia" w:ascii="宋体" w:hAnsi="宋体" w:eastAsia="宋体" w:cs="宋体"/>
          <w:sz w:val="21"/>
          <w:szCs w:val="21"/>
        </w:rPr>
        <w:t xml:space="preserve">、黄磷自燃应如何扑救： </w:t>
      </w:r>
    </w:p>
    <w:p>
      <w:pPr>
        <w:rPr>
          <w:rFonts w:hint="eastAsia" w:ascii="宋体" w:hAnsi="宋体" w:eastAsia="宋体" w:cs="宋体"/>
          <w:sz w:val="21"/>
          <w:szCs w:val="21"/>
        </w:rPr>
      </w:pPr>
      <w:r>
        <w:rPr>
          <w:rFonts w:hint="eastAsia" w:ascii="宋体" w:hAnsi="宋体" w:eastAsia="宋体" w:cs="宋体"/>
          <w:sz w:val="21"/>
          <w:szCs w:val="21"/>
        </w:rPr>
        <w:t>A. 用高压水枪              B. 用高压灭火器</w:t>
      </w:r>
    </w:p>
    <w:p>
      <w:pPr>
        <w:rPr>
          <w:rFonts w:hint="eastAsia" w:ascii="宋体" w:hAnsi="宋体" w:eastAsia="宋体" w:cs="宋体"/>
          <w:sz w:val="21"/>
          <w:szCs w:val="21"/>
        </w:rPr>
      </w:pPr>
      <w:r>
        <w:rPr>
          <w:rFonts w:hint="eastAsia" w:ascii="宋体" w:hAnsi="宋体" w:eastAsia="宋体" w:cs="宋体"/>
          <w:sz w:val="21"/>
          <w:szCs w:val="21"/>
        </w:rPr>
        <w:t>C. 用雾状水灭火或用泥土覆盖 D. 以上都对</w:t>
      </w:r>
    </w:p>
    <w:p>
      <w:pPr>
        <w:rPr>
          <w:rFonts w:hint="eastAsia" w:ascii="宋体" w:hAnsi="宋体" w:eastAsia="宋体" w:cs="宋体"/>
          <w:sz w:val="21"/>
          <w:szCs w:val="21"/>
        </w:rPr>
      </w:pPr>
      <w:r>
        <w:rPr>
          <w:rFonts w:hint="eastAsia" w:ascii="宋体" w:hAnsi="宋体" w:cs="宋体"/>
          <w:sz w:val="21"/>
          <w:szCs w:val="21"/>
          <w:lang w:val="en-US" w:eastAsia="zh-CN"/>
        </w:rPr>
        <w:t>(A)598</w:t>
      </w:r>
      <w:r>
        <w:rPr>
          <w:rFonts w:hint="eastAsia" w:ascii="宋体" w:hAnsi="宋体" w:eastAsia="宋体" w:cs="宋体"/>
          <w:sz w:val="21"/>
          <w:szCs w:val="21"/>
        </w:rPr>
        <w:t xml:space="preserve">、金属钠着火可采用的灭火方式有： </w:t>
      </w:r>
    </w:p>
    <w:p>
      <w:pPr>
        <w:rPr>
          <w:rFonts w:hint="eastAsia" w:ascii="宋体" w:hAnsi="宋体" w:eastAsia="宋体" w:cs="宋体"/>
          <w:sz w:val="21"/>
          <w:szCs w:val="21"/>
        </w:rPr>
      </w:pPr>
      <w:r>
        <w:rPr>
          <w:rFonts w:hint="eastAsia" w:ascii="宋体" w:hAnsi="宋体" w:eastAsia="宋体" w:cs="宋体"/>
          <w:sz w:val="21"/>
          <w:szCs w:val="21"/>
        </w:rPr>
        <w:t>A. 干砂 B. 水 C. 湿抹布 D. 泡沫灭火器</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599</w:t>
      </w:r>
      <w:r>
        <w:rPr>
          <w:rFonts w:hint="eastAsia" w:ascii="宋体" w:hAnsi="宋体" w:eastAsia="宋体" w:cs="宋体"/>
          <w:sz w:val="21"/>
          <w:szCs w:val="21"/>
        </w:rPr>
        <w:t xml:space="preserve">、铝粉、保险粉自燃时如何扑救？ </w:t>
      </w:r>
    </w:p>
    <w:p>
      <w:pPr>
        <w:rPr>
          <w:rFonts w:hint="eastAsia" w:ascii="宋体" w:hAnsi="宋体" w:eastAsia="宋体" w:cs="宋体"/>
          <w:sz w:val="21"/>
          <w:szCs w:val="21"/>
        </w:rPr>
      </w:pPr>
      <w:r>
        <w:rPr>
          <w:rFonts w:hint="eastAsia" w:ascii="宋体" w:hAnsi="宋体" w:eastAsia="宋体" w:cs="宋体"/>
          <w:sz w:val="21"/>
          <w:szCs w:val="21"/>
        </w:rPr>
        <w:t>A. 用水灭火 B. 用泡沫灭火器 C. 用干粉灭火器 D. 用干砂子灭火</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600</w:t>
      </w:r>
      <w:r>
        <w:rPr>
          <w:rFonts w:hint="eastAsia" w:ascii="宋体" w:hAnsi="宋体" w:eastAsia="宋体" w:cs="宋体"/>
          <w:sz w:val="21"/>
          <w:szCs w:val="21"/>
        </w:rPr>
        <w:t xml:space="preserve">、强碱烧伤处理错误的是： </w:t>
      </w:r>
    </w:p>
    <w:p>
      <w:pPr>
        <w:rPr>
          <w:rFonts w:hint="eastAsia" w:ascii="宋体" w:hAnsi="宋体" w:eastAsia="宋体" w:cs="宋体"/>
          <w:sz w:val="21"/>
          <w:szCs w:val="21"/>
        </w:rPr>
      </w:pPr>
      <w:r>
        <w:rPr>
          <w:rFonts w:hint="eastAsia" w:ascii="宋体" w:hAnsi="宋体" w:eastAsia="宋体" w:cs="宋体"/>
          <w:sz w:val="21"/>
          <w:szCs w:val="21"/>
        </w:rPr>
        <w:t>A. 立即用稀盐酸冲洗 B. 立即用1%～2%的醋酸冲洗</w:t>
      </w:r>
    </w:p>
    <w:p>
      <w:pPr>
        <w:rPr>
          <w:rFonts w:hint="eastAsia" w:ascii="宋体" w:hAnsi="宋体" w:eastAsia="宋体" w:cs="宋体"/>
          <w:sz w:val="21"/>
          <w:szCs w:val="21"/>
        </w:rPr>
      </w:pPr>
      <w:r>
        <w:rPr>
          <w:rFonts w:hint="eastAsia" w:ascii="宋体" w:hAnsi="宋体" w:eastAsia="宋体" w:cs="宋体"/>
          <w:sz w:val="21"/>
          <w:szCs w:val="21"/>
        </w:rPr>
        <w:t>C. 立即用大量水冲洗 D. 先进行应急处理，再去医院处理</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601</w:t>
      </w:r>
      <w:r>
        <w:rPr>
          <w:rFonts w:hint="eastAsia" w:ascii="宋体" w:hAnsi="宋体" w:eastAsia="宋体" w:cs="宋体"/>
          <w:sz w:val="21"/>
          <w:szCs w:val="21"/>
        </w:rPr>
        <w:t xml:space="preserve">、容器中的溶剂或易燃化学品发生燃烧应如何处理？ </w:t>
      </w:r>
    </w:p>
    <w:p>
      <w:pPr>
        <w:rPr>
          <w:rFonts w:hint="eastAsia" w:ascii="宋体" w:hAnsi="宋体" w:eastAsia="宋体" w:cs="宋体"/>
          <w:sz w:val="21"/>
          <w:szCs w:val="21"/>
        </w:rPr>
      </w:pPr>
      <w:r>
        <w:rPr>
          <w:rFonts w:hint="eastAsia" w:ascii="宋体" w:hAnsi="宋体" w:eastAsia="宋体" w:cs="宋体"/>
          <w:sz w:val="21"/>
          <w:szCs w:val="21"/>
        </w:rPr>
        <w:t>A. 用灭火器灭火或加砂子灭火       B. 加水灭火</w:t>
      </w:r>
    </w:p>
    <w:p>
      <w:pPr>
        <w:rPr>
          <w:rFonts w:hint="eastAsia" w:ascii="宋体" w:hAnsi="宋体" w:eastAsia="宋体" w:cs="宋体"/>
          <w:sz w:val="21"/>
          <w:szCs w:val="21"/>
        </w:rPr>
      </w:pPr>
      <w:r>
        <w:rPr>
          <w:rFonts w:hint="eastAsia" w:ascii="宋体" w:hAnsi="宋体" w:eastAsia="宋体" w:cs="宋体"/>
          <w:sz w:val="21"/>
          <w:szCs w:val="21"/>
        </w:rPr>
        <w:t>C. 用不易燃的瓷砖、玻璃片盖住瓶口 D. 用湿抹布盖住瓶口</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602</w:t>
      </w:r>
      <w:r>
        <w:rPr>
          <w:rFonts w:hint="eastAsia" w:ascii="宋体" w:hAnsi="宋体" w:eastAsia="宋体" w:cs="宋体"/>
          <w:sz w:val="21"/>
          <w:szCs w:val="21"/>
        </w:rPr>
        <w:t xml:space="preserve">、溶剂溅出并燃烧应如何处理？ </w:t>
      </w:r>
    </w:p>
    <w:p>
      <w:pPr>
        <w:rPr>
          <w:rFonts w:hint="eastAsia" w:ascii="宋体" w:hAnsi="宋体" w:eastAsia="宋体" w:cs="宋体"/>
          <w:sz w:val="21"/>
          <w:szCs w:val="21"/>
        </w:rPr>
      </w:pPr>
      <w:r>
        <w:rPr>
          <w:rFonts w:hint="eastAsia" w:ascii="宋体" w:hAnsi="宋体" w:eastAsia="宋体" w:cs="宋体"/>
          <w:sz w:val="21"/>
          <w:szCs w:val="21"/>
        </w:rPr>
        <w:t>A. 马上使用灭火器灭火</w:t>
      </w:r>
    </w:p>
    <w:p>
      <w:pPr>
        <w:rPr>
          <w:rFonts w:hint="eastAsia" w:ascii="宋体" w:hAnsi="宋体" w:eastAsia="宋体" w:cs="宋体"/>
          <w:sz w:val="21"/>
          <w:szCs w:val="21"/>
        </w:rPr>
      </w:pPr>
      <w:r>
        <w:rPr>
          <w:rFonts w:hint="eastAsia" w:ascii="宋体" w:hAnsi="宋体" w:eastAsia="宋体" w:cs="宋体"/>
          <w:sz w:val="21"/>
          <w:szCs w:val="21"/>
        </w:rPr>
        <w:t>B. 马上向燃烧处盖砂子或浇水</w:t>
      </w:r>
    </w:p>
    <w:p>
      <w:pPr>
        <w:rPr>
          <w:rFonts w:hint="eastAsia" w:ascii="宋体" w:hAnsi="宋体" w:eastAsia="宋体" w:cs="宋体"/>
          <w:sz w:val="21"/>
          <w:szCs w:val="21"/>
        </w:rPr>
      </w:pPr>
      <w:r>
        <w:rPr>
          <w:rFonts w:hint="eastAsia" w:ascii="宋体" w:hAnsi="宋体" w:eastAsia="宋体" w:cs="宋体"/>
          <w:sz w:val="21"/>
          <w:szCs w:val="21"/>
        </w:rPr>
        <w:t>C. 马上用石棉布盖住燃烧处，尽快移去临近的其它溶剂，关闭热源和电源，再灭火</w:t>
      </w:r>
    </w:p>
    <w:p>
      <w:pPr>
        <w:rPr>
          <w:rFonts w:hint="eastAsia" w:ascii="宋体" w:hAnsi="宋体" w:eastAsia="宋体" w:cs="宋体"/>
          <w:sz w:val="21"/>
          <w:szCs w:val="21"/>
        </w:rPr>
      </w:pPr>
      <w:r>
        <w:rPr>
          <w:rFonts w:hint="eastAsia" w:ascii="宋体" w:hAnsi="宋体" w:eastAsia="宋体" w:cs="宋体"/>
          <w:sz w:val="21"/>
          <w:szCs w:val="21"/>
        </w:rPr>
        <w:t>D. 以上都对</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603</w:t>
      </w:r>
      <w:r>
        <w:rPr>
          <w:rFonts w:hint="eastAsia" w:ascii="宋体" w:hAnsi="宋体" w:eastAsia="宋体" w:cs="宋体"/>
          <w:sz w:val="21"/>
          <w:szCs w:val="21"/>
        </w:rPr>
        <w:t xml:space="preserve">、实验过程中发生烧烫(灼)伤，错误的处理方法是： </w:t>
      </w:r>
    </w:p>
    <w:p>
      <w:pPr>
        <w:rPr>
          <w:rFonts w:hint="eastAsia" w:ascii="宋体" w:hAnsi="宋体" w:eastAsia="宋体" w:cs="宋体"/>
          <w:sz w:val="21"/>
          <w:szCs w:val="21"/>
        </w:rPr>
      </w:pPr>
      <w:r>
        <w:rPr>
          <w:rFonts w:hint="eastAsia" w:ascii="宋体" w:hAnsi="宋体" w:eastAsia="宋体" w:cs="宋体"/>
          <w:sz w:val="21"/>
          <w:szCs w:val="21"/>
        </w:rPr>
        <w:t>A. 浅表的小面积灼伤，以冷水冲洗15至30分钟至散热止痛</w:t>
      </w:r>
    </w:p>
    <w:p>
      <w:pPr>
        <w:rPr>
          <w:rFonts w:hint="eastAsia" w:ascii="宋体" w:hAnsi="宋体" w:eastAsia="宋体" w:cs="宋体"/>
          <w:sz w:val="21"/>
          <w:szCs w:val="21"/>
        </w:rPr>
      </w:pPr>
      <w:r>
        <w:rPr>
          <w:rFonts w:hint="eastAsia" w:ascii="宋体" w:hAnsi="宋体" w:eastAsia="宋体" w:cs="宋体"/>
          <w:sz w:val="21"/>
          <w:szCs w:val="21"/>
        </w:rPr>
        <w:t>B. 以生理食盐水擦拭（勿以药膏、牙膏、酱油涂抹或以纱布盖住）</w:t>
      </w:r>
    </w:p>
    <w:p>
      <w:pPr>
        <w:rPr>
          <w:rFonts w:hint="eastAsia" w:ascii="宋体" w:hAnsi="宋体" w:eastAsia="宋体" w:cs="宋体"/>
          <w:sz w:val="21"/>
          <w:szCs w:val="21"/>
        </w:rPr>
      </w:pPr>
      <w:r>
        <w:rPr>
          <w:rFonts w:hint="eastAsia" w:ascii="宋体" w:hAnsi="宋体" w:eastAsia="宋体" w:cs="宋体"/>
          <w:sz w:val="21"/>
          <w:szCs w:val="21"/>
        </w:rPr>
        <w:t>C. 若有水泡可自行刺破</w:t>
      </w:r>
    </w:p>
    <w:p>
      <w:pPr>
        <w:rPr>
          <w:rFonts w:hint="eastAsia" w:ascii="宋体" w:hAnsi="宋体" w:eastAsia="宋体" w:cs="宋体"/>
          <w:sz w:val="21"/>
          <w:szCs w:val="21"/>
        </w:rPr>
      </w:pPr>
      <w:r>
        <w:rPr>
          <w:rFonts w:hint="eastAsia" w:ascii="宋体" w:hAnsi="宋体" w:eastAsia="宋体" w:cs="宋体"/>
          <w:sz w:val="21"/>
          <w:szCs w:val="21"/>
        </w:rPr>
        <w:t>D. 大面积的灼伤，应紧急送至医院</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604</w:t>
      </w:r>
      <w:r>
        <w:rPr>
          <w:rFonts w:hint="eastAsia" w:ascii="宋体" w:hAnsi="宋体" w:eastAsia="宋体" w:cs="宋体"/>
          <w:sz w:val="21"/>
          <w:szCs w:val="21"/>
        </w:rPr>
        <w:t xml:space="preserve">、试剂或异物溅入眼内，处理措施正确的是： </w:t>
      </w:r>
    </w:p>
    <w:p>
      <w:pPr>
        <w:rPr>
          <w:rFonts w:hint="eastAsia" w:ascii="宋体" w:hAnsi="宋体" w:eastAsia="宋体" w:cs="宋体"/>
          <w:sz w:val="21"/>
          <w:szCs w:val="21"/>
        </w:rPr>
      </w:pPr>
      <w:r>
        <w:rPr>
          <w:rFonts w:hint="eastAsia" w:ascii="宋体" w:hAnsi="宋体" w:eastAsia="宋体" w:cs="宋体"/>
          <w:sz w:val="21"/>
          <w:szCs w:val="21"/>
        </w:rPr>
        <w:t>A. 溴：大量水洗，再用1％NaHCO3溶液洗</w:t>
      </w:r>
    </w:p>
    <w:p>
      <w:pPr>
        <w:rPr>
          <w:rFonts w:hint="eastAsia" w:ascii="宋体" w:hAnsi="宋体" w:eastAsia="宋体" w:cs="宋体"/>
          <w:sz w:val="21"/>
          <w:szCs w:val="21"/>
        </w:rPr>
      </w:pPr>
      <w:r>
        <w:rPr>
          <w:rFonts w:hint="eastAsia" w:ascii="宋体" w:hAnsi="宋体" w:eastAsia="宋体" w:cs="宋体"/>
          <w:sz w:val="21"/>
          <w:szCs w:val="21"/>
        </w:rPr>
        <w:t>B. 酸：大量水洗，用1～2％NaHCO3溶液洗</w:t>
      </w:r>
    </w:p>
    <w:p>
      <w:pPr>
        <w:rPr>
          <w:rFonts w:hint="eastAsia" w:ascii="宋体" w:hAnsi="宋体" w:eastAsia="宋体" w:cs="宋体"/>
          <w:sz w:val="21"/>
          <w:szCs w:val="21"/>
        </w:rPr>
      </w:pPr>
      <w:r>
        <w:rPr>
          <w:rFonts w:hint="eastAsia" w:ascii="宋体" w:hAnsi="宋体" w:eastAsia="宋体" w:cs="宋体"/>
          <w:sz w:val="21"/>
          <w:szCs w:val="21"/>
        </w:rPr>
        <w:t xml:space="preserve">C. 碱：大量水洗，再以1％硼酸溶液洗 </w:t>
      </w:r>
    </w:p>
    <w:p>
      <w:pPr>
        <w:rPr>
          <w:rFonts w:hint="eastAsia" w:ascii="宋体" w:hAnsi="宋体" w:eastAsia="宋体" w:cs="宋体"/>
          <w:sz w:val="21"/>
          <w:szCs w:val="21"/>
        </w:rPr>
      </w:pPr>
      <w:r>
        <w:rPr>
          <w:rFonts w:hint="eastAsia" w:ascii="宋体" w:hAnsi="宋体" w:eastAsia="宋体" w:cs="宋体"/>
          <w:sz w:val="21"/>
          <w:szCs w:val="21"/>
        </w:rPr>
        <w:t>D. 以上都对</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605</w:t>
      </w:r>
      <w:r>
        <w:rPr>
          <w:rFonts w:hint="eastAsia" w:ascii="宋体" w:hAnsi="宋体" w:eastAsia="宋体" w:cs="宋体"/>
          <w:sz w:val="21"/>
          <w:szCs w:val="21"/>
        </w:rPr>
        <w:t xml:space="preserve">、为了防止在开启或关闭玻璃容器时发生危险，下列哪一种瓶塞不适宜作为盛放具有爆炸危险性物质的玻璃容器的瓶塞？ </w:t>
      </w:r>
    </w:p>
    <w:p>
      <w:pPr>
        <w:rPr>
          <w:rFonts w:hint="eastAsia" w:ascii="宋体" w:hAnsi="宋体" w:eastAsia="宋体" w:cs="宋体"/>
          <w:sz w:val="21"/>
          <w:szCs w:val="21"/>
        </w:rPr>
      </w:pPr>
      <w:r>
        <w:rPr>
          <w:rFonts w:hint="eastAsia" w:ascii="宋体" w:hAnsi="宋体" w:eastAsia="宋体" w:cs="宋体"/>
          <w:sz w:val="21"/>
          <w:szCs w:val="21"/>
        </w:rPr>
        <w:t>A. 软木塞 B. 磨口玻璃塞 C. 胶皮塞 D. 橡胶塞</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606</w:t>
      </w:r>
      <w:r>
        <w:rPr>
          <w:rFonts w:hint="eastAsia" w:ascii="宋体" w:hAnsi="宋体" w:eastAsia="宋体" w:cs="宋体"/>
          <w:sz w:val="21"/>
          <w:szCs w:val="21"/>
        </w:rPr>
        <w:t xml:space="preserve">、眼睛被化学品灼伤后，首先采取的正确方法是： </w:t>
      </w:r>
    </w:p>
    <w:p>
      <w:pPr>
        <w:rPr>
          <w:rFonts w:hint="eastAsia" w:ascii="宋体" w:hAnsi="宋体" w:eastAsia="宋体" w:cs="宋体"/>
          <w:sz w:val="21"/>
          <w:szCs w:val="21"/>
        </w:rPr>
      </w:pPr>
      <w:r>
        <w:rPr>
          <w:rFonts w:hint="eastAsia" w:ascii="宋体" w:hAnsi="宋体" w:eastAsia="宋体" w:cs="宋体"/>
          <w:sz w:val="21"/>
          <w:szCs w:val="21"/>
        </w:rPr>
        <w:t xml:space="preserve">A.点眼药膏            B.立即开大眼睑，用清水冲洗眼睛 </w:t>
      </w:r>
    </w:p>
    <w:p>
      <w:pPr>
        <w:rPr>
          <w:rFonts w:hint="eastAsia" w:ascii="宋体" w:hAnsi="宋体" w:eastAsia="宋体" w:cs="宋体"/>
          <w:sz w:val="21"/>
          <w:szCs w:val="21"/>
        </w:rPr>
      </w:pPr>
      <w:r>
        <w:rPr>
          <w:rFonts w:hint="eastAsia" w:ascii="宋体" w:hAnsi="宋体" w:eastAsia="宋体" w:cs="宋体"/>
          <w:sz w:val="21"/>
          <w:szCs w:val="21"/>
        </w:rPr>
        <w:t>C.马上到医院看急诊     D.惊慌失措</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607</w:t>
      </w:r>
      <w:r>
        <w:rPr>
          <w:rFonts w:hint="eastAsia" w:ascii="宋体" w:hAnsi="宋体" w:eastAsia="宋体" w:cs="宋体"/>
          <w:sz w:val="21"/>
          <w:szCs w:val="21"/>
        </w:rPr>
        <w:t xml:space="preserve">、以下是酸灼伤的处理方法，其顺序为： </w:t>
      </w:r>
    </w:p>
    <w:p>
      <w:pPr>
        <w:rPr>
          <w:rFonts w:hint="eastAsia" w:ascii="宋体" w:hAnsi="宋体" w:eastAsia="宋体" w:cs="宋体"/>
          <w:sz w:val="21"/>
          <w:szCs w:val="21"/>
        </w:rPr>
      </w:pPr>
      <w:r>
        <w:rPr>
          <w:rFonts w:hint="eastAsia" w:ascii="宋体" w:hAnsi="宋体" w:eastAsia="宋体" w:cs="宋体"/>
          <w:sz w:val="21"/>
          <w:szCs w:val="21"/>
        </w:rPr>
        <w:t xml:space="preserve">①以1～2％NaHCO3溶液洗。 ②立即用大量水洗 ③送医院 </w:t>
      </w:r>
    </w:p>
    <w:p>
      <w:pPr>
        <w:rPr>
          <w:rFonts w:hint="eastAsia" w:ascii="宋体" w:hAnsi="宋体" w:eastAsia="宋体" w:cs="宋体"/>
          <w:sz w:val="21"/>
          <w:szCs w:val="21"/>
        </w:rPr>
      </w:pPr>
      <w:r>
        <w:rPr>
          <w:rFonts w:hint="eastAsia" w:ascii="宋体" w:hAnsi="宋体" w:eastAsia="宋体" w:cs="宋体"/>
          <w:sz w:val="21"/>
          <w:szCs w:val="21"/>
        </w:rPr>
        <w:t>A. ①③② B. ②①③ C. ③①② D. ③②①</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608</w:t>
      </w:r>
      <w:r>
        <w:rPr>
          <w:rFonts w:hint="eastAsia" w:ascii="宋体" w:hAnsi="宋体" w:eastAsia="宋体" w:cs="宋体"/>
          <w:sz w:val="21"/>
          <w:szCs w:val="21"/>
        </w:rPr>
        <w:t>、当不慎把大量浓硫酸滴在皮肤上时，正确的处理方法是：</w:t>
      </w:r>
    </w:p>
    <w:p>
      <w:pPr>
        <w:rPr>
          <w:rFonts w:hint="eastAsia" w:ascii="宋体" w:hAnsi="宋体" w:eastAsia="宋体" w:cs="宋体"/>
          <w:sz w:val="21"/>
          <w:szCs w:val="21"/>
        </w:rPr>
      </w:pPr>
      <w:r>
        <w:rPr>
          <w:rFonts w:hint="eastAsia" w:ascii="宋体" w:hAnsi="宋体" w:eastAsia="宋体" w:cs="宋体"/>
          <w:sz w:val="21"/>
          <w:szCs w:val="21"/>
        </w:rPr>
        <w:t xml:space="preserve">A. 用酒精棉球擦           </w:t>
      </w:r>
    </w:p>
    <w:p>
      <w:pPr>
        <w:rPr>
          <w:rFonts w:hint="eastAsia" w:ascii="宋体" w:hAnsi="宋体" w:eastAsia="宋体" w:cs="宋体"/>
          <w:sz w:val="21"/>
          <w:szCs w:val="21"/>
        </w:rPr>
      </w:pPr>
      <w:r>
        <w:rPr>
          <w:rFonts w:hint="eastAsia" w:ascii="宋体" w:hAnsi="宋体" w:eastAsia="宋体" w:cs="宋体"/>
          <w:sz w:val="21"/>
          <w:szCs w:val="21"/>
        </w:rPr>
        <w:t>B. 不作处理，马上去医院</w:t>
      </w:r>
    </w:p>
    <w:p>
      <w:pPr>
        <w:rPr>
          <w:rFonts w:hint="eastAsia" w:ascii="宋体" w:hAnsi="宋体" w:eastAsia="宋体" w:cs="宋体"/>
          <w:sz w:val="21"/>
          <w:szCs w:val="21"/>
        </w:rPr>
      </w:pPr>
      <w:r>
        <w:rPr>
          <w:rFonts w:hint="eastAsia" w:ascii="宋体" w:hAnsi="宋体" w:eastAsia="宋体" w:cs="宋体"/>
          <w:sz w:val="21"/>
          <w:szCs w:val="21"/>
        </w:rPr>
        <w:t xml:space="preserve">C. 用碱液中和后，用水冲洗  </w:t>
      </w:r>
    </w:p>
    <w:p>
      <w:pPr>
        <w:rPr>
          <w:rFonts w:hint="eastAsia" w:ascii="宋体" w:hAnsi="宋体" w:eastAsia="宋体" w:cs="宋体"/>
          <w:sz w:val="21"/>
          <w:szCs w:val="21"/>
        </w:rPr>
      </w:pPr>
      <w:r>
        <w:rPr>
          <w:rFonts w:hint="eastAsia" w:ascii="宋体" w:hAnsi="宋体" w:eastAsia="宋体" w:cs="宋体"/>
          <w:sz w:val="21"/>
          <w:szCs w:val="21"/>
        </w:rPr>
        <w:t>D. 以吸水性强的纸或布吸去后，再用水冲洗</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609</w:t>
      </w:r>
      <w:r>
        <w:rPr>
          <w:rFonts w:hint="eastAsia" w:ascii="宋体" w:hAnsi="宋体" w:eastAsia="宋体" w:cs="宋体"/>
          <w:sz w:val="21"/>
          <w:szCs w:val="21"/>
        </w:rPr>
        <w:t xml:space="preserve">、当不慎把少量浓硫酸滴在皮肤上(在皮肤上没形成挂液)时，正确的处理方法是： </w:t>
      </w:r>
    </w:p>
    <w:p>
      <w:pPr>
        <w:rPr>
          <w:rFonts w:hint="eastAsia" w:ascii="宋体" w:hAnsi="宋体" w:eastAsia="宋体" w:cs="宋体"/>
          <w:sz w:val="21"/>
          <w:szCs w:val="21"/>
        </w:rPr>
      </w:pPr>
      <w:r>
        <w:rPr>
          <w:rFonts w:hint="eastAsia" w:ascii="宋体" w:hAnsi="宋体" w:eastAsia="宋体" w:cs="宋体"/>
          <w:sz w:val="21"/>
          <w:szCs w:val="21"/>
        </w:rPr>
        <w:t>A. 用酒精棉球擦           B. 不作处理，马上去医院</w:t>
      </w:r>
    </w:p>
    <w:p>
      <w:pPr>
        <w:rPr>
          <w:rFonts w:hint="eastAsia" w:ascii="宋体" w:hAnsi="宋体" w:eastAsia="宋体" w:cs="宋体"/>
          <w:sz w:val="21"/>
          <w:szCs w:val="21"/>
        </w:rPr>
      </w:pPr>
      <w:r>
        <w:rPr>
          <w:rFonts w:hint="eastAsia" w:ascii="宋体" w:hAnsi="宋体" w:eastAsia="宋体" w:cs="宋体"/>
          <w:sz w:val="21"/>
          <w:szCs w:val="21"/>
        </w:rPr>
        <w:t>C. 用碱液中和后，用水冲洗 D. 用水直接冲洗</w:t>
      </w:r>
    </w:p>
    <w:p>
      <w:pPr>
        <w:rPr>
          <w:rFonts w:hint="eastAsia" w:ascii="宋体" w:hAnsi="宋体" w:eastAsia="宋体" w:cs="宋体"/>
          <w:sz w:val="21"/>
          <w:szCs w:val="21"/>
        </w:rPr>
      </w:pPr>
      <w:r>
        <w:rPr>
          <w:rFonts w:hint="eastAsia" w:ascii="宋体" w:hAnsi="宋体" w:cs="宋体"/>
          <w:sz w:val="21"/>
          <w:szCs w:val="21"/>
          <w:lang w:val="en-US" w:eastAsia="zh-CN"/>
        </w:rPr>
        <w:t>(B)610</w:t>
      </w:r>
      <w:r>
        <w:rPr>
          <w:rFonts w:hint="eastAsia" w:ascii="宋体" w:hAnsi="宋体" w:eastAsia="宋体" w:cs="宋体"/>
          <w:sz w:val="21"/>
          <w:szCs w:val="21"/>
        </w:rPr>
        <w:t>、 K、Na、Mg、Ca、Li、AlH3、MgO、电石中，遇水发生激烈反应的有</w:t>
      </w:r>
    </w:p>
    <w:p>
      <w:pPr>
        <w:rPr>
          <w:rFonts w:hint="eastAsia" w:ascii="宋体" w:hAnsi="宋体" w:eastAsia="宋体" w:cs="宋体"/>
          <w:sz w:val="21"/>
          <w:szCs w:val="21"/>
        </w:rPr>
      </w:pPr>
      <w:r>
        <w:rPr>
          <w:rFonts w:hint="eastAsia" w:ascii="宋体" w:hAnsi="宋体" w:eastAsia="宋体" w:cs="宋体"/>
          <w:sz w:val="21"/>
          <w:szCs w:val="21"/>
        </w:rPr>
        <w:t>A 5种 B 6种 C 7种 D 8种</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611</w:t>
      </w:r>
      <w:r>
        <w:rPr>
          <w:rFonts w:hint="eastAsia" w:ascii="宋体" w:hAnsi="宋体" w:eastAsia="宋体" w:cs="宋体"/>
          <w:sz w:val="21"/>
          <w:szCs w:val="21"/>
        </w:rPr>
        <w:t>、皮肤若被低温（如固体二氧化碳、液氮）冻伤，应：</w:t>
      </w:r>
    </w:p>
    <w:p>
      <w:pPr>
        <w:rPr>
          <w:rFonts w:hint="eastAsia" w:ascii="宋体" w:hAnsi="宋体" w:eastAsia="宋体" w:cs="宋体"/>
          <w:sz w:val="21"/>
          <w:szCs w:val="21"/>
        </w:rPr>
      </w:pPr>
      <w:r>
        <w:rPr>
          <w:rFonts w:hint="eastAsia" w:ascii="宋体" w:hAnsi="宋体" w:eastAsia="宋体" w:cs="宋体"/>
          <w:sz w:val="21"/>
          <w:szCs w:val="21"/>
        </w:rPr>
        <w:t>A. 马上送医院 B. 用温水慢慢恢复体温</w:t>
      </w:r>
    </w:p>
    <w:p>
      <w:pPr>
        <w:rPr>
          <w:rFonts w:hint="eastAsia" w:ascii="宋体" w:hAnsi="宋体" w:eastAsia="宋体" w:cs="宋体"/>
          <w:sz w:val="21"/>
          <w:szCs w:val="21"/>
        </w:rPr>
      </w:pPr>
      <w:r>
        <w:rPr>
          <w:rFonts w:hint="eastAsia" w:ascii="宋体" w:hAnsi="宋体" w:eastAsia="宋体" w:cs="宋体"/>
          <w:sz w:val="21"/>
          <w:szCs w:val="21"/>
        </w:rPr>
        <w:t>C. 用火烘烤 D. 应尽快浸入热水</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612</w:t>
      </w:r>
      <w:r>
        <w:rPr>
          <w:rFonts w:hint="eastAsia" w:ascii="宋体" w:hAnsi="宋体" w:eastAsia="宋体" w:cs="宋体"/>
          <w:sz w:val="21"/>
          <w:szCs w:val="21"/>
        </w:rPr>
        <w:t xml:space="preserve">、HCN无色，气味为： </w:t>
      </w:r>
    </w:p>
    <w:p>
      <w:pPr>
        <w:rPr>
          <w:rFonts w:hint="eastAsia" w:ascii="宋体" w:hAnsi="宋体" w:eastAsia="宋体" w:cs="宋体"/>
          <w:sz w:val="21"/>
          <w:szCs w:val="21"/>
        </w:rPr>
      </w:pPr>
      <w:r>
        <w:rPr>
          <w:rFonts w:hint="eastAsia" w:ascii="宋体" w:hAnsi="宋体" w:eastAsia="宋体" w:cs="宋体"/>
          <w:sz w:val="21"/>
          <w:szCs w:val="21"/>
        </w:rPr>
        <w:t>A. 无味 B. 大蒜味 C.苦杏仁味 D. 烂苹果味</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613</w:t>
      </w:r>
      <w:r>
        <w:rPr>
          <w:rFonts w:hint="eastAsia" w:ascii="宋体" w:hAnsi="宋体" w:eastAsia="宋体" w:cs="宋体"/>
          <w:sz w:val="21"/>
          <w:szCs w:val="21"/>
        </w:rPr>
        <w:t xml:space="preserve">、不具有强酸性和强腐蚀性的物质是： </w:t>
      </w:r>
    </w:p>
    <w:p>
      <w:pPr>
        <w:rPr>
          <w:rFonts w:hint="eastAsia" w:ascii="宋体" w:hAnsi="宋体" w:eastAsia="宋体" w:cs="宋体"/>
          <w:sz w:val="21"/>
          <w:szCs w:val="21"/>
        </w:rPr>
      </w:pPr>
      <w:r>
        <w:rPr>
          <w:rFonts w:hint="eastAsia" w:ascii="宋体" w:hAnsi="宋体" w:eastAsia="宋体" w:cs="宋体"/>
          <w:sz w:val="21"/>
          <w:szCs w:val="21"/>
        </w:rPr>
        <w:t>A. 氢氟酸 B. 碳酸 C. 稀硫酸 D. 稀硝酸</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614</w:t>
      </w:r>
      <w:r>
        <w:rPr>
          <w:rFonts w:hint="eastAsia" w:ascii="宋体" w:hAnsi="宋体" w:eastAsia="宋体" w:cs="宋体"/>
          <w:sz w:val="21"/>
          <w:szCs w:val="21"/>
        </w:rPr>
        <w:t xml:space="preserve">、易燃类液体的特点是： </w:t>
      </w:r>
    </w:p>
    <w:p>
      <w:pPr>
        <w:rPr>
          <w:rFonts w:hint="eastAsia" w:ascii="宋体" w:hAnsi="宋体" w:eastAsia="宋体" w:cs="宋体"/>
          <w:sz w:val="21"/>
          <w:szCs w:val="21"/>
        </w:rPr>
      </w:pPr>
      <w:r>
        <w:rPr>
          <w:rFonts w:hint="eastAsia" w:ascii="宋体" w:hAnsi="宋体" w:eastAsia="宋体" w:cs="宋体"/>
          <w:sz w:val="21"/>
          <w:szCs w:val="21"/>
        </w:rPr>
        <w:t xml:space="preserve">A. 闪点在25℃以下的液体，闪点越低，越易燃烧 </w:t>
      </w:r>
    </w:p>
    <w:p>
      <w:pPr>
        <w:rPr>
          <w:rFonts w:hint="eastAsia" w:ascii="宋体" w:hAnsi="宋体" w:eastAsia="宋体" w:cs="宋体"/>
          <w:sz w:val="21"/>
          <w:szCs w:val="21"/>
        </w:rPr>
      </w:pPr>
      <w:r>
        <w:rPr>
          <w:rFonts w:hint="eastAsia" w:ascii="宋体" w:hAnsi="宋体" w:eastAsia="宋体" w:cs="宋体"/>
          <w:sz w:val="21"/>
          <w:szCs w:val="21"/>
        </w:rPr>
        <w:t>B. 极易挥发成气体</w:t>
      </w:r>
    </w:p>
    <w:p>
      <w:pPr>
        <w:rPr>
          <w:rFonts w:hint="eastAsia" w:ascii="宋体" w:hAnsi="宋体" w:eastAsia="宋体" w:cs="宋体"/>
          <w:sz w:val="21"/>
          <w:szCs w:val="21"/>
        </w:rPr>
      </w:pPr>
      <w:r>
        <w:rPr>
          <w:rFonts w:hint="eastAsia" w:ascii="宋体" w:hAnsi="宋体" w:eastAsia="宋体" w:cs="宋体"/>
          <w:sz w:val="21"/>
          <w:szCs w:val="21"/>
        </w:rPr>
        <w:t xml:space="preserve">C. 遇明火即燃烧                            </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615</w:t>
      </w:r>
      <w:r>
        <w:rPr>
          <w:rFonts w:hint="eastAsia" w:ascii="宋体" w:hAnsi="宋体" w:eastAsia="宋体" w:cs="宋体"/>
          <w:sz w:val="21"/>
          <w:szCs w:val="21"/>
        </w:rPr>
        <w:t xml:space="preserve">、对于一些吸入或食入少量即能中毒至死的化学试剂，生物试验中致死量（LD50）在50mg/kg以下的称为剧毒化学试剂，以下哪个不是剧毒化学试剂： </w:t>
      </w:r>
    </w:p>
    <w:p>
      <w:pPr>
        <w:rPr>
          <w:rFonts w:hint="eastAsia" w:ascii="宋体" w:hAnsi="宋体" w:eastAsia="宋体" w:cs="宋体"/>
          <w:sz w:val="21"/>
          <w:szCs w:val="21"/>
        </w:rPr>
      </w:pPr>
      <w:r>
        <w:rPr>
          <w:rFonts w:hint="eastAsia" w:ascii="宋体" w:hAnsi="宋体" w:eastAsia="宋体" w:cs="宋体"/>
          <w:sz w:val="21"/>
          <w:szCs w:val="21"/>
        </w:rPr>
        <w:t>A. 氰化钾 B. 三氧化二砷 C. 氯化汞 D. 苯</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616</w:t>
      </w:r>
      <w:r>
        <w:rPr>
          <w:rFonts w:hint="eastAsia" w:ascii="宋体" w:hAnsi="宋体" w:eastAsia="宋体" w:cs="宋体"/>
          <w:sz w:val="21"/>
          <w:szCs w:val="21"/>
        </w:rPr>
        <w:t xml:space="preserve">、危险化学品包括哪些物质？ </w:t>
      </w:r>
    </w:p>
    <w:p>
      <w:pPr>
        <w:rPr>
          <w:rFonts w:hint="eastAsia" w:ascii="宋体" w:hAnsi="宋体" w:eastAsia="宋体" w:cs="宋体"/>
          <w:sz w:val="21"/>
          <w:szCs w:val="21"/>
        </w:rPr>
      </w:pPr>
      <w:r>
        <w:rPr>
          <w:rFonts w:hint="eastAsia" w:ascii="宋体" w:hAnsi="宋体" w:eastAsia="宋体" w:cs="宋体"/>
          <w:sz w:val="21"/>
          <w:szCs w:val="21"/>
        </w:rPr>
        <w:t>A. 爆炸品、易燃气体、易燃喷雾剂， 氧化性气体，加压气体</w:t>
      </w:r>
    </w:p>
    <w:p>
      <w:pPr>
        <w:rPr>
          <w:rFonts w:hint="eastAsia" w:ascii="宋体" w:hAnsi="宋体" w:eastAsia="宋体" w:cs="宋体"/>
          <w:sz w:val="21"/>
          <w:szCs w:val="21"/>
        </w:rPr>
      </w:pPr>
      <w:r>
        <w:rPr>
          <w:rFonts w:hint="eastAsia" w:ascii="宋体" w:hAnsi="宋体" w:eastAsia="宋体" w:cs="宋体"/>
          <w:sz w:val="21"/>
          <w:szCs w:val="21"/>
        </w:rPr>
        <w:t>B. 易燃液体，易燃固体，自反应物质，可自燃液体，自燃自热物质，遇水放出易燃气体的物质</w:t>
      </w:r>
    </w:p>
    <w:p>
      <w:pPr>
        <w:rPr>
          <w:rFonts w:hint="eastAsia" w:ascii="宋体" w:hAnsi="宋体" w:eastAsia="宋体" w:cs="宋体"/>
          <w:sz w:val="21"/>
          <w:szCs w:val="21"/>
        </w:rPr>
      </w:pPr>
      <w:r>
        <w:rPr>
          <w:rFonts w:hint="eastAsia" w:ascii="宋体" w:hAnsi="宋体" w:eastAsia="宋体" w:cs="宋体"/>
          <w:sz w:val="21"/>
          <w:szCs w:val="21"/>
        </w:rPr>
        <w:t>C. 氧化性液体，氧化性固体，有机过氧化物，腐蚀性物质</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617</w:t>
      </w:r>
      <w:r>
        <w:rPr>
          <w:rFonts w:hint="eastAsia" w:ascii="宋体" w:hAnsi="宋体" w:eastAsia="宋体" w:cs="宋体"/>
          <w:sz w:val="21"/>
          <w:szCs w:val="21"/>
        </w:rPr>
        <w:t xml:space="preserve">、危险化学品的毒害包括： </w:t>
      </w:r>
    </w:p>
    <w:p>
      <w:pPr>
        <w:rPr>
          <w:rFonts w:hint="eastAsia" w:ascii="宋体" w:hAnsi="宋体" w:eastAsia="宋体" w:cs="宋体"/>
          <w:sz w:val="21"/>
          <w:szCs w:val="21"/>
        </w:rPr>
      </w:pPr>
      <w:r>
        <w:rPr>
          <w:rFonts w:hint="eastAsia" w:ascii="宋体" w:hAnsi="宋体" w:eastAsia="宋体" w:cs="宋体"/>
          <w:sz w:val="21"/>
          <w:szCs w:val="21"/>
        </w:rPr>
        <w:t>A.皮肤腐蚀性/刺激性，眼损伤/眼刺激</w:t>
      </w:r>
    </w:p>
    <w:p>
      <w:pPr>
        <w:rPr>
          <w:rFonts w:hint="eastAsia" w:ascii="宋体" w:hAnsi="宋体" w:eastAsia="宋体" w:cs="宋体"/>
          <w:sz w:val="21"/>
          <w:szCs w:val="21"/>
        </w:rPr>
      </w:pPr>
      <w:r>
        <w:rPr>
          <w:rFonts w:hint="eastAsia" w:ascii="宋体" w:hAnsi="宋体" w:eastAsia="宋体" w:cs="宋体"/>
          <w:sz w:val="21"/>
          <w:szCs w:val="21"/>
        </w:rPr>
        <w:t>B.急性中毒致死，器官或呼吸系统损伤，生殖细胞突变性，致癌性</w:t>
      </w:r>
    </w:p>
    <w:p>
      <w:pPr>
        <w:rPr>
          <w:rFonts w:hint="eastAsia" w:ascii="宋体" w:hAnsi="宋体" w:eastAsia="宋体" w:cs="宋体"/>
          <w:sz w:val="21"/>
          <w:szCs w:val="21"/>
        </w:rPr>
      </w:pPr>
      <w:r>
        <w:rPr>
          <w:rFonts w:hint="eastAsia" w:ascii="宋体" w:hAnsi="宋体" w:eastAsia="宋体" w:cs="宋体"/>
          <w:sz w:val="21"/>
          <w:szCs w:val="21"/>
        </w:rPr>
        <w:t>C.水环境危害性, 放射性危害</w:t>
      </w:r>
    </w:p>
    <w:p>
      <w:pPr>
        <w:rPr>
          <w:rFonts w:hint="eastAsia" w:ascii="宋体" w:hAnsi="宋体" w:eastAsia="宋体" w:cs="宋体"/>
          <w:sz w:val="21"/>
          <w:szCs w:val="21"/>
        </w:rPr>
      </w:pP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618</w:t>
      </w:r>
      <w:r>
        <w:rPr>
          <w:rFonts w:hint="eastAsia" w:ascii="宋体" w:hAnsi="宋体" w:eastAsia="宋体" w:cs="宋体"/>
          <w:sz w:val="21"/>
          <w:szCs w:val="21"/>
        </w:rPr>
        <w:t xml:space="preserve">、危险化学品的急性毒性表述中，半致死量LD50代表什么意义？ </w:t>
      </w:r>
    </w:p>
    <w:p>
      <w:pPr>
        <w:rPr>
          <w:rFonts w:hint="eastAsia" w:ascii="宋体" w:hAnsi="宋体" w:eastAsia="宋体" w:cs="宋体"/>
          <w:sz w:val="21"/>
          <w:szCs w:val="21"/>
        </w:rPr>
      </w:pPr>
      <w:r>
        <w:rPr>
          <w:rFonts w:hint="eastAsia" w:ascii="宋体" w:hAnsi="宋体" w:eastAsia="宋体" w:cs="宋体"/>
          <w:sz w:val="21"/>
          <w:szCs w:val="21"/>
        </w:rPr>
        <w:t>A. 致死量                    B. 导致一半受试动物死亡的量</w:t>
      </w:r>
    </w:p>
    <w:p>
      <w:pPr>
        <w:rPr>
          <w:rFonts w:hint="eastAsia" w:ascii="宋体" w:hAnsi="宋体" w:eastAsia="宋体" w:cs="宋体"/>
          <w:sz w:val="21"/>
          <w:szCs w:val="21"/>
        </w:rPr>
      </w:pPr>
      <w:r>
        <w:rPr>
          <w:rFonts w:hint="eastAsia" w:ascii="宋体" w:hAnsi="宋体" w:eastAsia="宋体" w:cs="宋体"/>
          <w:sz w:val="21"/>
          <w:szCs w:val="21"/>
        </w:rPr>
        <w:t>C. 导致一半受试动物死亡的浓度 D. 导致全部受试动物死亡的浓度</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619</w:t>
      </w:r>
      <w:r>
        <w:rPr>
          <w:rFonts w:hint="eastAsia" w:ascii="宋体" w:hAnsi="宋体" w:eastAsia="宋体" w:cs="宋体"/>
          <w:sz w:val="21"/>
          <w:szCs w:val="21"/>
        </w:rPr>
        <w:t xml:space="preserve">、表示危险化学品的急性毒性的LD50的单位是什么？ </w:t>
      </w:r>
    </w:p>
    <w:p>
      <w:pPr>
        <w:rPr>
          <w:rFonts w:hint="eastAsia" w:ascii="宋体" w:hAnsi="宋体" w:eastAsia="宋体" w:cs="宋体"/>
          <w:sz w:val="21"/>
          <w:szCs w:val="21"/>
        </w:rPr>
      </w:pPr>
      <w:r>
        <w:rPr>
          <w:rFonts w:hint="eastAsia" w:ascii="宋体" w:hAnsi="宋体" w:eastAsia="宋体" w:cs="宋体"/>
          <w:sz w:val="21"/>
          <w:szCs w:val="21"/>
        </w:rPr>
        <w:t>A. mg/kg B. g/kg C. mL/kg D. ug/kg</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620</w:t>
      </w:r>
      <w:r>
        <w:rPr>
          <w:rFonts w:hint="eastAsia" w:ascii="宋体" w:hAnsi="宋体" w:eastAsia="宋体" w:cs="宋体"/>
          <w:sz w:val="21"/>
          <w:szCs w:val="21"/>
        </w:rPr>
        <w:t xml:space="preserve">、下列那一项不是发生爆炸的基本因素？ </w:t>
      </w:r>
    </w:p>
    <w:p>
      <w:pPr>
        <w:rPr>
          <w:rFonts w:hint="eastAsia" w:ascii="宋体" w:hAnsi="宋体" w:eastAsia="宋体" w:cs="宋体"/>
          <w:sz w:val="21"/>
          <w:szCs w:val="21"/>
        </w:rPr>
      </w:pPr>
      <w:r>
        <w:rPr>
          <w:rFonts w:hint="eastAsia" w:ascii="宋体" w:hAnsi="宋体" w:eastAsia="宋体" w:cs="宋体"/>
          <w:sz w:val="21"/>
          <w:szCs w:val="21"/>
        </w:rPr>
        <w:t>A .温度 B. 压力 C. 湿度 D. 着火源</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621</w:t>
      </w:r>
      <w:r>
        <w:rPr>
          <w:rFonts w:hint="eastAsia" w:ascii="宋体" w:hAnsi="宋体" w:eastAsia="宋体" w:cs="宋体"/>
          <w:sz w:val="21"/>
          <w:szCs w:val="21"/>
        </w:rPr>
        <w:t xml:space="preserve">、下面哪些物质彼此混合时，不容易引起火灾？ </w:t>
      </w:r>
    </w:p>
    <w:p>
      <w:pPr>
        <w:rPr>
          <w:rFonts w:hint="eastAsia" w:ascii="宋体" w:hAnsi="宋体" w:eastAsia="宋体" w:cs="宋体"/>
          <w:sz w:val="21"/>
          <w:szCs w:val="21"/>
        </w:rPr>
      </w:pPr>
      <w:r>
        <w:rPr>
          <w:rFonts w:hint="eastAsia" w:ascii="宋体" w:hAnsi="宋体" w:eastAsia="宋体" w:cs="宋体"/>
          <w:sz w:val="21"/>
          <w:szCs w:val="21"/>
        </w:rPr>
        <w:t>A. 活性炭与硝酸铵</w:t>
      </w:r>
    </w:p>
    <w:p>
      <w:pPr>
        <w:rPr>
          <w:rFonts w:hint="eastAsia" w:ascii="宋体" w:hAnsi="宋体" w:eastAsia="宋体" w:cs="宋体"/>
          <w:sz w:val="21"/>
          <w:szCs w:val="21"/>
        </w:rPr>
      </w:pPr>
      <w:r>
        <w:rPr>
          <w:rFonts w:hint="eastAsia" w:ascii="宋体" w:hAnsi="宋体" w:eastAsia="宋体" w:cs="宋体"/>
          <w:sz w:val="21"/>
          <w:szCs w:val="21"/>
        </w:rPr>
        <w:t>B. 金属钾、钠和煤油</w:t>
      </w:r>
    </w:p>
    <w:p>
      <w:pPr>
        <w:rPr>
          <w:rFonts w:hint="eastAsia" w:ascii="宋体" w:hAnsi="宋体" w:eastAsia="宋体" w:cs="宋体"/>
          <w:sz w:val="21"/>
          <w:szCs w:val="21"/>
        </w:rPr>
      </w:pPr>
      <w:r>
        <w:rPr>
          <w:rFonts w:hint="eastAsia" w:ascii="宋体" w:hAnsi="宋体" w:eastAsia="宋体" w:cs="宋体"/>
          <w:sz w:val="21"/>
          <w:szCs w:val="21"/>
        </w:rPr>
        <w:t>C. 磷化氢、硅化氢、烷基金属、白磷等物质与空气接触</w:t>
      </w:r>
    </w:p>
    <w:p>
      <w:pPr>
        <w:rPr>
          <w:rFonts w:hint="eastAsia" w:ascii="宋体" w:hAnsi="宋体" w:eastAsia="宋体" w:cs="宋体"/>
          <w:sz w:val="21"/>
          <w:szCs w:val="21"/>
        </w:rPr>
      </w:pPr>
      <w:r>
        <w:rPr>
          <w:rFonts w:hint="eastAsia" w:ascii="宋体" w:hAnsi="宋体" w:eastAsia="宋体" w:cs="宋体"/>
          <w:sz w:val="21"/>
          <w:szCs w:val="21"/>
        </w:rPr>
        <w:t>D. 可燃性物质（木材、织物等）与浓硫酸</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622</w:t>
      </w:r>
      <w:r>
        <w:rPr>
          <w:rFonts w:hint="eastAsia" w:ascii="宋体" w:hAnsi="宋体" w:eastAsia="宋体" w:cs="宋体"/>
          <w:sz w:val="21"/>
          <w:szCs w:val="21"/>
        </w:rPr>
        <w:t>、2,4-二硝基苯甲醚、萘、二硝基萘等可升华固体药品燃烧应如何进行灭火：</w:t>
      </w:r>
    </w:p>
    <w:p>
      <w:pPr>
        <w:rPr>
          <w:rFonts w:hint="eastAsia" w:ascii="宋体" w:hAnsi="宋体" w:eastAsia="宋体" w:cs="宋体"/>
          <w:sz w:val="21"/>
          <w:szCs w:val="21"/>
        </w:rPr>
      </w:pPr>
      <w:r>
        <w:rPr>
          <w:rFonts w:hint="eastAsia" w:ascii="宋体" w:hAnsi="宋体" w:eastAsia="宋体" w:cs="宋体"/>
          <w:sz w:val="21"/>
          <w:szCs w:val="21"/>
        </w:rPr>
        <w:t>A. 用灭火器灭火</w:t>
      </w:r>
    </w:p>
    <w:p>
      <w:pPr>
        <w:rPr>
          <w:rFonts w:hint="eastAsia" w:ascii="宋体" w:hAnsi="宋体" w:eastAsia="宋体" w:cs="宋体"/>
          <w:sz w:val="21"/>
          <w:szCs w:val="21"/>
        </w:rPr>
      </w:pPr>
      <w:r>
        <w:rPr>
          <w:rFonts w:hint="eastAsia" w:ascii="宋体" w:hAnsi="宋体" w:eastAsia="宋体" w:cs="宋体"/>
          <w:sz w:val="21"/>
          <w:szCs w:val="21"/>
        </w:rPr>
        <w:t>B. 火灭后还要不断向燃烧区域上空及周围喷雾水</w:t>
      </w:r>
    </w:p>
    <w:p>
      <w:pPr>
        <w:rPr>
          <w:rFonts w:hint="eastAsia" w:ascii="宋体" w:hAnsi="宋体" w:eastAsia="宋体" w:cs="宋体"/>
          <w:sz w:val="21"/>
          <w:szCs w:val="21"/>
        </w:rPr>
      </w:pPr>
      <w:r>
        <w:rPr>
          <w:rFonts w:hint="eastAsia" w:ascii="宋体" w:hAnsi="宋体" w:eastAsia="宋体" w:cs="宋体"/>
          <w:sz w:val="21"/>
          <w:szCs w:val="21"/>
        </w:rPr>
        <w:t>C. 用水灭火，并不断向燃烧区域上空及周围喷雾水至可燃物完全冷却</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623</w:t>
      </w:r>
      <w:r>
        <w:rPr>
          <w:rFonts w:hint="eastAsia" w:ascii="宋体" w:hAnsi="宋体" w:eastAsia="宋体" w:cs="宋体"/>
          <w:sz w:val="21"/>
          <w:szCs w:val="21"/>
        </w:rPr>
        <w:t xml:space="preserve">、苯乙烯、乙酸乙烯酯应如何存放？ </w:t>
      </w:r>
    </w:p>
    <w:p>
      <w:pPr>
        <w:rPr>
          <w:rFonts w:hint="eastAsia" w:ascii="宋体" w:hAnsi="宋体" w:eastAsia="宋体" w:cs="宋体"/>
          <w:sz w:val="21"/>
          <w:szCs w:val="21"/>
        </w:rPr>
      </w:pPr>
      <w:r>
        <w:rPr>
          <w:rFonts w:hint="eastAsia" w:ascii="宋体" w:hAnsi="宋体" w:eastAsia="宋体" w:cs="宋体"/>
          <w:sz w:val="21"/>
          <w:szCs w:val="21"/>
        </w:rPr>
        <w:t>A. 放在防爆冰箱里 B. 和其它试剂混放</w:t>
      </w:r>
    </w:p>
    <w:p>
      <w:pPr>
        <w:rPr>
          <w:rFonts w:hint="eastAsia" w:ascii="宋体" w:hAnsi="宋体" w:eastAsia="宋体" w:cs="宋体"/>
          <w:sz w:val="21"/>
          <w:szCs w:val="21"/>
        </w:rPr>
      </w:pPr>
      <w:r>
        <w:rPr>
          <w:rFonts w:hint="eastAsia" w:ascii="宋体" w:hAnsi="宋体" w:eastAsia="宋体" w:cs="宋体"/>
          <w:sz w:val="21"/>
          <w:szCs w:val="21"/>
        </w:rPr>
        <w:t>C. 放在通风橱内   D. 放在密闭的柜子中</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624</w:t>
      </w:r>
      <w:r>
        <w:rPr>
          <w:rFonts w:hint="eastAsia" w:ascii="宋体" w:hAnsi="宋体" w:eastAsia="宋体" w:cs="宋体"/>
          <w:sz w:val="21"/>
          <w:szCs w:val="21"/>
        </w:rPr>
        <w:t xml:space="preserve">、不需要放在密封的干燥器内的药品是： </w:t>
      </w:r>
    </w:p>
    <w:p>
      <w:pPr>
        <w:rPr>
          <w:rFonts w:hint="eastAsia" w:ascii="宋体" w:hAnsi="宋体" w:eastAsia="宋体" w:cs="宋体"/>
          <w:sz w:val="21"/>
          <w:szCs w:val="21"/>
        </w:rPr>
      </w:pPr>
      <w:r>
        <w:rPr>
          <w:rFonts w:hint="eastAsia" w:ascii="宋体" w:hAnsi="宋体" w:eastAsia="宋体" w:cs="宋体"/>
          <w:sz w:val="21"/>
          <w:szCs w:val="21"/>
        </w:rPr>
        <w:t>A. 过硫酸盐 B. 五氧化二磷</w:t>
      </w:r>
    </w:p>
    <w:p>
      <w:pPr>
        <w:rPr>
          <w:rFonts w:hint="eastAsia" w:ascii="宋体" w:hAnsi="宋体" w:eastAsia="宋体" w:cs="宋体"/>
          <w:sz w:val="21"/>
          <w:szCs w:val="21"/>
        </w:rPr>
      </w:pPr>
      <w:r>
        <w:rPr>
          <w:rFonts w:hint="eastAsia" w:ascii="宋体" w:hAnsi="宋体" w:eastAsia="宋体" w:cs="宋体"/>
          <w:sz w:val="21"/>
          <w:szCs w:val="21"/>
        </w:rPr>
        <w:t>C. 三氯化磷 D. 盐酸</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625</w:t>
      </w:r>
      <w:r>
        <w:rPr>
          <w:rFonts w:hint="eastAsia" w:ascii="宋体" w:hAnsi="宋体" w:eastAsia="宋体" w:cs="宋体"/>
          <w:sz w:val="21"/>
          <w:szCs w:val="21"/>
        </w:rPr>
        <w:t>、不需在棕色瓶中或用黑纸包裹，置于低温阴凉处的药品是：</w:t>
      </w:r>
    </w:p>
    <w:p>
      <w:pPr>
        <w:rPr>
          <w:rFonts w:hint="eastAsia" w:ascii="宋体" w:hAnsi="宋体" w:eastAsia="宋体" w:cs="宋体"/>
          <w:sz w:val="21"/>
          <w:szCs w:val="21"/>
        </w:rPr>
      </w:pPr>
      <w:r>
        <w:rPr>
          <w:rFonts w:hint="eastAsia" w:ascii="宋体" w:hAnsi="宋体" w:eastAsia="宋体" w:cs="宋体"/>
          <w:sz w:val="21"/>
          <w:szCs w:val="21"/>
        </w:rPr>
        <w:t>A. 卤化银 B. 浓硝酸 C. 汞 D. 过氧化氢</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626</w:t>
      </w:r>
      <w:r>
        <w:rPr>
          <w:rFonts w:hint="eastAsia" w:ascii="宋体" w:hAnsi="宋体" w:eastAsia="宋体" w:cs="宋体"/>
          <w:sz w:val="21"/>
          <w:szCs w:val="21"/>
        </w:rPr>
        <w:t xml:space="preserve">、氮氧化物主要伤害人体的： </w:t>
      </w:r>
    </w:p>
    <w:p>
      <w:pPr>
        <w:rPr>
          <w:rFonts w:hint="eastAsia" w:ascii="宋体" w:hAnsi="宋体" w:eastAsia="宋体" w:cs="宋体"/>
          <w:sz w:val="21"/>
          <w:szCs w:val="21"/>
        </w:rPr>
      </w:pPr>
      <w:r>
        <w:rPr>
          <w:rFonts w:hint="eastAsia" w:ascii="宋体" w:hAnsi="宋体" w:eastAsia="宋体" w:cs="宋体"/>
          <w:sz w:val="21"/>
          <w:szCs w:val="21"/>
        </w:rPr>
        <w:t>A. 眼、上呼吸道 B. 呼吸道深部的细支气管、肺泡</w:t>
      </w:r>
    </w:p>
    <w:p>
      <w:pPr>
        <w:rPr>
          <w:rFonts w:hint="eastAsia" w:ascii="宋体" w:hAnsi="宋体" w:eastAsia="宋体" w:cs="宋体"/>
          <w:sz w:val="21"/>
          <w:szCs w:val="21"/>
        </w:rPr>
      </w:pPr>
      <w:r>
        <w:rPr>
          <w:rFonts w:hint="eastAsia" w:ascii="宋体" w:hAnsi="宋体" w:eastAsia="宋体" w:cs="宋体"/>
          <w:sz w:val="21"/>
          <w:szCs w:val="21"/>
        </w:rPr>
        <w:t>C. 皮肤         D. 消化道</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627</w:t>
      </w:r>
      <w:r>
        <w:rPr>
          <w:rFonts w:hint="eastAsia" w:ascii="宋体" w:hAnsi="宋体" w:eastAsia="宋体" w:cs="宋体"/>
          <w:sz w:val="21"/>
          <w:szCs w:val="21"/>
        </w:rPr>
        <w:t>、关于存储化学品说法错误的是：</w:t>
      </w:r>
    </w:p>
    <w:p>
      <w:pPr>
        <w:rPr>
          <w:rFonts w:hint="eastAsia" w:ascii="宋体" w:hAnsi="宋体" w:eastAsia="宋体" w:cs="宋体"/>
          <w:sz w:val="21"/>
          <w:szCs w:val="21"/>
        </w:rPr>
      </w:pPr>
      <w:r>
        <w:rPr>
          <w:rFonts w:hint="eastAsia" w:ascii="宋体" w:hAnsi="宋体" w:eastAsia="宋体" w:cs="宋体"/>
          <w:sz w:val="21"/>
          <w:szCs w:val="21"/>
        </w:rPr>
        <w:t>A. 化学危险物品应当分类、分项存放，相互之间保持安全距离</w:t>
      </w:r>
    </w:p>
    <w:p>
      <w:pPr>
        <w:rPr>
          <w:rFonts w:hint="eastAsia" w:ascii="宋体" w:hAnsi="宋体" w:eastAsia="宋体" w:cs="宋体"/>
          <w:sz w:val="21"/>
          <w:szCs w:val="21"/>
        </w:rPr>
      </w:pPr>
      <w:r>
        <w:rPr>
          <w:rFonts w:hint="eastAsia" w:ascii="宋体" w:hAnsi="宋体" w:eastAsia="宋体" w:cs="宋体"/>
          <w:sz w:val="21"/>
          <w:szCs w:val="21"/>
        </w:rPr>
        <w:t>B. 遇火、遇潮容易燃烧、爆炸或产生有毒气体的化学危险品，不得在露天、潮湿、漏雨或低洼容易积水的地点存放</w:t>
      </w:r>
    </w:p>
    <w:p>
      <w:pPr>
        <w:rPr>
          <w:rFonts w:hint="eastAsia" w:ascii="宋体" w:hAnsi="宋体" w:eastAsia="宋体" w:cs="宋体"/>
          <w:sz w:val="21"/>
          <w:szCs w:val="21"/>
        </w:rPr>
      </w:pPr>
      <w:r>
        <w:rPr>
          <w:rFonts w:hint="eastAsia" w:ascii="宋体" w:hAnsi="宋体" w:eastAsia="宋体" w:cs="宋体"/>
          <w:sz w:val="21"/>
          <w:szCs w:val="21"/>
        </w:rPr>
        <w:t>C. 受阳光照射易燃烧、易爆炸或产生有毒气体的化学危险品和桶装、罐装等易燃液体、气体应当在密闭地点存放</w:t>
      </w:r>
    </w:p>
    <w:p>
      <w:pPr>
        <w:rPr>
          <w:rFonts w:hint="eastAsia" w:ascii="宋体" w:hAnsi="宋体" w:eastAsia="宋体" w:cs="宋体"/>
          <w:sz w:val="21"/>
          <w:szCs w:val="21"/>
        </w:rPr>
      </w:pPr>
      <w:r>
        <w:rPr>
          <w:rFonts w:hint="eastAsia" w:ascii="宋体" w:hAnsi="宋体" w:eastAsia="宋体" w:cs="宋体"/>
          <w:sz w:val="21"/>
          <w:szCs w:val="21"/>
        </w:rPr>
        <w:t>D. 防护和灭火方法相互抵触的化学危险品，不得在同一仓库或同一储存室存放</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628</w:t>
      </w:r>
      <w:r>
        <w:rPr>
          <w:rFonts w:hint="eastAsia" w:ascii="宋体" w:hAnsi="宋体" w:eastAsia="宋体" w:cs="宋体"/>
          <w:sz w:val="21"/>
          <w:szCs w:val="21"/>
        </w:rPr>
        <w:t xml:space="preserve">、关于化学品的使用、管理，下列说法哪个是错误的？ </w:t>
      </w:r>
    </w:p>
    <w:p>
      <w:pPr>
        <w:rPr>
          <w:rFonts w:hint="eastAsia" w:ascii="宋体" w:hAnsi="宋体" w:eastAsia="宋体" w:cs="宋体"/>
          <w:sz w:val="21"/>
          <w:szCs w:val="21"/>
        </w:rPr>
      </w:pPr>
      <w:r>
        <w:rPr>
          <w:rFonts w:hint="eastAsia" w:ascii="宋体" w:hAnsi="宋体" w:eastAsia="宋体" w:cs="宋体"/>
          <w:sz w:val="21"/>
          <w:szCs w:val="21"/>
        </w:rPr>
        <w:t>A. 打开塑料瓶的化学品时不要过于用力挤压，否则可能导致液体溢出或迸溅到身体上</w:t>
      </w:r>
    </w:p>
    <w:p>
      <w:pPr>
        <w:rPr>
          <w:rFonts w:hint="eastAsia" w:ascii="宋体" w:hAnsi="宋体" w:eastAsia="宋体" w:cs="宋体"/>
          <w:sz w:val="21"/>
          <w:szCs w:val="21"/>
        </w:rPr>
      </w:pPr>
      <w:r>
        <w:rPr>
          <w:rFonts w:hint="eastAsia" w:ascii="宋体" w:hAnsi="宋体" w:eastAsia="宋体" w:cs="宋体"/>
          <w:sz w:val="21"/>
          <w:szCs w:val="21"/>
        </w:rPr>
        <w:t>B. 有机溶剂可以置于普通冰箱保存</w:t>
      </w:r>
    </w:p>
    <w:p>
      <w:pPr>
        <w:rPr>
          <w:rFonts w:hint="eastAsia" w:ascii="宋体" w:hAnsi="宋体" w:eastAsia="宋体" w:cs="宋体"/>
          <w:sz w:val="21"/>
          <w:szCs w:val="21"/>
        </w:rPr>
      </w:pPr>
      <w:r>
        <w:rPr>
          <w:rFonts w:hint="eastAsia" w:ascii="宋体" w:hAnsi="宋体" w:eastAsia="宋体" w:cs="宋体"/>
          <w:sz w:val="21"/>
          <w:szCs w:val="21"/>
        </w:rPr>
        <w:t>C. 分清标签，认真阅读标签，按标签使用</w:t>
      </w:r>
    </w:p>
    <w:p>
      <w:pPr>
        <w:rPr>
          <w:rFonts w:hint="eastAsia" w:ascii="宋体" w:hAnsi="宋体" w:eastAsia="宋体" w:cs="宋体"/>
          <w:sz w:val="21"/>
          <w:szCs w:val="21"/>
        </w:rPr>
      </w:pPr>
      <w:r>
        <w:rPr>
          <w:rFonts w:hint="eastAsia" w:ascii="宋体" w:hAnsi="宋体" w:eastAsia="宋体" w:cs="宋体"/>
          <w:sz w:val="21"/>
          <w:szCs w:val="21"/>
        </w:rPr>
        <w:t>D. 共用化学品从专用柜里取出，使用时注意保持标签的完整，用后放回专用柜</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629</w:t>
      </w:r>
      <w:r>
        <w:rPr>
          <w:rFonts w:hint="eastAsia" w:ascii="宋体" w:hAnsi="宋体" w:eastAsia="宋体" w:cs="宋体"/>
          <w:sz w:val="21"/>
          <w:szCs w:val="21"/>
        </w:rPr>
        <w:t xml:space="preserve">、氢氟酸有强烈的腐蚀性和危害性，皮肤接触氢氟酸后可出现疼痛及灼伤，随时间疼痛渐剧，皮肤下组织被破坏，这种破坏会传播到骨骼。下面哪个说法是错误的？ </w:t>
      </w:r>
    </w:p>
    <w:p>
      <w:pPr>
        <w:rPr>
          <w:rFonts w:hint="eastAsia" w:ascii="宋体" w:hAnsi="宋体" w:eastAsia="宋体" w:cs="宋体"/>
          <w:sz w:val="21"/>
          <w:szCs w:val="21"/>
        </w:rPr>
      </w:pPr>
      <w:r>
        <w:rPr>
          <w:rFonts w:hint="eastAsia" w:ascii="宋体" w:hAnsi="宋体" w:eastAsia="宋体" w:cs="宋体"/>
          <w:sz w:val="21"/>
          <w:szCs w:val="21"/>
        </w:rPr>
        <w:t>A.稀的氢氟酸危害性很低，不会产生严重烧伤</w:t>
      </w:r>
    </w:p>
    <w:p>
      <w:pPr>
        <w:rPr>
          <w:rFonts w:hint="eastAsia" w:ascii="宋体" w:hAnsi="宋体" w:eastAsia="宋体" w:cs="宋体"/>
          <w:sz w:val="21"/>
          <w:szCs w:val="21"/>
        </w:rPr>
      </w:pPr>
      <w:r>
        <w:rPr>
          <w:rFonts w:hint="eastAsia" w:ascii="宋体" w:hAnsi="宋体" w:eastAsia="宋体" w:cs="宋体"/>
          <w:sz w:val="21"/>
          <w:szCs w:val="21"/>
        </w:rPr>
        <w:t>B.氢氟酸蒸气溶于眼球内的液体中会对人的视力造成永久损害</w:t>
      </w:r>
    </w:p>
    <w:p>
      <w:pPr>
        <w:rPr>
          <w:rFonts w:hint="eastAsia" w:ascii="宋体" w:hAnsi="宋体" w:eastAsia="宋体" w:cs="宋体"/>
          <w:sz w:val="21"/>
          <w:szCs w:val="21"/>
        </w:rPr>
      </w:pPr>
      <w:r>
        <w:rPr>
          <w:rFonts w:hint="eastAsia" w:ascii="宋体" w:hAnsi="宋体" w:eastAsia="宋体" w:cs="宋体"/>
          <w:sz w:val="21"/>
          <w:szCs w:val="21"/>
        </w:rPr>
        <w:t>C.使用氢氟酸一定要戴防护手套，注意不要接触氢氟酸蒸汽</w:t>
      </w:r>
    </w:p>
    <w:p>
      <w:pPr>
        <w:rPr>
          <w:rFonts w:hint="eastAsia" w:ascii="宋体" w:hAnsi="宋体" w:eastAsia="宋体" w:cs="宋体"/>
          <w:sz w:val="21"/>
          <w:szCs w:val="21"/>
        </w:rPr>
      </w:pPr>
      <w:r>
        <w:rPr>
          <w:rFonts w:hint="eastAsia" w:ascii="宋体" w:hAnsi="宋体" w:eastAsia="宋体" w:cs="宋体"/>
          <w:sz w:val="21"/>
          <w:szCs w:val="21"/>
        </w:rPr>
        <w:t>D.工作结束后要注意用水冲洗手套、器皿等，不能有任何残余留下</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630</w:t>
      </w:r>
      <w:r>
        <w:rPr>
          <w:rFonts w:hint="eastAsia" w:ascii="宋体" w:hAnsi="宋体" w:eastAsia="宋体" w:cs="宋体"/>
          <w:sz w:val="21"/>
          <w:szCs w:val="21"/>
        </w:rPr>
        <w:t xml:space="preserve">、化学药品库中的一般药品应如何分类？ </w:t>
      </w:r>
    </w:p>
    <w:p>
      <w:pPr>
        <w:rPr>
          <w:rFonts w:hint="eastAsia" w:ascii="宋体" w:hAnsi="宋体" w:eastAsia="宋体" w:cs="宋体"/>
          <w:sz w:val="21"/>
          <w:szCs w:val="21"/>
        </w:rPr>
      </w:pPr>
      <w:r>
        <w:rPr>
          <w:rFonts w:hint="eastAsia" w:ascii="宋体" w:hAnsi="宋体" w:eastAsia="宋体" w:cs="宋体"/>
          <w:sz w:val="21"/>
          <w:szCs w:val="21"/>
        </w:rPr>
        <w:t xml:space="preserve">A. 按生产日期分类 </w:t>
      </w:r>
    </w:p>
    <w:p>
      <w:pPr>
        <w:rPr>
          <w:rFonts w:hint="eastAsia" w:ascii="宋体" w:hAnsi="宋体" w:eastAsia="宋体" w:cs="宋体"/>
          <w:sz w:val="21"/>
          <w:szCs w:val="21"/>
        </w:rPr>
      </w:pPr>
      <w:r>
        <w:rPr>
          <w:rFonts w:hint="eastAsia" w:ascii="宋体" w:hAnsi="宋体" w:eastAsia="宋体" w:cs="宋体"/>
          <w:sz w:val="21"/>
          <w:szCs w:val="21"/>
        </w:rPr>
        <w:t>B. 按有机、无机两大类，有机试剂再细分类存放</w:t>
      </w:r>
    </w:p>
    <w:p>
      <w:pPr>
        <w:rPr>
          <w:rFonts w:hint="eastAsia" w:ascii="宋体" w:hAnsi="宋体" w:eastAsia="宋体" w:cs="宋体"/>
          <w:sz w:val="21"/>
          <w:szCs w:val="21"/>
        </w:rPr>
      </w:pPr>
      <w:r>
        <w:rPr>
          <w:rFonts w:hint="eastAsia" w:ascii="宋体" w:hAnsi="宋体" w:eastAsia="宋体" w:cs="宋体"/>
          <w:sz w:val="21"/>
          <w:szCs w:val="21"/>
        </w:rPr>
        <w:t xml:space="preserve">C. 随意摆放       </w:t>
      </w:r>
    </w:p>
    <w:p>
      <w:pPr>
        <w:rPr>
          <w:rFonts w:hint="eastAsia" w:ascii="宋体" w:hAnsi="宋体" w:eastAsia="宋体" w:cs="宋体"/>
          <w:sz w:val="21"/>
          <w:szCs w:val="21"/>
        </w:rPr>
      </w:pPr>
      <w:r>
        <w:rPr>
          <w:rFonts w:hint="eastAsia" w:ascii="宋体" w:hAnsi="宋体" w:eastAsia="宋体" w:cs="宋体"/>
          <w:sz w:val="21"/>
          <w:szCs w:val="21"/>
        </w:rPr>
        <w:t>D. 按购置日期分类</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631</w:t>
      </w:r>
      <w:r>
        <w:rPr>
          <w:rFonts w:hint="eastAsia" w:ascii="宋体" w:hAnsi="宋体" w:eastAsia="宋体" w:cs="宋体"/>
          <w:sz w:val="21"/>
          <w:szCs w:val="21"/>
        </w:rPr>
        <w:t>、混和时不会生成高敏感、不稳定或者具有爆炸性物质的是：</w:t>
      </w:r>
    </w:p>
    <w:p>
      <w:pPr>
        <w:rPr>
          <w:rFonts w:hint="eastAsia" w:ascii="宋体" w:hAnsi="宋体" w:eastAsia="宋体" w:cs="宋体"/>
          <w:sz w:val="21"/>
          <w:szCs w:val="21"/>
        </w:rPr>
      </w:pPr>
      <w:r>
        <w:rPr>
          <w:rFonts w:hint="eastAsia" w:ascii="宋体" w:hAnsi="宋体" w:eastAsia="宋体" w:cs="宋体"/>
          <w:sz w:val="21"/>
          <w:szCs w:val="21"/>
        </w:rPr>
        <w:t>A. 醚和醇类 B. 烯烃和空气 C. 氯酸盐和铵盐 D. 亚硝酸盐和铵盐</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632</w:t>
      </w:r>
      <w:r>
        <w:rPr>
          <w:rFonts w:hint="eastAsia" w:ascii="宋体" w:hAnsi="宋体" w:eastAsia="宋体" w:cs="宋体"/>
          <w:sz w:val="21"/>
          <w:szCs w:val="21"/>
        </w:rPr>
        <w:t>、混和或相互接触时，不会产生大量热量而着火、爆炸的是：</w:t>
      </w:r>
    </w:p>
    <w:p>
      <w:pPr>
        <w:rPr>
          <w:rFonts w:hint="eastAsia" w:ascii="宋体" w:hAnsi="宋体" w:eastAsia="宋体" w:cs="宋体"/>
          <w:sz w:val="21"/>
          <w:szCs w:val="21"/>
        </w:rPr>
      </w:pPr>
      <w:r>
        <w:rPr>
          <w:rFonts w:hint="eastAsia" w:ascii="宋体" w:hAnsi="宋体" w:eastAsia="宋体" w:cs="宋体"/>
          <w:sz w:val="21"/>
          <w:szCs w:val="21"/>
        </w:rPr>
        <w:t>A. KMnO4和浓硫酸 B.CCl4和碱金属 C.硝铵和酸 D.浓HNO4和胺类</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633</w:t>
      </w:r>
      <w:r>
        <w:rPr>
          <w:rFonts w:hint="eastAsia" w:ascii="宋体" w:hAnsi="宋体" w:eastAsia="宋体" w:cs="宋体"/>
          <w:sz w:val="21"/>
          <w:szCs w:val="21"/>
        </w:rPr>
        <w:t xml:space="preserve">、活泼金属应存放在何处？ </w:t>
      </w:r>
    </w:p>
    <w:p>
      <w:pPr>
        <w:rPr>
          <w:rFonts w:hint="eastAsia" w:ascii="宋体" w:hAnsi="宋体" w:eastAsia="宋体" w:cs="宋体"/>
          <w:sz w:val="21"/>
          <w:szCs w:val="21"/>
        </w:rPr>
      </w:pPr>
      <w:r>
        <w:rPr>
          <w:rFonts w:hint="eastAsia" w:ascii="宋体" w:hAnsi="宋体" w:eastAsia="宋体" w:cs="宋体"/>
          <w:sz w:val="21"/>
          <w:szCs w:val="21"/>
        </w:rPr>
        <w:t>A. 密封容器中并放入冰箱   B. 密封容器中并放入干燥器</w:t>
      </w:r>
    </w:p>
    <w:p>
      <w:pPr>
        <w:rPr>
          <w:rFonts w:hint="eastAsia" w:ascii="宋体" w:hAnsi="宋体" w:eastAsia="宋体" w:cs="宋体"/>
          <w:sz w:val="21"/>
          <w:szCs w:val="21"/>
        </w:rPr>
      </w:pPr>
      <w:r>
        <w:rPr>
          <w:rFonts w:hint="eastAsia" w:ascii="宋体" w:hAnsi="宋体" w:eastAsia="宋体" w:cs="宋体"/>
          <w:sz w:val="21"/>
          <w:szCs w:val="21"/>
        </w:rPr>
        <w:t>C. 泡在煤油里密封避光保存 D. 密封容器中并放入密闭柜子内</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cs="宋体"/>
          <w:sz w:val="21"/>
          <w:szCs w:val="21"/>
          <w:lang w:val="en-US" w:eastAsia="zh-CN"/>
        </w:rPr>
        <w:t>634</w:t>
      </w:r>
      <w:r>
        <w:rPr>
          <w:rFonts w:hint="eastAsia" w:ascii="宋体" w:hAnsi="宋体" w:eastAsia="宋体" w:cs="宋体"/>
          <w:sz w:val="21"/>
          <w:szCs w:val="21"/>
        </w:rPr>
        <w:t xml:space="preserve">、金属Hg具有高毒性，常温下挥发情况如何？ </w:t>
      </w:r>
    </w:p>
    <w:p>
      <w:pPr>
        <w:rPr>
          <w:rFonts w:hint="eastAsia" w:ascii="宋体" w:hAnsi="宋体" w:eastAsia="宋体" w:cs="宋体"/>
          <w:sz w:val="21"/>
          <w:szCs w:val="21"/>
        </w:rPr>
      </w:pPr>
      <w:r>
        <w:rPr>
          <w:rFonts w:hint="eastAsia" w:ascii="宋体" w:hAnsi="宋体" w:eastAsia="宋体" w:cs="宋体"/>
          <w:sz w:val="21"/>
          <w:szCs w:val="21"/>
        </w:rPr>
        <w:t>A. 不挥发 B. 慢慢挥发 C. 很快挥发 D. 需要在一定条件下才会挥发</w:t>
      </w:r>
    </w:p>
    <w:p>
      <w:pPr>
        <w:rPr>
          <w:rFonts w:hint="eastAsia" w:ascii="宋体" w:hAnsi="宋体" w:eastAsia="宋体" w:cs="宋体"/>
          <w:sz w:val="21"/>
          <w:szCs w:val="21"/>
        </w:rPr>
      </w:pPr>
      <w:r>
        <w:rPr>
          <w:rFonts w:hint="eastAsia" w:ascii="宋体" w:hAnsi="宋体" w:eastAsia="宋体" w:cs="宋体"/>
          <w:sz w:val="21"/>
          <w:szCs w:val="21"/>
        </w:rPr>
        <w:t>（ D ）</w:t>
      </w:r>
      <w:r>
        <w:rPr>
          <w:rFonts w:hint="eastAsia" w:ascii="宋体" w:hAnsi="宋体" w:cs="宋体"/>
          <w:sz w:val="21"/>
          <w:szCs w:val="21"/>
          <w:lang w:val="en-US" w:eastAsia="zh-CN"/>
        </w:rPr>
        <w:t>635</w:t>
      </w:r>
      <w:r>
        <w:rPr>
          <w:rFonts w:hint="eastAsia" w:ascii="宋体" w:hAnsi="宋体" w:eastAsia="宋体" w:cs="宋体"/>
          <w:sz w:val="21"/>
          <w:szCs w:val="21"/>
        </w:rPr>
        <w:t xml:space="preserve">、领取及存放化学药品时，以下说法错误的是： </w:t>
      </w:r>
    </w:p>
    <w:p>
      <w:pPr>
        <w:rPr>
          <w:rFonts w:hint="eastAsia" w:ascii="宋体" w:hAnsi="宋体" w:eastAsia="宋体" w:cs="宋体"/>
          <w:sz w:val="21"/>
          <w:szCs w:val="21"/>
        </w:rPr>
      </w:pPr>
      <w:r>
        <w:rPr>
          <w:rFonts w:hint="eastAsia" w:ascii="宋体" w:hAnsi="宋体" w:eastAsia="宋体" w:cs="宋体"/>
          <w:sz w:val="21"/>
          <w:szCs w:val="21"/>
        </w:rPr>
        <w:t>A. 确认容器上标示的中文名称是否为需要的实验用药品。</w:t>
      </w:r>
    </w:p>
    <w:p>
      <w:pPr>
        <w:rPr>
          <w:rFonts w:hint="eastAsia" w:ascii="宋体" w:hAnsi="宋体" w:eastAsia="宋体" w:cs="宋体"/>
          <w:sz w:val="21"/>
          <w:szCs w:val="21"/>
        </w:rPr>
      </w:pPr>
      <w:r>
        <w:rPr>
          <w:rFonts w:hint="eastAsia" w:ascii="宋体" w:hAnsi="宋体" w:eastAsia="宋体" w:cs="宋体"/>
          <w:sz w:val="21"/>
          <w:szCs w:val="21"/>
        </w:rPr>
        <w:t>B. 学习并清楚化学药品危害标示和图样。</w:t>
      </w:r>
    </w:p>
    <w:p>
      <w:pPr>
        <w:rPr>
          <w:rFonts w:hint="eastAsia" w:ascii="宋体" w:hAnsi="宋体" w:eastAsia="宋体" w:cs="宋体"/>
          <w:sz w:val="21"/>
          <w:szCs w:val="21"/>
        </w:rPr>
      </w:pPr>
      <w:r>
        <w:rPr>
          <w:rFonts w:hint="eastAsia" w:ascii="宋体" w:hAnsi="宋体" w:eastAsia="宋体" w:cs="宋体"/>
          <w:sz w:val="21"/>
          <w:szCs w:val="21"/>
        </w:rPr>
        <w:t>C. 化学药品应分类存放。</w:t>
      </w:r>
    </w:p>
    <w:p>
      <w:pPr>
        <w:rPr>
          <w:rFonts w:hint="eastAsia" w:ascii="宋体" w:hAnsi="宋体" w:eastAsia="宋体" w:cs="宋体"/>
          <w:sz w:val="21"/>
          <w:szCs w:val="21"/>
        </w:rPr>
      </w:pPr>
      <w:r>
        <w:rPr>
          <w:rFonts w:hint="eastAsia" w:ascii="宋体" w:hAnsi="宋体" w:eastAsia="宋体" w:cs="宋体"/>
          <w:sz w:val="21"/>
          <w:szCs w:val="21"/>
        </w:rPr>
        <w:t>D. 有机溶剂，固体化学药品，酸、碱化合物可以存放于同一药品柜中。</w:t>
      </w:r>
    </w:p>
    <w:p>
      <w:pPr>
        <w:rPr>
          <w:rFonts w:hint="eastAsia" w:ascii="宋体" w:hAnsi="宋体" w:eastAsia="宋体" w:cs="宋体"/>
          <w:sz w:val="21"/>
          <w:szCs w:val="21"/>
        </w:rPr>
      </w:pPr>
      <w:r>
        <w:rPr>
          <w:rFonts w:hint="eastAsia" w:ascii="宋体" w:hAnsi="宋体" w:eastAsia="宋体" w:cs="宋体"/>
          <w:sz w:val="21"/>
          <w:szCs w:val="21"/>
        </w:rPr>
        <w:t>（ C ）</w:t>
      </w:r>
      <w:r>
        <w:rPr>
          <w:rFonts w:hint="eastAsia" w:ascii="宋体" w:hAnsi="宋体" w:cs="宋体"/>
          <w:sz w:val="21"/>
          <w:szCs w:val="21"/>
          <w:lang w:val="en-US" w:eastAsia="zh-CN"/>
        </w:rPr>
        <w:t>636</w:t>
      </w:r>
      <w:r>
        <w:rPr>
          <w:rFonts w:hint="eastAsia" w:ascii="宋体" w:hAnsi="宋体" w:eastAsia="宋体" w:cs="宋体"/>
          <w:sz w:val="21"/>
          <w:szCs w:val="21"/>
        </w:rPr>
        <w:t xml:space="preserve">、氯气急性中毒可引起严重并发症，如气胸、纵隔气肿等，不会引起什么症状？ </w:t>
      </w:r>
    </w:p>
    <w:p>
      <w:pPr>
        <w:rPr>
          <w:rFonts w:hint="eastAsia" w:ascii="宋体" w:hAnsi="宋体" w:eastAsia="宋体" w:cs="宋体"/>
          <w:sz w:val="21"/>
          <w:szCs w:val="21"/>
        </w:rPr>
      </w:pPr>
      <w:r>
        <w:rPr>
          <w:rFonts w:hint="eastAsia" w:ascii="宋体" w:hAnsi="宋体" w:eastAsia="宋体" w:cs="宋体"/>
          <w:sz w:val="21"/>
          <w:szCs w:val="21"/>
        </w:rPr>
        <w:t>A. 中、重度昏迷 B. 支气管哮喘 C. 慢性支气管炎 D. 严重窒息</w:t>
      </w:r>
    </w:p>
    <w:p>
      <w:pPr>
        <w:rPr>
          <w:rFonts w:hint="eastAsia" w:ascii="宋体" w:hAnsi="宋体" w:eastAsia="宋体" w:cs="宋体"/>
          <w:sz w:val="21"/>
          <w:szCs w:val="21"/>
        </w:rPr>
      </w:pPr>
      <w:r>
        <w:rPr>
          <w:rFonts w:hint="eastAsia" w:ascii="宋体" w:hAnsi="宋体" w:eastAsia="宋体" w:cs="宋体"/>
          <w:sz w:val="21"/>
          <w:szCs w:val="21"/>
        </w:rPr>
        <w:t>（ B ）</w:t>
      </w:r>
      <w:r>
        <w:rPr>
          <w:rFonts w:hint="eastAsia" w:ascii="宋体" w:hAnsi="宋体" w:eastAsia="宋体" w:cs="宋体"/>
          <w:sz w:val="21"/>
          <w:szCs w:val="21"/>
          <w:lang w:val="en-US" w:eastAsia="zh-CN"/>
        </w:rPr>
        <w:t>15</w:t>
      </w:r>
      <w:r>
        <w:rPr>
          <w:rFonts w:hint="eastAsia" w:ascii="宋体" w:hAnsi="宋体" w:eastAsia="宋体" w:cs="宋体"/>
          <w:sz w:val="21"/>
          <w:szCs w:val="21"/>
        </w:rPr>
        <w:t>7</w:t>
      </w: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、以下药品按毒性从大到小排序正确的是： </w:t>
      </w:r>
    </w:p>
    <w:p>
      <w:pPr>
        <w:rPr>
          <w:rFonts w:hint="eastAsia" w:ascii="宋体" w:hAnsi="宋体" w:eastAsia="宋体" w:cs="宋体"/>
          <w:sz w:val="21"/>
          <w:szCs w:val="21"/>
        </w:rPr>
      </w:pPr>
      <w:r>
        <w:rPr>
          <w:rFonts w:hint="eastAsia" w:ascii="宋体" w:hAnsi="宋体" w:eastAsia="宋体" w:cs="宋体"/>
          <w:sz w:val="21"/>
          <w:szCs w:val="21"/>
        </w:rPr>
        <w:t>A. 甲醛、苯、苯乙烯、丙酮 B. 苯、甲醛、甲苯、丙酮</w:t>
      </w:r>
    </w:p>
    <w:p>
      <w:pPr>
        <w:rPr>
          <w:rFonts w:hint="eastAsia" w:ascii="宋体" w:hAnsi="宋体" w:eastAsia="宋体" w:cs="宋体"/>
          <w:sz w:val="21"/>
          <w:szCs w:val="21"/>
        </w:rPr>
      </w:pPr>
      <w:r>
        <w:rPr>
          <w:rFonts w:hint="eastAsia" w:ascii="宋体" w:hAnsi="宋体" w:eastAsia="宋体" w:cs="宋体"/>
          <w:sz w:val="21"/>
          <w:szCs w:val="21"/>
        </w:rPr>
        <w:t>C. 甲苯、甲醛、苯、丙酮   D. 苯、丙酮、甲苯、甲醛</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637</w:t>
      </w:r>
      <w:r>
        <w:rPr>
          <w:rFonts w:hint="eastAsia" w:ascii="宋体" w:hAnsi="宋体" w:eastAsia="宋体" w:cs="宋体"/>
          <w:sz w:val="21"/>
          <w:szCs w:val="21"/>
        </w:rPr>
        <w:t>、闪点越低，越容易燃烧。闪点在－4℃以上的溶剂是：</w:t>
      </w:r>
    </w:p>
    <w:p>
      <w:pPr>
        <w:rPr>
          <w:rFonts w:hint="eastAsia" w:ascii="宋体" w:hAnsi="宋体" w:eastAsia="宋体" w:cs="宋体"/>
          <w:sz w:val="21"/>
          <w:szCs w:val="21"/>
        </w:rPr>
      </w:pPr>
      <w:r>
        <w:rPr>
          <w:rFonts w:hint="eastAsia" w:ascii="宋体" w:hAnsi="宋体" w:eastAsia="宋体" w:cs="宋体"/>
          <w:sz w:val="21"/>
          <w:szCs w:val="21"/>
        </w:rPr>
        <w:t>A. 甲醇、乙醇、乙腈 B. 乙酸乙酯、乙酸甲酯</w:t>
      </w:r>
    </w:p>
    <w:p>
      <w:pPr>
        <w:rPr>
          <w:rFonts w:hint="eastAsia" w:ascii="宋体" w:hAnsi="宋体" w:eastAsia="宋体" w:cs="宋体"/>
          <w:sz w:val="21"/>
          <w:szCs w:val="21"/>
        </w:rPr>
      </w:pPr>
      <w:r>
        <w:rPr>
          <w:rFonts w:hint="eastAsia" w:ascii="宋体" w:hAnsi="宋体" w:eastAsia="宋体" w:cs="宋体"/>
          <w:sz w:val="21"/>
          <w:szCs w:val="21"/>
        </w:rPr>
        <w:t>C. 乙醚、石油醚     D. 汽油、丙酮、苯</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638</w:t>
      </w:r>
      <w:r>
        <w:rPr>
          <w:rFonts w:hint="eastAsia" w:ascii="宋体" w:hAnsi="宋体" w:eastAsia="宋体" w:cs="宋体"/>
          <w:sz w:val="21"/>
          <w:szCs w:val="21"/>
        </w:rPr>
        <w:t xml:space="preserve">、实验人员都要注意防止被实验设备产生的X射线照射，下列能够产生X射线的仪器是： </w:t>
      </w:r>
    </w:p>
    <w:p>
      <w:pPr>
        <w:rPr>
          <w:rFonts w:hint="eastAsia" w:ascii="宋体" w:hAnsi="宋体" w:eastAsia="宋体" w:cs="宋体"/>
          <w:sz w:val="21"/>
          <w:szCs w:val="21"/>
        </w:rPr>
      </w:pPr>
      <w:r>
        <w:rPr>
          <w:rFonts w:hint="eastAsia" w:ascii="宋体" w:hAnsi="宋体" w:eastAsia="宋体" w:cs="宋体"/>
          <w:sz w:val="21"/>
          <w:szCs w:val="21"/>
        </w:rPr>
        <w:t>A. X射线衍射仪 B. 721分光光度计</w:t>
      </w:r>
    </w:p>
    <w:p>
      <w:pPr>
        <w:rPr>
          <w:rFonts w:hint="eastAsia" w:ascii="宋体" w:hAnsi="宋体" w:eastAsia="宋体" w:cs="宋体"/>
          <w:sz w:val="21"/>
          <w:szCs w:val="21"/>
        </w:rPr>
      </w:pPr>
      <w:r>
        <w:rPr>
          <w:rFonts w:hint="eastAsia" w:ascii="宋体" w:hAnsi="宋体" w:eastAsia="宋体" w:cs="宋体"/>
          <w:sz w:val="21"/>
          <w:szCs w:val="21"/>
        </w:rPr>
        <w:t>C. 液相色谱    D. 气相色谱</w:t>
      </w:r>
    </w:p>
    <w:p>
      <w:pPr>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639</w:t>
      </w:r>
      <w:r>
        <w:rPr>
          <w:rFonts w:hint="eastAsia" w:ascii="宋体" w:hAnsi="宋体" w:eastAsia="宋体" w:cs="宋体"/>
          <w:sz w:val="21"/>
          <w:szCs w:val="21"/>
        </w:rPr>
        <w:t xml:space="preserve">、为了安全，须贮存于煤油中的金属是： </w:t>
      </w:r>
    </w:p>
    <w:p>
      <w:pPr>
        <w:rPr>
          <w:rFonts w:hint="eastAsia" w:ascii="宋体" w:hAnsi="宋体" w:eastAsia="宋体" w:cs="宋体"/>
          <w:sz w:val="21"/>
          <w:szCs w:val="21"/>
        </w:rPr>
      </w:pPr>
      <w:r>
        <w:rPr>
          <w:rFonts w:hint="eastAsia" w:ascii="宋体" w:hAnsi="宋体" w:eastAsia="宋体" w:cs="宋体"/>
          <w:sz w:val="21"/>
          <w:szCs w:val="21"/>
        </w:rPr>
        <w:t>A. 钠 B. 铝 C. 铁 D. 钙</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20" w:lineRule="atLeast"/>
        <w:ind w:right="0" w:rightChars="0"/>
        <w:jc w:val="left"/>
        <w:textAlignment w:val="auto"/>
        <w:outlineLvl w:val="2"/>
        <w:rPr>
          <w:rFonts w:hint="eastAsia" w:ascii="宋体" w:hAnsi="宋体" w:eastAsia="宋体" w:cs="宋体"/>
          <w:sz w:val="21"/>
          <w:szCs w:val="21"/>
        </w:rPr>
      </w:pPr>
      <w:r>
        <w:rPr>
          <w:rFonts w:hint="eastAsia" w:ascii="宋体" w:hAnsi="宋体" w:eastAsia="宋体" w:cs="宋体"/>
          <w:sz w:val="21"/>
          <w:szCs w:val="21"/>
        </w:rPr>
        <w:t>（ A ）</w:t>
      </w:r>
      <w:r>
        <w:rPr>
          <w:rFonts w:hint="eastAsia" w:ascii="宋体" w:hAnsi="宋体" w:cs="宋体"/>
          <w:sz w:val="21"/>
          <w:szCs w:val="21"/>
          <w:lang w:val="en-US" w:eastAsia="zh-CN"/>
        </w:rPr>
        <w:t>640</w:t>
      </w:r>
      <w:r>
        <w:rPr>
          <w:rFonts w:hint="eastAsia" w:ascii="宋体" w:hAnsi="宋体" w:eastAsia="宋体" w:cs="宋体"/>
          <w:sz w:val="21"/>
          <w:szCs w:val="21"/>
        </w:rPr>
        <w:t>、下列不属于易燃液体的是</w:t>
      </w:r>
    </w:p>
    <w:p>
      <w:pPr>
        <w:rPr>
          <w:rFonts w:hint="eastAsia" w:ascii="宋体" w:hAnsi="宋体" w:eastAsia="宋体" w:cs="宋体"/>
          <w:sz w:val="21"/>
          <w:szCs w:val="21"/>
        </w:rPr>
      </w:pPr>
      <w:r>
        <w:rPr>
          <w:rFonts w:hint="eastAsia" w:ascii="宋体" w:hAnsi="宋体" w:eastAsia="宋体" w:cs="宋体"/>
          <w:sz w:val="21"/>
          <w:szCs w:val="21"/>
        </w:rPr>
        <w:t>A. 5%稀硫酸 B. 乙醇 C. 苯 D. 二硫化碳</w:t>
      </w:r>
    </w:p>
    <w:p>
      <w:pPr>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A</w:t>
      </w:r>
      <w:r>
        <w:rPr>
          <w:rFonts w:hint="eastAsia" w:ascii="宋体" w:hAnsi="宋体" w:cs="宋体"/>
          <w:sz w:val="21"/>
          <w:szCs w:val="21"/>
          <w:lang w:eastAsia="zh-CN"/>
        </w:rPr>
        <w:t>）</w:t>
      </w:r>
      <w:r>
        <w:rPr>
          <w:rFonts w:hint="eastAsia" w:ascii="宋体" w:hAnsi="宋体" w:eastAsia="宋体" w:cs="宋体"/>
          <w:sz w:val="21"/>
          <w:szCs w:val="21"/>
        </w:rPr>
        <w:t>6</w:t>
      </w:r>
      <w:r>
        <w:rPr>
          <w:rFonts w:hint="eastAsia" w:ascii="宋体" w:hAnsi="宋体" w:cs="宋体"/>
          <w:sz w:val="21"/>
          <w:szCs w:val="21"/>
          <w:lang w:val="en-US" w:eastAsia="zh-CN"/>
        </w:rPr>
        <w:t>41</w:t>
      </w:r>
      <w:r>
        <w:rPr>
          <w:rFonts w:hint="eastAsia" w:ascii="宋体" w:hAnsi="宋体" w:eastAsia="宋体" w:cs="宋体"/>
          <w:sz w:val="21"/>
          <w:szCs w:val="21"/>
        </w:rPr>
        <w:t>、凡是能与氧气或者其他氧化剂发生氧化反应而燃烧的物质称之为（     ）</w:t>
      </w:r>
    </w:p>
    <w:p>
      <w:pPr>
        <w:rPr>
          <w:rFonts w:hint="eastAsia" w:ascii="宋体" w:hAnsi="宋体" w:eastAsia="宋体" w:cs="宋体"/>
          <w:sz w:val="21"/>
          <w:szCs w:val="21"/>
        </w:rPr>
      </w:pPr>
      <w:r>
        <w:rPr>
          <w:rFonts w:hint="eastAsia" w:ascii="宋体" w:hAnsi="宋体" w:eastAsia="宋体" w:cs="宋体"/>
          <w:sz w:val="21"/>
          <w:szCs w:val="21"/>
        </w:rPr>
        <w:t>A、可燃物    B、不燃物    C、氧化剂   D、以上都对</w:t>
      </w:r>
    </w:p>
    <w:p>
      <w:pPr>
        <w:numPr>
          <w:numId w:val="0"/>
        </w:numPr>
        <w:rPr>
          <w:rFonts w:hint="eastAsia" w:ascii="宋体" w:hAnsi="宋体" w:eastAsia="宋体" w:cs="宋体"/>
          <w:sz w:val="21"/>
          <w:szCs w:val="21"/>
        </w:rPr>
      </w:pPr>
      <w:r>
        <w:rPr>
          <w:rFonts w:hint="eastAsia" w:ascii="宋体" w:hAnsi="宋体" w:cs="宋体"/>
          <w:sz w:val="21"/>
          <w:szCs w:val="21"/>
          <w:lang w:val="en-US" w:eastAsia="zh-CN"/>
        </w:rPr>
        <w:t>(A)642、</w:t>
      </w:r>
      <w:r>
        <w:rPr>
          <w:rFonts w:hint="eastAsia" w:ascii="宋体" w:hAnsi="宋体" w:eastAsia="宋体" w:cs="宋体"/>
          <w:sz w:val="21"/>
          <w:szCs w:val="21"/>
        </w:rPr>
        <w:t>当触电电流超过摆脱电流时，电流对人体的影响将是（   ）</w:t>
      </w:r>
    </w:p>
    <w:p>
      <w:pPr>
        <w:numPr>
          <w:ilvl w:val="0"/>
          <w:numId w:val="0"/>
        </w:numPr>
        <w:rPr>
          <w:rFonts w:hint="eastAsia" w:ascii="宋体" w:hAnsi="宋体" w:eastAsia="宋体" w:cs="宋体"/>
          <w:sz w:val="21"/>
          <w:szCs w:val="21"/>
        </w:rPr>
      </w:pPr>
      <w:r>
        <w:rPr>
          <w:rFonts w:hint="eastAsia" w:ascii="宋体" w:hAnsi="宋体" w:eastAsia="宋体" w:cs="宋体"/>
          <w:sz w:val="21"/>
          <w:szCs w:val="21"/>
        </w:rPr>
        <w:t>A、危险     B、不危险   C、无关D、以上都对</w:t>
      </w:r>
    </w:p>
    <w:p>
      <w:pPr>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C</w:t>
      </w:r>
      <w:r>
        <w:rPr>
          <w:rFonts w:hint="eastAsia" w:ascii="宋体" w:hAnsi="宋体" w:cs="宋体"/>
          <w:sz w:val="21"/>
          <w:szCs w:val="21"/>
          <w:lang w:eastAsia="zh-CN"/>
        </w:rPr>
        <w:t>）</w:t>
      </w:r>
      <w:r>
        <w:rPr>
          <w:rFonts w:hint="eastAsia" w:ascii="宋体" w:hAnsi="宋体" w:eastAsia="宋体" w:cs="宋体"/>
          <w:sz w:val="21"/>
          <w:szCs w:val="21"/>
        </w:rPr>
        <w:t>64</w:t>
      </w:r>
      <w:r>
        <w:rPr>
          <w:rFonts w:hint="eastAsia" w:ascii="宋体" w:hAnsi="宋体" w:cs="宋体"/>
          <w:sz w:val="21"/>
          <w:szCs w:val="21"/>
          <w:lang w:val="en-US" w:eastAsia="zh-CN"/>
        </w:rPr>
        <w:t>3</w:t>
      </w:r>
      <w:r>
        <w:rPr>
          <w:rFonts w:hint="eastAsia" w:ascii="宋体" w:hAnsi="宋体" w:eastAsia="宋体" w:cs="宋体"/>
          <w:sz w:val="21"/>
          <w:szCs w:val="21"/>
        </w:rPr>
        <w:t>、静电电压可发生现场放电，产生静电电火花，引起火灾，请问静电电压最高可达多小伏？</w:t>
      </w:r>
    </w:p>
    <w:p>
      <w:pPr>
        <w:rPr>
          <w:rFonts w:hint="eastAsia" w:ascii="宋体" w:hAnsi="宋体" w:eastAsia="宋体" w:cs="宋体"/>
          <w:sz w:val="21"/>
          <w:szCs w:val="21"/>
        </w:rPr>
      </w:pPr>
      <w:r>
        <w:rPr>
          <w:rFonts w:hint="eastAsia" w:ascii="宋体" w:hAnsi="宋体" w:eastAsia="宋体" w:cs="宋体"/>
          <w:sz w:val="21"/>
          <w:szCs w:val="21"/>
        </w:rPr>
        <w:t>A、50伏       B、220伏    C、数万伏D、以上都对</w:t>
      </w:r>
    </w:p>
    <w:p>
      <w:pPr>
        <w:numPr>
          <w:numId w:val="0"/>
        </w:numPr>
        <w:rPr>
          <w:rFonts w:hint="eastAsia" w:ascii="宋体" w:hAnsi="宋体" w:eastAsia="宋体" w:cs="宋体"/>
          <w:sz w:val="21"/>
          <w:szCs w:val="21"/>
        </w:rPr>
      </w:pPr>
      <w:r>
        <w:rPr>
          <w:rFonts w:hint="eastAsia" w:ascii="宋体" w:hAnsi="宋体" w:cs="宋体"/>
          <w:sz w:val="21"/>
          <w:szCs w:val="21"/>
          <w:lang w:val="en-US" w:eastAsia="zh-CN"/>
        </w:rPr>
        <w:t>(A)644、</w:t>
      </w:r>
      <w:r>
        <w:rPr>
          <w:rFonts w:hint="eastAsia" w:ascii="宋体" w:hAnsi="宋体" w:eastAsia="宋体" w:cs="宋体"/>
          <w:sz w:val="21"/>
          <w:szCs w:val="21"/>
        </w:rPr>
        <w:t>（    ）对人体骨髓造血功能有损</w:t>
      </w:r>
    </w:p>
    <w:p>
      <w:pPr>
        <w:numPr>
          <w:ilvl w:val="0"/>
          <w:numId w:val="20"/>
        </w:numPr>
        <w:rPr>
          <w:rFonts w:hint="eastAsia" w:ascii="宋体" w:hAnsi="宋体" w:eastAsia="宋体" w:cs="宋体"/>
          <w:sz w:val="21"/>
          <w:szCs w:val="21"/>
        </w:rPr>
      </w:pPr>
      <w:r>
        <w:rPr>
          <w:rFonts w:hint="eastAsia" w:ascii="宋体" w:hAnsi="宋体" w:eastAsia="宋体" w:cs="宋体"/>
          <w:sz w:val="21"/>
          <w:szCs w:val="21"/>
        </w:rPr>
        <w:t>二氧化硫中毒   B、铅中毒   C、化苯中毒</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D、以上都对</w:t>
      </w:r>
    </w:p>
    <w:p>
      <w:pPr>
        <w:rPr>
          <w:rFonts w:hint="eastAsia" w:ascii="宋体" w:hAnsi="宋体" w:eastAsia="宋体" w:cs="宋体"/>
          <w:sz w:val="21"/>
          <w:szCs w:val="21"/>
        </w:rPr>
      </w:pPr>
      <w:r>
        <w:rPr>
          <w:rFonts w:hint="eastAsia" w:ascii="宋体" w:hAnsi="宋体" w:cs="宋体"/>
          <w:sz w:val="21"/>
          <w:szCs w:val="21"/>
          <w:lang w:val="en-US" w:eastAsia="zh-CN"/>
        </w:rPr>
        <w:t>(C)645</w:t>
      </w:r>
      <w:r>
        <w:rPr>
          <w:rFonts w:hint="eastAsia" w:ascii="宋体" w:hAnsi="宋体" w:eastAsia="宋体" w:cs="宋体"/>
          <w:sz w:val="21"/>
          <w:szCs w:val="21"/>
          <w:lang w:val="en-US" w:eastAsia="zh-CN"/>
        </w:rPr>
        <w:t>.</w:t>
      </w:r>
      <w:r>
        <w:rPr>
          <w:rFonts w:hint="eastAsia" w:ascii="宋体" w:hAnsi="宋体" w:eastAsia="宋体" w:cs="宋体"/>
          <w:sz w:val="21"/>
          <w:szCs w:val="21"/>
        </w:rPr>
        <w:t>应如何简单辨认有味的化学药品？</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用鼻子对着瓶口去辨认气味</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用舌头品尝试剂</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将瓶口远离鼻子，用手在瓶口上方扇动，稍闻其味即可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取出一点，用鼻子对着闻</w:t>
      </w:r>
    </w:p>
    <w:p>
      <w:pPr>
        <w:rPr>
          <w:rFonts w:hint="eastAsia" w:ascii="宋体" w:hAnsi="宋体" w:eastAsia="宋体" w:cs="宋体"/>
          <w:sz w:val="21"/>
          <w:szCs w:val="21"/>
        </w:rPr>
      </w:pPr>
      <w:r>
        <w:rPr>
          <w:rFonts w:hint="eastAsia" w:ascii="宋体" w:hAnsi="宋体" w:cs="宋体"/>
          <w:sz w:val="21"/>
          <w:szCs w:val="21"/>
          <w:lang w:val="en-US" w:eastAsia="zh-CN"/>
        </w:rPr>
        <w:t>(B)646</w:t>
      </w:r>
      <w:r>
        <w:rPr>
          <w:rFonts w:hint="eastAsia" w:ascii="宋体" w:hAnsi="宋体" w:eastAsia="宋体" w:cs="宋体"/>
          <w:sz w:val="21"/>
          <w:szCs w:val="21"/>
          <w:lang w:val="en-US" w:eastAsia="zh-CN"/>
        </w:rPr>
        <w:t>.</w:t>
      </w:r>
      <w:r>
        <w:rPr>
          <w:rFonts w:hint="eastAsia" w:ascii="宋体" w:hAnsi="宋体" w:eastAsia="宋体" w:cs="宋体"/>
          <w:sz w:val="21"/>
          <w:szCs w:val="21"/>
        </w:rPr>
        <w:t>在蒸馏低沸点有机化合物时应采取哪种方法加热？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酒精灯</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热水浴</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电炉</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砂浴</w:t>
      </w:r>
    </w:p>
    <w:p>
      <w:pPr>
        <w:rPr>
          <w:rFonts w:hint="eastAsia" w:ascii="宋体" w:hAnsi="宋体" w:eastAsia="宋体" w:cs="宋体"/>
          <w:sz w:val="21"/>
          <w:szCs w:val="21"/>
        </w:rPr>
      </w:pPr>
      <w:r>
        <w:rPr>
          <w:rFonts w:hint="eastAsia" w:ascii="宋体" w:hAnsi="宋体" w:cs="宋体"/>
          <w:sz w:val="21"/>
          <w:szCs w:val="21"/>
          <w:lang w:val="en-US" w:eastAsia="zh-CN"/>
        </w:rPr>
        <w:t>(D)647</w:t>
      </w:r>
      <w:r>
        <w:rPr>
          <w:rFonts w:hint="eastAsia" w:ascii="宋体" w:hAnsi="宋体" w:eastAsia="宋体" w:cs="宋体"/>
          <w:sz w:val="21"/>
          <w:szCs w:val="21"/>
          <w:lang w:val="en-US" w:eastAsia="zh-CN"/>
        </w:rPr>
        <w:t>.</w:t>
      </w:r>
      <w:r>
        <w:rPr>
          <w:rFonts w:hint="eastAsia" w:ascii="宋体" w:hAnsi="宋体" w:eastAsia="宋体" w:cs="宋体"/>
          <w:sz w:val="21"/>
          <w:szCs w:val="21"/>
        </w:rPr>
        <w:t>处理使用后的废液时，下列哪个说法是错误的？</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不明的废液不可混合收集存放</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废液不可任意处理</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禁止将水以外的任何物质倒入下水道，以免造成环境污染和处理人员危险</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少量废液用水稀释后，可直接倒入下水道</w:t>
      </w:r>
    </w:p>
    <w:p>
      <w:pPr>
        <w:rPr>
          <w:rFonts w:hint="eastAsia" w:ascii="宋体" w:hAnsi="宋体" w:eastAsia="宋体" w:cs="宋体"/>
          <w:sz w:val="21"/>
          <w:szCs w:val="21"/>
        </w:rPr>
      </w:pPr>
      <w:r>
        <w:rPr>
          <w:rFonts w:hint="eastAsia" w:ascii="宋体" w:hAnsi="宋体" w:cs="宋体"/>
          <w:sz w:val="21"/>
          <w:szCs w:val="21"/>
          <w:lang w:val="en-US" w:eastAsia="zh-CN"/>
        </w:rPr>
        <w:t>(D)648</w:t>
      </w:r>
      <w:r>
        <w:rPr>
          <w:rFonts w:hint="eastAsia" w:ascii="宋体" w:hAnsi="宋体" w:eastAsia="宋体" w:cs="宋体"/>
          <w:sz w:val="21"/>
          <w:szCs w:val="21"/>
          <w:lang w:val="en-US" w:eastAsia="zh-CN"/>
        </w:rPr>
        <w:t>.</w:t>
      </w:r>
      <w:r>
        <w:rPr>
          <w:rFonts w:hint="eastAsia" w:ascii="宋体" w:hAnsi="宋体" w:eastAsia="宋体" w:cs="宋体"/>
          <w:sz w:val="21"/>
          <w:szCs w:val="21"/>
        </w:rPr>
        <w:t>实验室冰箱和超低温冰箱使用注意事项错误的是：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定期除霜、清理，清理后要对内表面进行消毒</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储存的所有容器，应当标明物品名称、储存日期和储存者姓名</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除非有防爆措施，否则冰箱内不能放置易燃易爆化学品溶液，冰箱门上应注明这一点</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可以在冰箱内冷冻食品和水</w:t>
      </w:r>
    </w:p>
    <w:p>
      <w:pPr>
        <w:rPr>
          <w:rFonts w:hint="eastAsia" w:ascii="宋体" w:hAnsi="宋体" w:eastAsia="宋体" w:cs="宋体"/>
          <w:sz w:val="21"/>
          <w:szCs w:val="21"/>
        </w:rPr>
      </w:pPr>
      <w:r>
        <w:rPr>
          <w:rFonts w:hint="eastAsia" w:ascii="宋体" w:hAnsi="宋体" w:cs="宋体"/>
          <w:sz w:val="21"/>
          <w:szCs w:val="21"/>
          <w:lang w:val="en-US" w:eastAsia="zh-CN"/>
        </w:rPr>
        <w:t>(D)649</w:t>
      </w:r>
      <w:r>
        <w:rPr>
          <w:rFonts w:hint="eastAsia" w:ascii="宋体" w:hAnsi="宋体" w:eastAsia="宋体" w:cs="宋体"/>
          <w:sz w:val="21"/>
          <w:szCs w:val="21"/>
          <w:lang w:val="en-US" w:eastAsia="zh-CN"/>
        </w:rPr>
        <w:t>.</w:t>
      </w:r>
      <w:r>
        <w:rPr>
          <w:rFonts w:hint="eastAsia" w:ascii="宋体" w:hAnsi="宋体" w:eastAsia="宋体" w:cs="宋体"/>
          <w:sz w:val="21"/>
          <w:szCs w:val="21"/>
        </w:rPr>
        <w:t>在普通冰箱中不可以存放什么物品？</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普通化学试剂</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酶溶液</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菌体</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有机溶剂</w:t>
      </w:r>
    </w:p>
    <w:p>
      <w:pPr>
        <w:rPr>
          <w:rFonts w:hint="eastAsia" w:ascii="宋体" w:hAnsi="宋体" w:eastAsia="宋体" w:cs="宋体"/>
          <w:sz w:val="21"/>
          <w:szCs w:val="21"/>
        </w:rPr>
      </w:pPr>
      <w:r>
        <w:rPr>
          <w:rFonts w:hint="eastAsia" w:ascii="宋体" w:hAnsi="宋体" w:cs="宋体"/>
          <w:sz w:val="21"/>
          <w:szCs w:val="21"/>
          <w:lang w:val="en-US" w:eastAsia="zh-CN"/>
        </w:rPr>
        <w:t>(A)650</w:t>
      </w:r>
      <w:r>
        <w:rPr>
          <w:rFonts w:hint="eastAsia" w:ascii="宋体" w:hAnsi="宋体" w:eastAsia="宋体" w:cs="宋体"/>
          <w:sz w:val="21"/>
          <w:szCs w:val="21"/>
        </w:rPr>
        <w:t>.领取剧毒物品时，必须：</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双人领用(其中一人必须是实验室的教师)</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单人领用</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双人领用(两人都是实验室的学生)</w:t>
      </w:r>
    </w:p>
    <w:p>
      <w:pPr>
        <w:rPr>
          <w:rFonts w:hint="eastAsia" w:ascii="宋体" w:hAnsi="宋体" w:eastAsia="宋体" w:cs="宋体"/>
          <w:sz w:val="21"/>
          <w:szCs w:val="21"/>
        </w:rPr>
      </w:pPr>
      <w:r>
        <w:rPr>
          <w:rFonts w:hint="eastAsia" w:ascii="宋体" w:hAnsi="宋体" w:cs="宋体"/>
          <w:sz w:val="21"/>
          <w:szCs w:val="21"/>
          <w:lang w:val="en-US" w:eastAsia="zh-CN"/>
        </w:rPr>
        <w:t>(B)651</w:t>
      </w:r>
      <w:r>
        <w:rPr>
          <w:rFonts w:hint="eastAsia" w:ascii="宋体" w:hAnsi="宋体" w:eastAsia="宋体" w:cs="宋体"/>
          <w:sz w:val="21"/>
          <w:szCs w:val="21"/>
        </w:rPr>
        <w:t>.剧毒物品使用完或残存物处理完的空瓶，应：</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随生活垃圾丢弃</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交回学校后勤技术物资服务中心</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交回学校保卫处</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D.放在原处</w:t>
      </w:r>
    </w:p>
    <w:p>
      <w:pPr>
        <w:rPr>
          <w:rFonts w:hint="eastAsia" w:ascii="宋体" w:hAnsi="宋体" w:eastAsia="宋体" w:cs="宋体"/>
          <w:sz w:val="21"/>
          <w:szCs w:val="21"/>
        </w:rPr>
      </w:pPr>
      <w:r>
        <w:rPr>
          <w:rFonts w:hint="eastAsia" w:ascii="宋体" w:hAnsi="宋体" w:cs="宋体"/>
          <w:sz w:val="21"/>
          <w:szCs w:val="21"/>
          <w:lang w:val="en-US" w:eastAsia="zh-CN"/>
        </w:rPr>
        <w:t>(A)652</w:t>
      </w:r>
      <w:r>
        <w:rPr>
          <w:rFonts w:hint="eastAsia" w:ascii="宋体" w:hAnsi="宋体" w:eastAsia="宋体" w:cs="宋体"/>
          <w:sz w:val="21"/>
          <w:szCs w:val="21"/>
          <w:lang w:val="en-US" w:eastAsia="zh-CN"/>
        </w:rPr>
        <w:t>.</w:t>
      </w:r>
      <w:r>
        <w:rPr>
          <w:rFonts w:hint="eastAsia" w:ascii="宋体" w:hAnsi="宋体" w:eastAsia="宋体" w:cs="宋体"/>
          <w:sz w:val="21"/>
          <w:szCs w:val="21"/>
        </w:rPr>
        <w:t>化学品的毒性可以通过皮肤吸收、消化道吸收及呼吸道吸收等三种方式对人体健康产生危害，下列不正确的预防措施是：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实验过程中使用三氯甲烷时戴防尘口罩</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实验过程中移取强酸、强碱溶液应带防酸碱手套</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实验场所严禁携带食物；禁止用饮料瓶装化学药品，防止误食</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称取粉末状的有毒药品时，要带口罩防止吸入</w:t>
      </w:r>
    </w:p>
    <w:p>
      <w:pPr>
        <w:rPr>
          <w:rFonts w:hint="eastAsia" w:ascii="宋体" w:hAnsi="宋体" w:eastAsia="宋体" w:cs="宋体"/>
          <w:sz w:val="21"/>
          <w:szCs w:val="21"/>
        </w:rPr>
      </w:pPr>
      <w:r>
        <w:rPr>
          <w:rFonts w:hint="eastAsia" w:ascii="宋体" w:hAnsi="宋体" w:cs="宋体"/>
          <w:sz w:val="21"/>
          <w:szCs w:val="21"/>
          <w:lang w:val="en-US" w:eastAsia="zh-CN"/>
        </w:rPr>
        <w:t>(C)653</w:t>
      </w:r>
      <w:r>
        <w:rPr>
          <w:rFonts w:hint="eastAsia" w:ascii="宋体" w:hAnsi="宋体" w:eastAsia="宋体" w:cs="宋体"/>
          <w:sz w:val="21"/>
          <w:szCs w:val="21"/>
          <w:lang w:val="en-US" w:eastAsia="zh-CN"/>
        </w:rPr>
        <w:t>.</w:t>
      </w:r>
      <w:r>
        <w:rPr>
          <w:rFonts w:hint="eastAsia" w:ascii="宋体" w:hAnsi="宋体" w:eastAsia="宋体" w:cs="宋体"/>
          <w:sz w:val="21"/>
          <w:szCs w:val="21"/>
        </w:rPr>
        <w:t>溶剂溅出并燃烧应如何处理？</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马上使用灭火器灭火</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马上向燃烧处盖砂子或浇水</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马上用石棉布盖住燃烧处，尽快移去临近的其它溶剂，关闭热源和电源，再灭火</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以上都对</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（ABCD）</w:t>
      </w:r>
      <w:r>
        <w:rPr>
          <w:rFonts w:hint="eastAsia" w:ascii="宋体" w:hAnsi="宋体" w:cs="宋体"/>
          <w:sz w:val="21"/>
          <w:szCs w:val="21"/>
          <w:lang w:val="en-US" w:eastAsia="zh-CN"/>
        </w:rPr>
        <w:t>654</w:t>
      </w:r>
      <w:r>
        <w:rPr>
          <w:rFonts w:hint="eastAsia" w:ascii="宋体" w:hAnsi="宋体" w:eastAsia="宋体" w:cs="宋体"/>
          <w:sz w:val="21"/>
          <w:szCs w:val="21"/>
          <w:lang w:val="en-US" w:eastAsia="zh-CN"/>
        </w:rPr>
        <w:t>.影响混合物爆炸极限的因素有：</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A.混合物的温度          B.混合物的压力</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C.混合物的含氧量        D.容器的大小</w:t>
      </w:r>
    </w:p>
    <w:p>
      <w:pPr>
        <w:rPr>
          <w:rFonts w:hint="eastAsia" w:ascii="宋体" w:hAnsi="宋体" w:eastAsia="宋体" w:cs="宋体"/>
          <w:sz w:val="21"/>
          <w:szCs w:val="21"/>
        </w:rPr>
      </w:pPr>
      <w:r>
        <w:rPr>
          <w:rFonts w:hint="eastAsia" w:ascii="宋体" w:hAnsi="宋体" w:cs="宋体"/>
          <w:sz w:val="21"/>
          <w:szCs w:val="21"/>
          <w:lang w:val="en-US" w:eastAsia="zh-CN"/>
        </w:rPr>
        <w:t>(D)655</w:t>
      </w:r>
      <w:r>
        <w:rPr>
          <w:rFonts w:hint="eastAsia" w:ascii="宋体" w:hAnsi="宋体" w:eastAsia="宋体" w:cs="宋体"/>
          <w:sz w:val="21"/>
          <w:szCs w:val="21"/>
        </w:rPr>
        <w:t>.当不慎把少量浓硫酸滴在皮肤上(在皮肤上没形成挂液)时，正确的处理方法是：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用酒精棉球擦</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w:t>
      </w:r>
      <w:r>
        <w:rPr>
          <w:rFonts w:hint="eastAsia" w:ascii="宋体" w:hAnsi="宋体" w:eastAsia="宋体" w:cs="宋体"/>
          <w:sz w:val="21"/>
          <w:szCs w:val="21"/>
        </w:rPr>
        <w:t>不作处理，马上去医院</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用碱液中和后，用水冲洗</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用水直接冲洗</w:t>
      </w:r>
    </w:p>
    <w:p>
      <w:pPr>
        <w:rPr>
          <w:rFonts w:hint="eastAsia" w:ascii="宋体" w:hAnsi="宋体" w:eastAsia="宋体" w:cs="宋体"/>
          <w:sz w:val="21"/>
          <w:szCs w:val="21"/>
        </w:rPr>
      </w:pPr>
      <w:r>
        <w:rPr>
          <w:rFonts w:hint="eastAsia" w:ascii="宋体" w:hAnsi="宋体" w:cs="宋体"/>
          <w:sz w:val="21"/>
          <w:szCs w:val="21"/>
          <w:lang w:val="en-US" w:eastAsia="zh-CN"/>
        </w:rPr>
        <w:t>(D)656</w:t>
      </w:r>
      <w:r>
        <w:rPr>
          <w:rFonts w:hint="eastAsia" w:ascii="宋体" w:hAnsi="宋体" w:eastAsia="宋体" w:cs="宋体"/>
          <w:sz w:val="21"/>
          <w:szCs w:val="21"/>
        </w:rPr>
        <w:t>.易燃类液体的特点是：</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闪点在25℃以下的液体，闪点越低，越易燃烧</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极易挥发成气体</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遇明火即燃烧</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以上都是</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（ABCD）</w:t>
      </w:r>
      <w:r>
        <w:rPr>
          <w:rFonts w:hint="eastAsia" w:ascii="宋体" w:hAnsi="宋体" w:cs="宋体"/>
          <w:sz w:val="21"/>
          <w:szCs w:val="21"/>
          <w:lang w:val="en-US" w:eastAsia="zh-CN"/>
        </w:rPr>
        <w:t>657</w:t>
      </w:r>
      <w:r>
        <w:rPr>
          <w:rFonts w:hint="eastAsia" w:ascii="宋体" w:hAnsi="宋体" w:eastAsia="宋体" w:cs="宋体"/>
          <w:sz w:val="21"/>
          <w:szCs w:val="21"/>
          <w:lang w:val="en-US" w:eastAsia="zh-CN"/>
        </w:rPr>
        <w:t xml:space="preserve">.使用干燥箱和恒温箱，应注意的事项有 </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A.使用前检查电源，要有良好的接地线</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B.箱内应保持清洁，放物网篮不得有锈,否则影响待干燥物品的洁净度</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C.塑料、有机玻璃制品的加热温度不能超过60℃，玻璃制品的温度不能超过180℃ </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D.使用温度不能超过干燥箱的最高允许温度，用毕要及时切断电源</w:t>
      </w:r>
    </w:p>
    <w:p>
      <w:pPr>
        <w:rPr>
          <w:rFonts w:hint="eastAsia" w:ascii="宋体" w:hAnsi="宋体" w:eastAsia="宋体" w:cs="宋体"/>
          <w:sz w:val="21"/>
          <w:szCs w:val="21"/>
        </w:rPr>
      </w:pPr>
      <w:r>
        <w:rPr>
          <w:rFonts w:hint="eastAsia" w:ascii="宋体" w:hAnsi="宋体" w:cs="宋体"/>
          <w:sz w:val="21"/>
          <w:szCs w:val="21"/>
          <w:lang w:val="en-US" w:eastAsia="zh-CN"/>
        </w:rPr>
        <w:t>(D)658</w:t>
      </w:r>
      <w:r>
        <w:rPr>
          <w:rFonts w:hint="eastAsia" w:ascii="宋体" w:hAnsi="宋体" w:eastAsia="宋体" w:cs="宋体"/>
          <w:sz w:val="21"/>
          <w:szCs w:val="21"/>
        </w:rPr>
        <w:t>.危险化学品的毒害包括：</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皮肤腐蚀性/刺激性，眼损伤/眼刺激</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急性中毒致死，器官或呼吸系统损伤，生殖细胞突变性，致癌性</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水环境危害性,</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放射性危害</w:t>
      </w:r>
    </w:p>
    <w:p>
      <w:pPr>
        <w:rPr>
          <w:rFonts w:hint="eastAsia" w:ascii="宋体" w:hAnsi="宋体" w:eastAsia="宋体" w:cs="宋体"/>
          <w:sz w:val="21"/>
          <w:szCs w:val="21"/>
        </w:rPr>
      </w:pPr>
      <w:r>
        <w:rPr>
          <w:rFonts w:hint="eastAsia" w:ascii="宋体" w:hAnsi="宋体" w:cs="宋体"/>
          <w:sz w:val="21"/>
          <w:szCs w:val="21"/>
          <w:lang w:val="en-US" w:eastAsia="zh-CN"/>
        </w:rPr>
        <w:t>(C)659</w:t>
      </w:r>
      <w:r>
        <w:rPr>
          <w:rFonts w:hint="eastAsia" w:ascii="宋体" w:hAnsi="宋体" w:eastAsia="宋体" w:cs="宋体"/>
          <w:sz w:val="21"/>
          <w:szCs w:val="21"/>
          <w:lang w:val="en-US" w:eastAsia="zh-CN"/>
        </w:rPr>
        <w:t>.</w:t>
      </w:r>
      <w:r>
        <w:rPr>
          <w:rFonts w:hint="eastAsia" w:ascii="宋体" w:hAnsi="宋体" w:eastAsia="宋体" w:cs="宋体"/>
          <w:sz w:val="21"/>
          <w:szCs w:val="21"/>
        </w:rPr>
        <w:t>下列那一项不是发生爆炸的基本因素？</w:t>
      </w:r>
      <w:r>
        <w:rPr>
          <w:rFonts w:hint="eastAsia" w:ascii="宋体" w:hAnsi="宋体" w:cs="宋体"/>
          <w:sz w:val="21"/>
          <w:szCs w:val="21"/>
          <w:lang w:val="en-US" w:eastAsia="zh-CN"/>
        </w:rPr>
        <w:t xml:space="preserve">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温度</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压力</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湿度</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火源</w:t>
      </w:r>
    </w:p>
    <w:p>
      <w:pPr>
        <w:rPr>
          <w:rFonts w:hint="eastAsia" w:ascii="宋体" w:hAnsi="宋体" w:eastAsia="宋体" w:cs="宋体"/>
          <w:sz w:val="21"/>
          <w:szCs w:val="21"/>
        </w:rPr>
      </w:pPr>
      <w:r>
        <w:rPr>
          <w:rFonts w:hint="eastAsia" w:ascii="宋体" w:hAnsi="宋体" w:cs="宋体"/>
          <w:sz w:val="21"/>
          <w:szCs w:val="21"/>
          <w:lang w:val="en-US" w:eastAsia="zh-CN"/>
        </w:rPr>
        <w:t>(C)660</w:t>
      </w:r>
      <w:r>
        <w:rPr>
          <w:rFonts w:hint="eastAsia" w:ascii="宋体" w:hAnsi="宋体" w:eastAsia="宋体" w:cs="宋体"/>
          <w:sz w:val="21"/>
          <w:szCs w:val="21"/>
          <w:lang w:val="en-US" w:eastAsia="zh-CN"/>
        </w:rPr>
        <w:t>.</w:t>
      </w:r>
      <w:r>
        <w:rPr>
          <w:rFonts w:hint="eastAsia" w:ascii="宋体" w:hAnsi="宋体" w:eastAsia="宋体" w:cs="宋体"/>
          <w:sz w:val="21"/>
          <w:szCs w:val="21"/>
        </w:rPr>
        <w:t>关于存储化学品说法错误的是：</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化学危险物品应当分类、分项存放，相互之间保持安全距离</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遇火、遇潮容易燃烧、爆炸或产生有毒气体的化学危险品，不得在露天、潮湿、漏雨或低洼容易积水的地点存放</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受阳光照射易燃烧、易爆炸或产生有毒气体的化学危险品和桶装、罐装等易燃液体、气体应当在密闭地点存放</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防护和灭火方法相互抵触的化学危险品，不得在同一仓库或同一储存室存放</w:t>
      </w:r>
    </w:p>
    <w:p>
      <w:pPr>
        <w:rPr>
          <w:rFonts w:hint="eastAsia" w:ascii="宋体" w:hAnsi="宋体" w:eastAsia="宋体" w:cs="宋体"/>
          <w:sz w:val="21"/>
          <w:szCs w:val="21"/>
        </w:rPr>
      </w:pPr>
      <w:r>
        <w:rPr>
          <w:rFonts w:hint="eastAsia" w:ascii="宋体" w:hAnsi="宋体" w:cs="宋体"/>
          <w:sz w:val="21"/>
          <w:szCs w:val="21"/>
          <w:lang w:val="en-US" w:eastAsia="zh-CN"/>
        </w:rPr>
        <w:t>(B)661</w:t>
      </w:r>
      <w:r>
        <w:rPr>
          <w:rFonts w:hint="eastAsia" w:ascii="宋体" w:hAnsi="宋体" w:eastAsia="宋体" w:cs="宋体"/>
          <w:sz w:val="21"/>
          <w:szCs w:val="21"/>
        </w:rPr>
        <w:t>.关于化学品的使用、管理，下列说法哪个是错误的？</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打开塑料瓶的化学品时不要过于用力挤压，否则可能导致液体溢出或迸溅到身体上</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有机溶剂可以置于普通冰箱保存</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分清标签，认真阅读标签，按标签使用</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共用化学品从专用柜里取出，使用时注意保持标签的完整，用后放回专用柜</w:t>
      </w:r>
    </w:p>
    <w:p>
      <w:pPr>
        <w:rPr>
          <w:rFonts w:hint="eastAsia" w:ascii="宋体" w:hAnsi="宋体" w:eastAsia="宋体" w:cs="宋体"/>
          <w:sz w:val="21"/>
          <w:szCs w:val="21"/>
        </w:rPr>
      </w:pPr>
      <w:r>
        <w:rPr>
          <w:rFonts w:hint="eastAsia" w:ascii="宋体" w:hAnsi="宋体" w:cs="宋体"/>
          <w:sz w:val="21"/>
          <w:szCs w:val="21"/>
          <w:lang w:val="en-US" w:eastAsia="zh-CN"/>
        </w:rPr>
        <w:t>(C)662</w:t>
      </w:r>
      <w:r>
        <w:rPr>
          <w:rFonts w:hint="eastAsia" w:ascii="宋体" w:hAnsi="宋体" w:eastAsia="宋体" w:cs="宋体"/>
          <w:sz w:val="21"/>
          <w:szCs w:val="21"/>
        </w:rPr>
        <w:t>.以下几种气体中，有毒的气体为：</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氧气</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氮气</w:t>
      </w: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氯气</w:t>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二氧化碳</w:t>
      </w:r>
    </w:p>
    <w:p>
      <w:pPr>
        <w:rPr>
          <w:rFonts w:hint="eastAsia" w:ascii="宋体" w:hAnsi="宋体" w:eastAsia="宋体" w:cs="宋体"/>
          <w:sz w:val="21"/>
          <w:szCs w:val="21"/>
        </w:rPr>
      </w:pPr>
      <w:r>
        <w:rPr>
          <w:rFonts w:hint="eastAsia" w:ascii="宋体" w:hAnsi="宋体" w:cs="宋体"/>
          <w:sz w:val="21"/>
          <w:szCs w:val="21"/>
          <w:lang w:val="en-US" w:eastAsia="zh-CN"/>
        </w:rPr>
        <w:t>(D)663、</w:t>
      </w:r>
      <w:r>
        <w:rPr>
          <w:rFonts w:hint="eastAsia" w:ascii="宋体" w:hAnsi="宋体" w:eastAsia="宋体" w:cs="宋体"/>
          <w:sz w:val="21"/>
          <w:szCs w:val="21"/>
        </w:rPr>
        <w:t>化学实验过程中要规范操作，注意实验安全，如果发生意外也要冷静处理。下列意外事故的处理方法中，错误的是</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在桌面上的酒精燃烧起来立即用湿抹布或沙子扑灭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稀酸飞溅到皮肤上立即用大量水冲洗再涂上3%～5%的小苏打溶液</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误服氯化钡溶液立即喝大量鲜牛奶或鸡蛋清</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碱液泼在衣服上用水冲洗后，再涂上硫酸溶液</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664、采取适当的措施，使燃烧因缺乏或断绝氧气而熄灭，这种方法称作（   ）</w:t>
      </w:r>
    </w:p>
    <w:p>
      <w:pPr>
        <w:rPr>
          <w:rFonts w:hint="eastAsia" w:ascii="宋体" w:hAnsi="宋体" w:eastAsia="宋体" w:cs="宋体"/>
          <w:sz w:val="21"/>
          <w:szCs w:val="21"/>
        </w:rPr>
      </w:pPr>
      <w:r>
        <w:rPr>
          <w:rFonts w:hint="eastAsia" w:ascii="宋体" w:hAnsi="宋体" w:eastAsia="宋体" w:cs="宋体"/>
          <w:sz w:val="21"/>
          <w:szCs w:val="21"/>
        </w:rPr>
        <w:t>A、窒息灭火法</w:t>
      </w:r>
    </w:p>
    <w:p>
      <w:pPr>
        <w:rPr>
          <w:rFonts w:hint="eastAsia" w:ascii="宋体" w:hAnsi="宋体" w:eastAsia="宋体" w:cs="宋体"/>
          <w:sz w:val="21"/>
          <w:szCs w:val="21"/>
        </w:rPr>
      </w:pPr>
      <w:r>
        <w:rPr>
          <w:rFonts w:hint="eastAsia" w:ascii="宋体" w:hAnsi="宋体" w:eastAsia="宋体" w:cs="宋体"/>
          <w:sz w:val="21"/>
          <w:szCs w:val="21"/>
        </w:rPr>
        <w:t>B、隔离灭火法</w:t>
      </w:r>
    </w:p>
    <w:p>
      <w:pPr>
        <w:rPr>
          <w:rFonts w:hint="eastAsia" w:ascii="宋体" w:hAnsi="宋体" w:eastAsia="宋体" w:cs="宋体"/>
          <w:sz w:val="21"/>
          <w:szCs w:val="21"/>
        </w:rPr>
      </w:pPr>
      <w:r>
        <w:rPr>
          <w:rFonts w:hint="eastAsia" w:ascii="宋体" w:hAnsi="宋体" w:eastAsia="宋体" w:cs="宋体"/>
          <w:sz w:val="21"/>
          <w:szCs w:val="21"/>
        </w:rPr>
        <w:t>C、冷却灭火法</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665、使用灭火器扑救火灾时要对准火焰（   ）喷射</w:t>
      </w:r>
    </w:p>
    <w:p>
      <w:pPr>
        <w:rPr>
          <w:rFonts w:hint="eastAsia" w:ascii="宋体" w:hAnsi="宋体" w:eastAsia="宋体" w:cs="宋体"/>
          <w:sz w:val="21"/>
          <w:szCs w:val="21"/>
        </w:rPr>
      </w:pPr>
      <w:r>
        <w:rPr>
          <w:rFonts w:hint="eastAsia" w:ascii="宋体" w:hAnsi="宋体" w:eastAsia="宋体" w:cs="宋体"/>
          <w:sz w:val="21"/>
          <w:szCs w:val="21"/>
        </w:rPr>
        <w:t>A、上部</w:t>
      </w:r>
    </w:p>
    <w:p>
      <w:pPr>
        <w:rPr>
          <w:rFonts w:hint="eastAsia" w:ascii="宋体" w:hAnsi="宋体" w:eastAsia="宋体" w:cs="宋体"/>
          <w:sz w:val="21"/>
          <w:szCs w:val="21"/>
        </w:rPr>
      </w:pPr>
      <w:r>
        <w:rPr>
          <w:rFonts w:hint="eastAsia" w:ascii="宋体" w:hAnsi="宋体" w:eastAsia="宋体" w:cs="宋体"/>
          <w:sz w:val="21"/>
          <w:szCs w:val="21"/>
        </w:rPr>
        <w:t>B、中部</w:t>
      </w:r>
    </w:p>
    <w:p>
      <w:pPr>
        <w:rPr>
          <w:rFonts w:hint="eastAsia" w:ascii="宋体" w:hAnsi="宋体" w:eastAsia="宋体" w:cs="宋体"/>
          <w:sz w:val="21"/>
          <w:szCs w:val="21"/>
        </w:rPr>
      </w:pPr>
      <w:r>
        <w:rPr>
          <w:rFonts w:hint="eastAsia" w:ascii="宋体" w:hAnsi="宋体" w:eastAsia="宋体" w:cs="宋体"/>
          <w:sz w:val="21"/>
          <w:szCs w:val="21"/>
        </w:rPr>
        <w:t>C、根部</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668、下面哪组是化学品标签中的警示词？（   ）</w:t>
      </w:r>
    </w:p>
    <w:p>
      <w:pPr>
        <w:rPr>
          <w:rFonts w:hint="eastAsia" w:ascii="宋体" w:hAnsi="宋体" w:eastAsia="宋体" w:cs="宋体"/>
          <w:sz w:val="21"/>
          <w:szCs w:val="21"/>
        </w:rPr>
      </w:pPr>
      <w:r>
        <w:rPr>
          <w:rFonts w:hint="eastAsia" w:ascii="宋体" w:hAnsi="宋体" w:eastAsia="宋体" w:cs="宋体"/>
          <w:sz w:val="21"/>
          <w:szCs w:val="21"/>
        </w:rPr>
        <w:t>A、危险、警告、注意</w:t>
      </w:r>
    </w:p>
    <w:p>
      <w:pPr>
        <w:rPr>
          <w:rFonts w:hint="eastAsia" w:ascii="宋体" w:hAnsi="宋体" w:eastAsia="宋体" w:cs="宋体"/>
          <w:sz w:val="21"/>
          <w:szCs w:val="21"/>
        </w:rPr>
      </w:pPr>
      <w:r>
        <w:rPr>
          <w:rFonts w:hint="eastAsia" w:ascii="宋体" w:hAnsi="宋体" w:eastAsia="宋体" w:cs="宋体"/>
          <w:sz w:val="21"/>
          <w:szCs w:val="21"/>
        </w:rPr>
        <w:t>B、火灾、爆炸、自燃</w:t>
      </w:r>
    </w:p>
    <w:p>
      <w:pPr>
        <w:rPr>
          <w:rFonts w:hint="eastAsia" w:ascii="宋体" w:hAnsi="宋体" w:eastAsia="宋体" w:cs="宋体"/>
          <w:sz w:val="21"/>
          <w:szCs w:val="21"/>
        </w:rPr>
      </w:pPr>
      <w:r>
        <w:rPr>
          <w:rFonts w:hint="eastAsia" w:ascii="宋体" w:hAnsi="宋体" w:eastAsia="宋体" w:cs="宋体"/>
          <w:sz w:val="21"/>
          <w:szCs w:val="21"/>
        </w:rPr>
        <w:t>C、毒性、还原性、氧化性,</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669、下面哪种物质属于自燃物品？</w:t>
      </w:r>
    </w:p>
    <w:p>
      <w:pPr>
        <w:rPr>
          <w:rFonts w:hint="eastAsia" w:ascii="宋体" w:hAnsi="宋体" w:eastAsia="宋体" w:cs="宋体"/>
          <w:sz w:val="21"/>
          <w:szCs w:val="21"/>
        </w:rPr>
      </w:pPr>
      <w:r>
        <w:rPr>
          <w:rFonts w:hint="eastAsia" w:ascii="宋体" w:hAnsi="宋体" w:eastAsia="宋体" w:cs="宋体"/>
          <w:sz w:val="21"/>
          <w:szCs w:val="21"/>
        </w:rPr>
        <w:t>A、黄磷</w:t>
      </w:r>
    </w:p>
    <w:p>
      <w:pPr>
        <w:rPr>
          <w:rFonts w:hint="eastAsia" w:ascii="宋体" w:hAnsi="宋体" w:eastAsia="宋体" w:cs="宋体"/>
          <w:sz w:val="21"/>
          <w:szCs w:val="21"/>
        </w:rPr>
      </w:pPr>
      <w:r>
        <w:rPr>
          <w:rFonts w:hint="eastAsia" w:ascii="宋体" w:hAnsi="宋体" w:eastAsia="宋体" w:cs="宋体"/>
          <w:sz w:val="21"/>
          <w:szCs w:val="21"/>
        </w:rPr>
        <w:t>B、盐酸</w:t>
      </w:r>
    </w:p>
    <w:p>
      <w:pPr>
        <w:rPr>
          <w:rFonts w:hint="eastAsia" w:ascii="宋体" w:hAnsi="宋体" w:eastAsia="宋体" w:cs="宋体"/>
          <w:sz w:val="21"/>
          <w:szCs w:val="21"/>
        </w:rPr>
      </w:pPr>
      <w:r>
        <w:rPr>
          <w:rFonts w:hint="eastAsia" w:ascii="宋体" w:hAnsi="宋体" w:eastAsia="宋体" w:cs="宋体"/>
          <w:sz w:val="21"/>
          <w:szCs w:val="21"/>
        </w:rPr>
        <w:t>C、丙酮</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cs="宋体"/>
          <w:sz w:val="21"/>
          <w:szCs w:val="21"/>
          <w:lang w:val="en-US" w:eastAsia="zh-CN"/>
        </w:rPr>
        <w:t>()</w:t>
      </w:r>
      <w:r>
        <w:rPr>
          <w:rFonts w:hint="eastAsia" w:ascii="宋体" w:hAnsi="宋体" w:eastAsia="宋体" w:cs="宋体"/>
          <w:sz w:val="21"/>
          <w:szCs w:val="21"/>
        </w:rPr>
        <w:t xml:space="preserve">670、遇水燃烧物质起火时，不能用（    ）扑灭: </w:t>
      </w:r>
    </w:p>
    <w:p>
      <w:pPr>
        <w:rPr>
          <w:rFonts w:hint="eastAsia" w:ascii="宋体" w:hAnsi="宋体" w:eastAsia="宋体" w:cs="宋体"/>
          <w:sz w:val="21"/>
          <w:szCs w:val="21"/>
        </w:rPr>
      </w:pPr>
      <w:r>
        <w:rPr>
          <w:rFonts w:hint="eastAsia" w:ascii="宋体" w:hAnsi="宋体" w:eastAsia="宋体" w:cs="宋体"/>
          <w:sz w:val="21"/>
          <w:szCs w:val="21"/>
        </w:rPr>
        <w:t>A、干粉灭火剂</w:t>
      </w:r>
    </w:p>
    <w:p>
      <w:pPr>
        <w:rPr>
          <w:rFonts w:hint="eastAsia" w:ascii="宋体" w:hAnsi="宋体" w:eastAsia="宋体" w:cs="宋体"/>
          <w:sz w:val="21"/>
          <w:szCs w:val="21"/>
        </w:rPr>
      </w:pPr>
      <w:r>
        <w:rPr>
          <w:rFonts w:hint="eastAsia" w:ascii="宋体" w:hAnsi="宋体" w:eastAsia="宋体" w:cs="宋体"/>
          <w:sz w:val="21"/>
          <w:szCs w:val="21"/>
        </w:rPr>
        <w:t>B、泡沫灭火剂</w:t>
      </w:r>
    </w:p>
    <w:p>
      <w:pPr>
        <w:rPr>
          <w:rFonts w:hint="eastAsia" w:ascii="宋体" w:hAnsi="宋体" w:eastAsia="宋体" w:cs="宋体"/>
          <w:sz w:val="21"/>
          <w:szCs w:val="21"/>
        </w:rPr>
      </w:pPr>
      <w:r>
        <w:rPr>
          <w:rFonts w:hint="eastAsia" w:ascii="宋体" w:hAnsi="宋体" w:eastAsia="宋体" w:cs="宋体"/>
          <w:sz w:val="21"/>
          <w:szCs w:val="21"/>
        </w:rPr>
        <w:t>C、二氧化碳灭火剂</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eastAsia="宋体" w:cs="宋体"/>
          <w:sz w:val="21"/>
          <w:szCs w:val="21"/>
        </w:rPr>
        <w:t>671、运输危险化学品的车辆放置于驾驶室顶部的灯是（   ）</w:t>
      </w:r>
    </w:p>
    <w:p>
      <w:pPr>
        <w:rPr>
          <w:rFonts w:hint="eastAsia" w:ascii="宋体" w:hAnsi="宋体" w:eastAsia="宋体" w:cs="宋体"/>
          <w:sz w:val="21"/>
          <w:szCs w:val="21"/>
        </w:rPr>
      </w:pPr>
      <w:r>
        <w:rPr>
          <w:rFonts w:hint="eastAsia" w:ascii="宋体" w:hAnsi="宋体" w:eastAsia="宋体" w:cs="宋体"/>
          <w:sz w:val="21"/>
          <w:szCs w:val="21"/>
        </w:rPr>
        <w:t>A、黄色三角形的</w:t>
      </w:r>
    </w:p>
    <w:p>
      <w:pPr>
        <w:rPr>
          <w:rFonts w:hint="eastAsia" w:ascii="宋体" w:hAnsi="宋体" w:eastAsia="宋体" w:cs="宋体"/>
          <w:sz w:val="21"/>
          <w:szCs w:val="21"/>
        </w:rPr>
      </w:pPr>
      <w:r>
        <w:rPr>
          <w:rFonts w:hint="eastAsia" w:ascii="宋体" w:hAnsi="宋体" w:eastAsia="宋体" w:cs="宋体"/>
          <w:sz w:val="21"/>
          <w:szCs w:val="21"/>
        </w:rPr>
        <w:t>B、黄色长方形的</w:t>
      </w:r>
    </w:p>
    <w:p>
      <w:pPr>
        <w:rPr>
          <w:rFonts w:hint="eastAsia" w:ascii="宋体" w:hAnsi="宋体" w:eastAsia="宋体" w:cs="宋体"/>
          <w:sz w:val="21"/>
          <w:szCs w:val="21"/>
        </w:rPr>
      </w:pPr>
      <w:r>
        <w:rPr>
          <w:rFonts w:hint="eastAsia" w:ascii="宋体" w:hAnsi="宋体" w:eastAsia="宋体" w:cs="宋体"/>
          <w:sz w:val="21"/>
          <w:szCs w:val="21"/>
        </w:rPr>
        <w:t>C、红色三角形的</w:t>
      </w:r>
    </w:p>
    <w:p>
      <w:pPr>
        <w:rPr>
          <w:rFonts w:hint="eastAsia" w:ascii="宋体" w:hAnsi="宋体" w:eastAsia="宋体" w:cs="宋体"/>
          <w:sz w:val="21"/>
          <w:szCs w:val="21"/>
        </w:rPr>
      </w:pPr>
      <w:r>
        <w:rPr>
          <w:rFonts w:hint="eastAsia" w:ascii="宋体" w:hAnsi="宋体" w:eastAsia="宋体" w:cs="宋体"/>
          <w:sz w:val="21"/>
          <w:szCs w:val="21"/>
        </w:rPr>
        <w:t>D、以上都对</w:t>
      </w:r>
    </w:p>
    <w:p>
      <w:pPr>
        <w:rPr>
          <w:rFonts w:hint="eastAsia" w:ascii="宋体" w:hAnsi="宋体" w:eastAsia="宋体" w:cs="宋体"/>
          <w:sz w:val="21"/>
          <w:szCs w:val="21"/>
        </w:rPr>
      </w:pPr>
      <w:r>
        <w:rPr>
          <w:rFonts w:hint="eastAsia" w:ascii="宋体" w:hAnsi="宋体" w:eastAsia="宋体" w:cs="宋体"/>
          <w:sz w:val="21"/>
          <w:szCs w:val="21"/>
        </w:rPr>
        <w:t xml:space="preserve">（ D ）672、以下什么物质引起的皮肤灼伤禁用水洗? </w:t>
      </w:r>
    </w:p>
    <w:p>
      <w:pPr>
        <w:rPr>
          <w:rFonts w:hint="eastAsia" w:ascii="宋体" w:hAnsi="宋体" w:eastAsia="宋体" w:cs="宋体"/>
          <w:sz w:val="21"/>
          <w:szCs w:val="21"/>
        </w:rPr>
      </w:pPr>
      <w:r>
        <w:rPr>
          <w:rFonts w:hint="eastAsia" w:ascii="宋体" w:hAnsi="宋体" w:eastAsia="宋体" w:cs="宋体"/>
          <w:sz w:val="21"/>
          <w:szCs w:val="21"/>
        </w:rPr>
        <w:t>A. 五氧化二磷 B. 五硫化磷 C. 五氯化磷 D. 以上都是</w:t>
      </w:r>
    </w:p>
    <w:p>
      <w:pPr>
        <w:rPr>
          <w:rFonts w:hint="eastAsia" w:ascii="宋体" w:hAnsi="宋体" w:eastAsia="宋体" w:cs="宋体"/>
          <w:sz w:val="21"/>
          <w:szCs w:val="21"/>
        </w:rPr>
      </w:pPr>
      <w:r>
        <w:rPr>
          <w:rFonts w:hint="eastAsia" w:ascii="宋体" w:hAnsi="宋体" w:eastAsia="宋体" w:cs="宋体"/>
          <w:sz w:val="21"/>
          <w:szCs w:val="21"/>
        </w:rPr>
        <w:t xml:space="preserve">（ A ）673、搬运剧毒化学品后，应该： </w:t>
      </w:r>
    </w:p>
    <w:p>
      <w:pPr>
        <w:rPr>
          <w:rFonts w:hint="eastAsia" w:ascii="宋体" w:hAnsi="宋体" w:eastAsia="宋体" w:cs="宋体"/>
          <w:sz w:val="21"/>
          <w:szCs w:val="21"/>
        </w:rPr>
      </w:pPr>
      <w:r>
        <w:rPr>
          <w:rFonts w:hint="eastAsia" w:ascii="宋体" w:hAnsi="宋体" w:eastAsia="宋体" w:cs="宋体"/>
          <w:sz w:val="21"/>
          <w:szCs w:val="21"/>
        </w:rPr>
        <w:t>A. 用流动的水洗手   B. 吃东西补充体力  C. 休息  D. 以上都是</w:t>
      </w:r>
    </w:p>
    <w:p>
      <w:pPr>
        <w:rPr>
          <w:rFonts w:hint="eastAsia" w:ascii="宋体" w:hAnsi="宋体" w:eastAsia="宋体" w:cs="宋体"/>
          <w:sz w:val="21"/>
          <w:szCs w:val="21"/>
        </w:rPr>
      </w:pPr>
      <w:r>
        <w:rPr>
          <w:rFonts w:hint="eastAsia" w:ascii="宋体" w:hAnsi="宋体" w:eastAsia="宋体" w:cs="宋体"/>
          <w:sz w:val="21"/>
          <w:szCs w:val="21"/>
        </w:rPr>
        <w:t xml:space="preserve">（ D ）674、当有汞（水银）溅失时，应如何处理现场? </w:t>
      </w:r>
    </w:p>
    <w:p>
      <w:pPr>
        <w:rPr>
          <w:rFonts w:hint="eastAsia" w:ascii="宋体" w:hAnsi="宋体" w:eastAsia="宋体" w:cs="宋体"/>
          <w:sz w:val="21"/>
          <w:szCs w:val="21"/>
        </w:rPr>
      </w:pPr>
      <w:r>
        <w:rPr>
          <w:rFonts w:hint="eastAsia" w:ascii="宋体" w:hAnsi="宋体" w:eastAsia="宋体" w:cs="宋体"/>
          <w:sz w:val="21"/>
          <w:szCs w:val="21"/>
        </w:rPr>
        <w:t>A. 用水擦 B. 用拖把拖</w:t>
      </w:r>
    </w:p>
    <w:p>
      <w:pPr>
        <w:rPr>
          <w:rFonts w:hint="eastAsia" w:ascii="宋体" w:hAnsi="宋体" w:eastAsia="宋体" w:cs="宋体"/>
          <w:sz w:val="21"/>
          <w:szCs w:val="21"/>
        </w:rPr>
      </w:pPr>
      <w:r>
        <w:rPr>
          <w:rFonts w:hint="eastAsia" w:ascii="宋体" w:hAnsi="宋体" w:eastAsia="宋体" w:cs="宋体"/>
          <w:sz w:val="21"/>
          <w:szCs w:val="21"/>
        </w:rPr>
        <w:t>C. 扫干净后倒入垃圾桶 D. 收集水银，用硫磺粉盖上并统一处理</w:t>
      </w:r>
    </w:p>
    <w:p>
      <w:pPr>
        <w:rPr>
          <w:rFonts w:hint="eastAsia" w:ascii="宋体" w:hAnsi="宋体" w:eastAsia="宋体" w:cs="宋体"/>
          <w:sz w:val="21"/>
          <w:szCs w:val="21"/>
        </w:rPr>
      </w:pPr>
      <w:r>
        <w:rPr>
          <w:rFonts w:hint="eastAsia" w:ascii="宋体" w:hAnsi="宋体" w:eastAsia="宋体" w:cs="宋体"/>
          <w:sz w:val="21"/>
          <w:szCs w:val="21"/>
        </w:rPr>
        <w:t xml:space="preserve">（ A ）675、化学品的毒性可以通过皮肤吸收、消化道吸收及呼吸道吸收等三种方式对人体健康产生危害，下列不正确的预防措施是： </w:t>
      </w:r>
    </w:p>
    <w:p>
      <w:pPr>
        <w:rPr>
          <w:rFonts w:hint="eastAsia" w:ascii="宋体" w:hAnsi="宋体" w:eastAsia="宋体" w:cs="宋体"/>
          <w:sz w:val="21"/>
          <w:szCs w:val="21"/>
        </w:rPr>
      </w:pPr>
      <w:r>
        <w:rPr>
          <w:rFonts w:hint="eastAsia" w:ascii="宋体" w:hAnsi="宋体" w:eastAsia="宋体" w:cs="宋体"/>
          <w:sz w:val="21"/>
          <w:szCs w:val="21"/>
        </w:rPr>
        <w:t>A. 实验过程中使用三氯甲烷时戴防尘口罩</w:t>
      </w:r>
    </w:p>
    <w:p>
      <w:pPr>
        <w:rPr>
          <w:rFonts w:hint="eastAsia" w:ascii="宋体" w:hAnsi="宋体" w:eastAsia="宋体" w:cs="宋体"/>
          <w:sz w:val="21"/>
          <w:szCs w:val="21"/>
        </w:rPr>
      </w:pPr>
      <w:r>
        <w:rPr>
          <w:rFonts w:hint="eastAsia" w:ascii="宋体" w:hAnsi="宋体" w:eastAsia="宋体" w:cs="宋体"/>
          <w:sz w:val="21"/>
          <w:szCs w:val="21"/>
        </w:rPr>
        <w:t>B. 实验过程中移取强酸、强碱溶液应带防酸碱手套</w:t>
      </w:r>
    </w:p>
    <w:p>
      <w:pPr>
        <w:rPr>
          <w:rFonts w:hint="eastAsia" w:ascii="宋体" w:hAnsi="宋体" w:eastAsia="宋体" w:cs="宋体"/>
          <w:sz w:val="21"/>
          <w:szCs w:val="21"/>
        </w:rPr>
      </w:pPr>
      <w:r>
        <w:rPr>
          <w:rFonts w:hint="eastAsia" w:ascii="宋体" w:hAnsi="宋体" w:eastAsia="宋体" w:cs="宋体"/>
          <w:sz w:val="21"/>
          <w:szCs w:val="21"/>
        </w:rPr>
        <w:t>C. 实验场所严禁携带食物；禁止用饮料瓶装化学药品，防止误食</w:t>
      </w:r>
    </w:p>
    <w:p>
      <w:pPr>
        <w:rPr>
          <w:rFonts w:hint="eastAsia" w:ascii="宋体" w:hAnsi="宋体" w:eastAsia="宋体" w:cs="宋体"/>
          <w:sz w:val="21"/>
          <w:szCs w:val="21"/>
        </w:rPr>
      </w:pPr>
      <w:r>
        <w:rPr>
          <w:rFonts w:hint="eastAsia" w:ascii="宋体" w:hAnsi="宋体" w:eastAsia="宋体" w:cs="宋体"/>
          <w:sz w:val="21"/>
          <w:szCs w:val="21"/>
        </w:rPr>
        <w:t>D. 称取粉末状的有毒药品时，要带口罩防止吸入</w:t>
      </w:r>
    </w:p>
    <w:p>
      <w:pPr>
        <w:rPr>
          <w:rFonts w:hint="eastAsia" w:ascii="宋体" w:hAnsi="宋体" w:eastAsia="宋体" w:cs="宋体"/>
          <w:sz w:val="21"/>
          <w:szCs w:val="21"/>
        </w:rPr>
      </w:pPr>
      <w:r>
        <w:rPr>
          <w:rFonts w:hint="eastAsia" w:ascii="宋体" w:hAnsi="宋体" w:eastAsia="宋体" w:cs="宋体"/>
          <w:sz w:val="21"/>
          <w:szCs w:val="21"/>
        </w:rPr>
        <w:t>（ C ）676、黄磷自燃应如何扑救：</w:t>
      </w:r>
    </w:p>
    <w:p>
      <w:pPr>
        <w:rPr>
          <w:rFonts w:hint="eastAsia" w:ascii="宋体" w:hAnsi="宋体" w:eastAsia="宋体" w:cs="宋体"/>
          <w:sz w:val="21"/>
          <w:szCs w:val="21"/>
        </w:rPr>
      </w:pPr>
      <w:r>
        <w:rPr>
          <w:rFonts w:hint="eastAsia" w:ascii="宋体" w:hAnsi="宋体" w:eastAsia="宋体" w:cs="宋体"/>
          <w:sz w:val="21"/>
          <w:szCs w:val="21"/>
        </w:rPr>
        <w:t xml:space="preserve"> A. 用高压水枪 B. 用高压灭火器</w:t>
      </w:r>
    </w:p>
    <w:p>
      <w:pPr>
        <w:rPr>
          <w:rFonts w:hint="eastAsia" w:ascii="宋体" w:hAnsi="宋体" w:eastAsia="宋体" w:cs="宋体"/>
          <w:sz w:val="21"/>
          <w:szCs w:val="21"/>
        </w:rPr>
      </w:pPr>
      <w:r>
        <w:rPr>
          <w:rFonts w:hint="eastAsia" w:ascii="宋体" w:hAnsi="宋体" w:eastAsia="宋体" w:cs="宋体"/>
          <w:sz w:val="21"/>
          <w:szCs w:val="21"/>
        </w:rPr>
        <w:t>C. 用雾状水灭火或用泥土覆盖 D. 以上都对</w:t>
      </w:r>
    </w:p>
    <w:p>
      <w:pPr>
        <w:rPr>
          <w:rFonts w:hint="eastAsia" w:ascii="宋体" w:hAnsi="宋体" w:eastAsia="宋体" w:cs="宋体"/>
          <w:sz w:val="21"/>
          <w:szCs w:val="21"/>
        </w:rPr>
      </w:pPr>
      <w:r>
        <w:rPr>
          <w:rFonts w:hint="eastAsia" w:ascii="宋体" w:hAnsi="宋体" w:eastAsia="宋体" w:cs="宋体"/>
          <w:sz w:val="21"/>
          <w:szCs w:val="21"/>
        </w:rPr>
        <w:t xml:space="preserve">（ A ）677、金属钠着火可采用的灭火方式有： </w:t>
      </w:r>
    </w:p>
    <w:p>
      <w:pPr>
        <w:rPr>
          <w:rFonts w:hint="eastAsia" w:ascii="宋体" w:hAnsi="宋体" w:eastAsia="宋体" w:cs="宋体"/>
          <w:sz w:val="21"/>
          <w:szCs w:val="21"/>
        </w:rPr>
      </w:pPr>
      <w:r>
        <w:rPr>
          <w:rFonts w:hint="eastAsia" w:ascii="宋体" w:hAnsi="宋体" w:eastAsia="宋体" w:cs="宋体"/>
          <w:sz w:val="21"/>
          <w:szCs w:val="21"/>
        </w:rPr>
        <w:t>A. 干砂 B. 水 C. 湿抹布 D. 泡沫灭火器</w:t>
      </w:r>
    </w:p>
    <w:p>
      <w:pPr>
        <w:rPr>
          <w:rFonts w:hint="eastAsia" w:ascii="宋体" w:hAnsi="宋体" w:eastAsia="宋体" w:cs="宋体"/>
          <w:sz w:val="21"/>
          <w:szCs w:val="21"/>
        </w:rPr>
      </w:pPr>
      <w:r>
        <w:rPr>
          <w:rFonts w:hint="eastAsia" w:ascii="宋体" w:hAnsi="宋体" w:eastAsia="宋体" w:cs="宋体"/>
          <w:sz w:val="21"/>
          <w:szCs w:val="21"/>
        </w:rPr>
        <w:t>（ D ）678、铝粉、保险粉自燃时如何扑救？</w:t>
      </w:r>
    </w:p>
    <w:p>
      <w:pPr>
        <w:rPr>
          <w:rFonts w:hint="eastAsia" w:ascii="宋体" w:hAnsi="宋体" w:eastAsia="宋体" w:cs="宋体"/>
          <w:sz w:val="21"/>
          <w:szCs w:val="21"/>
        </w:rPr>
      </w:pPr>
      <w:r>
        <w:rPr>
          <w:rFonts w:hint="eastAsia" w:ascii="宋体" w:hAnsi="宋体" w:eastAsia="宋体" w:cs="宋体"/>
          <w:sz w:val="21"/>
          <w:szCs w:val="21"/>
        </w:rPr>
        <w:t xml:space="preserve"> A. 用水灭火 B. 用泡沫灭火器 C. 用干粉灭火器 D. 用干砂子灭火</w:t>
      </w:r>
    </w:p>
    <w:p>
      <w:pPr>
        <w:rPr>
          <w:rFonts w:hint="eastAsia" w:ascii="宋体" w:hAnsi="宋体" w:eastAsia="宋体" w:cs="宋体"/>
          <w:sz w:val="21"/>
          <w:szCs w:val="21"/>
        </w:rPr>
      </w:pPr>
      <w:r>
        <w:rPr>
          <w:rFonts w:hint="eastAsia" w:ascii="宋体" w:hAnsi="宋体" w:eastAsia="宋体" w:cs="宋体"/>
          <w:sz w:val="21"/>
          <w:szCs w:val="21"/>
        </w:rPr>
        <w:t xml:space="preserve">（ A ）679、强碱烧伤处理错误的是： </w:t>
      </w:r>
    </w:p>
    <w:p>
      <w:pPr>
        <w:rPr>
          <w:rFonts w:hint="eastAsia" w:ascii="宋体" w:hAnsi="宋体" w:eastAsia="宋体" w:cs="宋体"/>
          <w:sz w:val="21"/>
          <w:szCs w:val="21"/>
        </w:rPr>
      </w:pPr>
      <w:r>
        <w:rPr>
          <w:rFonts w:hint="eastAsia" w:ascii="宋体" w:hAnsi="宋体" w:eastAsia="宋体" w:cs="宋体"/>
          <w:sz w:val="21"/>
          <w:szCs w:val="21"/>
        </w:rPr>
        <w:t>A. 立即用稀盐酸冲洗 B. 立即用1%～2%的醋酸冲洗</w:t>
      </w:r>
    </w:p>
    <w:p>
      <w:pPr>
        <w:rPr>
          <w:rFonts w:hint="eastAsia" w:ascii="宋体" w:hAnsi="宋体" w:eastAsia="宋体" w:cs="宋体"/>
          <w:sz w:val="21"/>
          <w:szCs w:val="21"/>
        </w:rPr>
      </w:pPr>
      <w:r>
        <w:rPr>
          <w:rFonts w:hint="eastAsia" w:ascii="宋体" w:hAnsi="宋体" w:eastAsia="宋体" w:cs="宋体"/>
          <w:sz w:val="21"/>
          <w:szCs w:val="21"/>
        </w:rPr>
        <w:t>C. 立即用大量水冲洗 D. 先进行应急处理，再去医院处理</w:t>
      </w:r>
    </w:p>
    <w:p>
      <w:pPr>
        <w:rPr>
          <w:rFonts w:hint="eastAsia" w:ascii="宋体" w:hAnsi="宋体" w:eastAsia="宋体" w:cs="宋体"/>
          <w:sz w:val="21"/>
          <w:szCs w:val="21"/>
        </w:rPr>
      </w:pPr>
      <w:r>
        <w:rPr>
          <w:rFonts w:hint="eastAsia" w:ascii="宋体" w:hAnsi="宋体" w:eastAsia="宋体" w:cs="宋体"/>
          <w:sz w:val="21"/>
          <w:szCs w:val="21"/>
        </w:rPr>
        <w:t xml:space="preserve">（ A ）680、容器中的溶剂或易燃化学品发生燃烧应如何处理？ </w:t>
      </w:r>
    </w:p>
    <w:p>
      <w:pPr>
        <w:rPr>
          <w:rFonts w:hint="eastAsia" w:ascii="宋体" w:hAnsi="宋体" w:eastAsia="宋体" w:cs="宋体"/>
          <w:sz w:val="21"/>
          <w:szCs w:val="21"/>
        </w:rPr>
      </w:pPr>
      <w:r>
        <w:rPr>
          <w:rFonts w:hint="eastAsia" w:ascii="宋体" w:hAnsi="宋体" w:eastAsia="宋体" w:cs="宋体"/>
          <w:sz w:val="21"/>
          <w:szCs w:val="21"/>
        </w:rPr>
        <w:t>A. 用灭火器灭火或加砂子灭火 B. 加水灭火</w:t>
      </w:r>
    </w:p>
    <w:p>
      <w:pPr>
        <w:rPr>
          <w:rFonts w:hint="eastAsia" w:ascii="宋体" w:hAnsi="宋体" w:eastAsia="宋体" w:cs="宋体"/>
          <w:sz w:val="21"/>
          <w:szCs w:val="21"/>
        </w:rPr>
      </w:pPr>
      <w:r>
        <w:rPr>
          <w:rFonts w:hint="eastAsia" w:ascii="宋体" w:hAnsi="宋体" w:eastAsia="宋体" w:cs="宋体"/>
          <w:sz w:val="21"/>
          <w:szCs w:val="21"/>
        </w:rPr>
        <w:t>C. 用不易燃的瓷砖、玻璃片盖住瓶口 D. 用湿抹布盖住瓶口</w:t>
      </w:r>
    </w:p>
    <w:p>
      <w:pPr>
        <w:rPr>
          <w:rFonts w:hint="eastAsia" w:ascii="宋体" w:hAnsi="宋体" w:eastAsia="宋体" w:cs="宋体"/>
          <w:sz w:val="21"/>
          <w:szCs w:val="21"/>
        </w:rPr>
      </w:pPr>
      <w:r>
        <w:rPr>
          <w:rFonts w:hint="eastAsia" w:ascii="宋体" w:hAnsi="宋体" w:eastAsia="宋体" w:cs="宋体"/>
          <w:sz w:val="21"/>
          <w:szCs w:val="21"/>
        </w:rPr>
        <w:t xml:space="preserve">（ C ）681、溶剂溅出并燃烧应如何处理？ </w:t>
      </w:r>
    </w:p>
    <w:p>
      <w:pPr>
        <w:rPr>
          <w:rFonts w:hint="eastAsia" w:ascii="宋体" w:hAnsi="宋体" w:eastAsia="宋体" w:cs="宋体"/>
          <w:sz w:val="21"/>
          <w:szCs w:val="21"/>
        </w:rPr>
      </w:pPr>
      <w:r>
        <w:rPr>
          <w:rFonts w:hint="eastAsia" w:ascii="宋体" w:hAnsi="宋体" w:eastAsia="宋体" w:cs="宋体"/>
          <w:sz w:val="21"/>
          <w:szCs w:val="21"/>
        </w:rPr>
        <w:t>A. 马上使用灭火器灭火</w:t>
      </w:r>
    </w:p>
    <w:p>
      <w:pPr>
        <w:rPr>
          <w:rFonts w:hint="eastAsia" w:ascii="宋体" w:hAnsi="宋体" w:eastAsia="宋体" w:cs="宋体"/>
          <w:sz w:val="21"/>
          <w:szCs w:val="21"/>
        </w:rPr>
      </w:pPr>
      <w:r>
        <w:rPr>
          <w:rFonts w:hint="eastAsia" w:ascii="宋体" w:hAnsi="宋体" w:eastAsia="宋体" w:cs="宋体"/>
          <w:sz w:val="21"/>
          <w:szCs w:val="21"/>
        </w:rPr>
        <w:t>B. 马上向燃烧处盖砂子或浇水</w:t>
      </w:r>
    </w:p>
    <w:p>
      <w:pPr>
        <w:rPr>
          <w:rFonts w:hint="eastAsia" w:ascii="宋体" w:hAnsi="宋体" w:eastAsia="宋体" w:cs="宋体"/>
          <w:sz w:val="21"/>
          <w:szCs w:val="21"/>
        </w:rPr>
      </w:pPr>
      <w:r>
        <w:rPr>
          <w:rFonts w:hint="eastAsia" w:ascii="宋体" w:hAnsi="宋体" w:eastAsia="宋体" w:cs="宋体"/>
          <w:sz w:val="21"/>
          <w:szCs w:val="21"/>
        </w:rPr>
        <w:t>C. 马上用石棉布盖住燃烧处，尽快移去临近的其它溶剂，关闭热源和电源，再灭火</w:t>
      </w:r>
    </w:p>
    <w:p>
      <w:pPr>
        <w:rPr>
          <w:rFonts w:hint="eastAsia" w:ascii="宋体" w:hAnsi="宋体" w:eastAsia="宋体" w:cs="宋体"/>
          <w:sz w:val="21"/>
          <w:szCs w:val="21"/>
        </w:rPr>
      </w:pPr>
      <w:r>
        <w:rPr>
          <w:rFonts w:hint="eastAsia" w:ascii="宋体" w:hAnsi="宋体" w:eastAsia="宋体" w:cs="宋体"/>
          <w:sz w:val="21"/>
          <w:szCs w:val="21"/>
        </w:rPr>
        <w:t>D. 以上都对</w:t>
      </w:r>
    </w:p>
    <w:p>
      <w:pPr>
        <w:rPr>
          <w:rFonts w:hint="eastAsia" w:ascii="宋体" w:hAnsi="宋体" w:eastAsia="宋体" w:cs="宋体"/>
          <w:sz w:val="21"/>
          <w:szCs w:val="21"/>
        </w:rPr>
      </w:pPr>
      <w:r>
        <w:rPr>
          <w:rFonts w:hint="eastAsia" w:ascii="宋体" w:hAnsi="宋体" w:eastAsia="宋体" w:cs="宋体"/>
          <w:sz w:val="21"/>
          <w:szCs w:val="21"/>
        </w:rPr>
        <w:t xml:space="preserve">（ C ）682、实验过程中发生烧烫(灼)伤，错误的处理方法是： </w:t>
      </w:r>
    </w:p>
    <w:p>
      <w:pPr>
        <w:rPr>
          <w:rFonts w:hint="eastAsia" w:ascii="宋体" w:hAnsi="宋体" w:eastAsia="宋体" w:cs="宋体"/>
          <w:sz w:val="21"/>
          <w:szCs w:val="21"/>
        </w:rPr>
      </w:pPr>
      <w:r>
        <w:rPr>
          <w:rFonts w:hint="eastAsia" w:ascii="宋体" w:hAnsi="宋体" w:eastAsia="宋体" w:cs="宋体"/>
          <w:sz w:val="21"/>
          <w:szCs w:val="21"/>
        </w:rPr>
        <w:t>A. 浅表的小面积灼伤，以冷水冲洗15至30分钟至散热止痛</w:t>
      </w:r>
    </w:p>
    <w:p>
      <w:pPr>
        <w:rPr>
          <w:rFonts w:hint="eastAsia" w:ascii="宋体" w:hAnsi="宋体" w:eastAsia="宋体" w:cs="宋体"/>
          <w:sz w:val="21"/>
          <w:szCs w:val="21"/>
        </w:rPr>
      </w:pPr>
      <w:r>
        <w:rPr>
          <w:rFonts w:hint="eastAsia" w:ascii="宋体" w:hAnsi="宋体" w:eastAsia="宋体" w:cs="宋体"/>
          <w:sz w:val="21"/>
          <w:szCs w:val="21"/>
        </w:rPr>
        <w:t>B. 以生理食盐水擦拭（勿以药膏、牙膏、酱油涂抹或以纱布盖住）</w:t>
      </w:r>
    </w:p>
    <w:p>
      <w:pPr>
        <w:rPr>
          <w:rFonts w:hint="eastAsia" w:ascii="宋体" w:hAnsi="宋体" w:eastAsia="宋体" w:cs="宋体"/>
          <w:sz w:val="21"/>
          <w:szCs w:val="21"/>
        </w:rPr>
      </w:pPr>
      <w:r>
        <w:rPr>
          <w:rFonts w:hint="eastAsia" w:ascii="宋体" w:hAnsi="宋体" w:eastAsia="宋体" w:cs="宋体"/>
          <w:sz w:val="21"/>
          <w:szCs w:val="21"/>
        </w:rPr>
        <w:t>C. 若有水泡可自行刺破</w:t>
      </w:r>
    </w:p>
    <w:p>
      <w:pPr>
        <w:rPr>
          <w:rFonts w:hint="eastAsia" w:ascii="宋体" w:hAnsi="宋体" w:eastAsia="宋体" w:cs="宋体"/>
          <w:sz w:val="21"/>
          <w:szCs w:val="21"/>
        </w:rPr>
      </w:pPr>
      <w:r>
        <w:rPr>
          <w:rFonts w:hint="eastAsia" w:ascii="宋体" w:hAnsi="宋体" w:eastAsia="宋体" w:cs="宋体"/>
          <w:sz w:val="21"/>
          <w:szCs w:val="21"/>
        </w:rPr>
        <w:t>D. 大面积的灼伤，应紧急送至医院</w:t>
      </w:r>
    </w:p>
    <w:p>
      <w:pPr>
        <w:rPr>
          <w:rFonts w:hint="eastAsia" w:ascii="宋体" w:hAnsi="宋体" w:eastAsia="宋体" w:cs="宋体"/>
          <w:sz w:val="21"/>
          <w:szCs w:val="21"/>
        </w:rPr>
      </w:pPr>
      <w:r>
        <w:rPr>
          <w:rFonts w:hint="eastAsia" w:ascii="宋体" w:hAnsi="宋体" w:eastAsia="宋体" w:cs="宋体"/>
          <w:sz w:val="21"/>
          <w:szCs w:val="21"/>
        </w:rPr>
        <w:t xml:space="preserve">（ D ）683、试剂或异物溅入眼内，处理措施正确的是： </w:t>
      </w:r>
    </w:p>
    <w:p>
      <w:pPr>
        <w:rPr>
          <w:rFonts w:hint="eastAsia" w:ascii="宋体" w:hAnsi="宋体" w:eastAsia="宋体" w:cs="宋体"/>
          <w:sz w:val="21"/>
          <w:szCs w:val="21"/>
        </w:rPr>
      </w:pPr>
      <w:r>
        <w:rPr>
          <w:rFonts w:hint="eastAsia" w:ascii="宋体" w:hAnsi="宋体" w:eastAsia="宋体" w:cs="宋体"/>
          <w:sz w:val="21"/>
          <w:szCs w:val="21"/>
        </w:rPr>
        <w:t xml:space="preserve">A. 溴：大量水洗，再用1％NaHCO3溶液洗 </w:t>
      </w:r>
    </w:p>
    <w:p>
      <w:pPr>
        <w:rPr>
          <w:rFonts w:hint="eastAsia" w:ascii="宋体" w:hAnsi="宋体" w:eastAsia="宋体" w:cs="宋体"/>
          <w:sz w:val="21"/>
          <w:szCs w:val="21"/>
        </w:rPr>
      </w:pPr>
      <w:r>
        <w:rPr>
          <w:rFonts w:hint="eastAsia" w:ascii="宋体" w:hAnsi="宋体" w:eastAsia="宋体" w:cs="宋体"/>
          <w:sz w:val="21"/>
          <w:szCs w:val="21"/>
        </w:rPr>
        <w:t>B. 酸：大量水洗，用1～2％NaHCO3溶液洗</w:t>
      </w:r>
    </w:p>
    <w:p>
      <w:pPr>
        <w:rPr>
          <w:rFonts w:hint="eastAsia" w:ascii="宋体" w:hAnsi="宋体" w:eastAsia="宋体" w:cs="宋体"/>
          <w:sz w:val="21"/>
          <w:szCs w:val="21"/>
        </w:rPr>
      </w:pPr>
      <w:r>
        <w:rPr>
          <w:rFonts w:hint="eastAsia" w:ascii="宋体" w:hAnsi="宋体" w:eastAsia="宋体" w:cs="宋体"/>
          <w:sz w:val="21"/>
          <w:szCs w:val="21"/>
        </w:rPr>
        <w:t>C. 碱：大量水洗，再以1％硼酸溶液洗</w:t>
      </w:r>
    </w:p>
    <w:p>
      <w:pPr>
        <w:rPr>
          <w:rFonts w:hint="eastAsia" w:ascii="宋体" w:hAnsi="宋体" w:eastAsia="宋体" w:cs="宋体"/>
          <w:sz w:val="21"/>
          <w:szCs w:val="21"/>
        </w:rPr>
      </w:pPr>
      <w:r>
        <w:rPr>
          <w:rFonts w:hint="eastAsia" w:ascii="宋体" w:hAnsi="宋体" w:eastAsia="宋体" w:cs="宋体"/>
          <w:sz w:val="21"/>
          <w:szCs w:val="21"/>
        </w:rPr>
        <w:t xml:space="preserve"> D. 以上都对</w:t>
      </w:r>
    </w:p>
    <w:p>
      <w:pPr>
        <w:rPr>
          <w:rFonts w:hint="eastAsia" w:ascii="宋体" w:hAnsi="宋体" w:eastAsia="宋体" w:cs="宋体"/>
          <w:sz w:val="21"/>
          <w:szCs w:val="21"/>
        </w:rPr>
      </w:pPr>
      <w:r>
        <w:rPr>
          <w:rFonts w:hint="eastAsia" w:ascii="宋体" w:hAnsi="宋体" w:eastAsia="宋体" w:cs="宋体"/>
          <w:sz w:val="21"/>
          <w:szCs w:val="21"/>
        </w:rPr>
        <w:t xml:space="preserve">（ B ）684、为了防止在开启或关闭玻璃容器时发生危险，下列哪一种瓶塞不适宜作为盛放具有爆炸危险性物质的玻璃容器的瓶塞？ </w:t>
      </w:r>
    </w:p>
    <w:p>
      <w:pPr>
        <w:rPr>
          <w:rFonts w:hint="eastAsia" w:ascii="宋体" w:hAnsi="宋体" w:eastAsia="宋体" w:cs="宋体"/>
          <w:sz w:val="21"/>
          <w:szCs w:val="21"/>
        </w:rPr>
      </w:pPr>
      <w:r>
        <w:rPr>
          <w:rFonts w:hint="eastAsia" w:ascii="宋体" w:hAnsi="宋体" w:eastAsia="宋体" w:cs="宋体"/>
          <w:sz w:val="21"/>
          <w:szCs w:val="21"/>
        </w:rPr>
        <w:t>A. 软木塞 B. 磨口玻璃塞 C. 胶皮塞 D. 橡胶塞</w:t>
      </w:r>
    </w:p>
    <w:p>
      <w:pPr>
        <w:rPr>
          <w:rFonts w:hint="eastAsia" w:ascii="宋体" w:hAnsi="宋体" w:eastAsia="宋体" w:cs="宋体"/>
          <w:sz w:val="21"/>
          <w:szCs w:val="21"/>
        </w:rPr>
      </w:pPr>
      <w:r>
        <w:rPr>
          <w:rFonts w:hint="eastAsia" w:ascii="宋体" w:hAnsi="宋体" w:eastAsia="宋体" w:cs="宋体"/>
          <w:sz w:val="21"/>
          <w:szCs w:val="21"/>
        </w:rPr>
        <w:t xml:space="preserve">（ B ）685、眼睛被化学品灼伤后，首先采取的正确方法是： </w:t>
      </w:r>
    </w:p>
    <w:p>
      <w:pPr>
        <w:rPr>
          <w:rFonts w:hint="eastAsia" w:ascii="宋体" w:hAnsi="宋体" w:eastAsia="宋体" w:cs="宋体"/>
          <w:sz w:val="21"/>
          <w:szCs w:val="21"/>
        </w:rPr>
      </w:pPr>
      <w:r>
        <w:rPr>
          <w:rFonts w:hint="eastAsia" w:ascii="宋体" w:hAnsi="宋体" w:eastAsia="宋体" w:cs="宋体"/>
          <w:sz w:val="21"/>
          <w:szCs w:val="21"/>
        </w:rPr>
        <w:t>A.点眼药膏 B.立即开大眼睑，用清水冲洗眼睛 C.马上到医院看急诊</w:t>
      </w:r>
    </w:p>
    <w:p>
      <w:pPr>
        <w:rPr>
          <w:rFonts w:hint="eastAsia" w:ascii="宋体" w:hAnsi="宋体" w:eastAsia="宋体" w:cs="宋体"/>
          <w:sz w:val="21"/>
          <w:szCs w:val="21"/>
        </w:rPr>
      </w:pPr>
      <w:r>
        <w:rPr>
          <w:rFonts w:hint="eastAsia" w:ascii="宋体" w:hAnsi="宋体" w:eastAsia="宋体" w:cs="宋体"/>
          <w:sz w:val="21"/>
          <w:szCs w:val="21"/>
        </w:rPr>
        <w:t xml:space="preserve">（ B ）686、以下是酸灼伤的处理方法，其顺序为： ①以1～2％NaHCO3溶液洗。 ②立即用大量水洗 ③送医院 </w:t>
      </w:r>
    </w:p>
    <w:p>
      <w:pPr>
        <w:rPr>
          <w:rFonts w:hint="eastAsia" w:ascii="宋体" w:hAnsi="宋体" w:eastAsia="宋体" w:cs="宋体"/>
          <w:sz w:val="21"/>
          <w:szCs w:val="21"/>
        </w:rPr>
      </w:pPr>
      <w:r>
        <w:rPr>
          <w:rFonts w:hint="eastAsia" w:ascii="宋体" w:hAnsi="宋体" w:eastAsia="宋体" w:cs="宋体"/>
          <w:sz w:val="21"/>
          <w:szCs w:val="21"/>
        </w:rPr>
        <w:t>A. ①③② B. ②①③ C. ③①② D. ③②①</w:t>
      </w:r>
    </w:p>
    <w:p>
      <w:pPr>
        <w:rPr>
          <w:rFonts w:hint="eastAsia" w:ascii="宋体" w:hAnsi="宋体" w:eastAsia="宋体" w:cs="宋体"/>
          <w:sz w:val="21"/>
          <w:szCs w:val="21"/>
        </w:rPr>
      </w:pPr>
      <w:r>
        <w:rPr>
          <w:rFonts w:hint="eastAsia" w:ascii="宋体" w:hAnsi="宋体" w:eastAsia="宋体" w:cs="宋体"/>
          <w:sz w:val="21"/>
          <w:szCs w:val="21"/>
        </w:rPr>
        <w:t xml:space="preserve">（ D ）687、当不慎把大量浓硫酸滴在皮肤上时，正确的处理方法是： </w:t>
      </w:r>
    </w:p>
    <w:p>
      <w:pPr>
        <w:rPr>
          <w:rFonts w:hint="eastAsia" w:ascii="宋体" w:hAnsi="宋体" w:eastAsia="宋体" w:cs="宋体"/>
          <w:sz w:val="21"/>
          <w:szCs w:val="21"/>
        </w:rPr>
      </w:pPr>
      <w:r>
        <w:rPr>
          <w:rFonts w:hint="eastAsia" w:ascii="宋体" w:hAnsi="宋体" w:eastAsia="宋体" w:cs="宋体"/>
          <w:sz w:val="21"/>
          <w:szCs w:val="21"/>
        </w:rPr>
        <w:t>A. 用酒精棉球擦 B. 不作处理，马上去医院</w:t>
      </w:r>
    </w:p>
    <w:p>
      <w:pPr>
        <w:rPr>
          <w:rFonts w:hint="eastAsia" w:ascii="宋体" w:hAnsi="宋体" w:eastAsia="宋体" w:cs="宋体"/>
          <w:sz w:val="21"/>
          <w:szCs w:val="21"/>
        </w:rPr>
      </w:pPr>
      <w:r>
        <w:rPr>
          <w:rFonts w:hint="eastAsia" w:ascii="宋体" w:hAnsi="宋体" w:eastAsia="宋体" w:cs="宋体"/>
          <w:sz w:val="21"/>
          <w:szCs w:val="21"/>
        </w:rPr>
        <w:t>C. 用碱液中和后，用水冲洗 D. 以吸水性强的纸或布吸去后，再用水冲洗</w:t>
      </w:r>
    </w:p>
    <w:p>
      <w:pPr>
        <w:rPr>
          <w:rFonts w:hint="eastAsia" w:ascii="宋体" w:hAnsi="宋体" w:eastAsia="宋体" w:cs="宋体"/>
          <w:sz w:val="21"/>
          <w:szCs w:val="21"/>
        </w:rPr>
      </w:pPr>
      <w:r>
        <w:rPr>
          <w:rFonts w:hint="eastAsia" w:ascii="宋体" w:hAnsi="宋体" w:eastAsia="宋体" w:cs="宋体"/>
          <w:sz w:val="21"/>
          <w:szCs w:val="21"/>
        </w:rPr>
        <w:t xml:space="preserve">（ D ）688、当不慎把少量浓硫酸滴在皮肤上(在皮肤上没形成挂液)时，正确的处理方法是： </w:t>
      </w:r>
    </w:p>
    <w:p>
      <w:pPr>
        <w:rPr>
          <w:rFonts w:hint="eastAsia" w:ascii="宋体" w:hAnsi="宋体" w:eastAsia="宋体" w:cs="宋体"/>
          <w:sz w:val="21"/>
          <w:szCs w:val="21"/>
        </w:rPr>
      </w:pPr>
      <w:r>
        <w:rPr>
          <w:rFonts w:hint="eastAsia" w:ascii="宋体" w:hAnsi="宋体" w:eastAsia="宋体" w:cs="宋体"/>
          <w:sz w:val="21"/>
          <w:szCs w:val="21"/>
        </w:rPr>
        <w:t>A. 用酒精棉球擦 B. 不作处理，马上去医院</w:t>
      </w:r>
    </w:p>
    <w:p>
      <w:pPr>
        <w:rPr>
          <w:rFonts w:hint="eastAsia" w:ascii="宋体" w:hAnsi="宋体" w:eastAsia="宋体" w:cs="宋体"/>
          <w:sz w:val="21"/>
          <w:szCs w:val="21"/>
        </w:rPr>
      </w:pPr>
      <w:r>
        <w:rPr>
          <w:rFonts w:hint="eastAsia" w:ascii="宋体" w:hAnsi="宋体" w:eastAsia="宋体" w:cs="宋体"/>
          <w:sz w:val="21"/>
          <w:szCs w:val="21"/>
        </w:rPr>
        <w:t>C. 用碱液中和后，用水冲洗 D. 用水直接冲洗</w:t>
      </w:r>
    </w:p>
    <w:p>
      <w:pPr>
        <w:rPr>
          <w:rFonts w:hint="eastAsia" w:ascii="宋体" w:hAnsi="宋体" w:eastAsia="宋体" w:cs="宋体"/>
          <w:sz w:val="21"/>
          <w:szCs w:val="21"/>
        </w:rPr>
      </w:pPr>
      <w:r>
        <w:rPr>
          <w:rFonts w:hint="eastAsia" w:ascii="宋体" w:hAnsi="宋体" w:eastAsia="宋体" w:cs="宋体"/>
          <w:sz w:val="21"/>
          <w:szCs w:val="21"/>
        </w:rPr>
        <w:t>（ B）689、 K、Na、Mg、Ca、Li、AlH3、MgO、电石中，遇水发生激烈反应的有。</w:t>
      </w:r>
    </w:p>
    <w:p>
      <w:pPr>
        <w:rPr>
          <w:rFonts w:hint="eastAsia" w:ascii="宋体" w:hAnsi="宋体" w:eastAsia="宋体" w:cs="宋体"/>
          <w:sz w:val="21"/>
          <w:szCs w:val="21"/>
        </w:rPr>
      </w:pPr>
      <w:r>
        <w:rPr>
          <w:rFonts w:hint="eastAsia" w:ascii="宋体" w:hAnsi="宋体" w:eastAsia="宋体" w:cs="宋体"/>
          <w:sz w:val="21"/>
          <w:szCs w:val="21"/>
        </w:rPr>
        <w:t>A 5种 B 6种 C 7种 D 8种</w:t>
      </w:r>
    </w:p>
    <w:p>
      <w:pPr>
        <w:rPr>
          <w:rFonts w:hint="eastAsia" w:ascii="宋体" w:hAnsi="宋体" w:eastAsia="宋体" w:cs="宋体"/>
          <w:sz w:val="21"/>
          <w:szCs w:val="21"/>
        </w:rPr>
      </w:pPr>
      <w:r>
        <w:rPr>
          <w:rFonts w:hint="eastAsia" w:ascii="宋体" w:hAnsi="宋体" w:eastAsia="宋体" w:cs="宋体"/>
          <w:sz w:val="21"/>
          <w:szCs w:val="21"/>
        </w:rPr>
        <w:t xml:space="preserve">（ B ）690、皮肤若被低温（如固体二氧化碳、液氮）冻伤，应： </w:t>
      </w:r>
    </w:p>
    <w:p>
      <w:pPr>
        <w:rPr>
          <w:rFonts w:hint="eastAsia" w:ascii="宋体" w:hAnsi="宋体" w:eastAsia="宋体" w:cs="宋体"/>
          <w:sz w:val="21"/>
          <w:szCs w:val="21"/>
        </w:rPr>
      </w:pPr>
      <w:r>
        <w:rPr>
          <w:rFonts w:hint="eastAsia" w:ascii="宋体" w:hAnsi="宋体" w:eastAsia="宋体" w:cs="宋体"/>
          <w:sz w:val="21"/>
          <w:szCs w:val="21"/>
        </w:rPr>
        <w:t>A. 马上送医院 B. 用温水慢慢恢复体温</w:t>
      </w:r>
    </w:p>
    <w:p>
      <w:pPr>
        <w:rPr>
          <w:rFonts w:hint="eastAsia" w:ascii="宋体" w:hAnsi="宋体" w:eastAsia="宋体" w:cs="宋体"/>
          <w:sz w:val="21"/>
          <w:szCs w:val="21"/>
        </w:rPr>
      </w:pPr>
      <w:r>
        <w:rPr>
          <w:rFonts w:hint="eastAsia" w:ascii="宋体" w:hAnsi="宋体" w:eastAsia="宋体" w:cs="宋体"/>
          <w:sz w:val="21"/>
          <w:szCs w:val="21"/>
        </w:rPr>
        <w:t>C. 用火烘烤 D. 应尽快浸入热水</w:t>
      </w:r>
    </w:p>
    <w:p>
      <w:pPr>
        <w:rPr>
          <w:rFonts w:hint="eastAsia" w:ascii="宋体" w:hAnsi="宋体" w:eastAsia="宋体" w:cs="宋体"/>
          <w:sz w:val="21"/>
          <w:szCs w:val="21"/>
        </w:rPr>
      </w:pPr>
      <w:r>
        <w:rPr>
          <w:rFonts w:hint="eastAsia" w:ascii="宋体" w:hAnsi="宋体" w:eastAsia="宋体" w:cs="宋体"/>
          <w:sz w:val="21"/>
          <w:szCs w:val="21"/>
        </w:rPr>
        <w:t xml:space="preserve">（ C ）691、HCN无色，气味为： </w:t>
      </w:r>
    </w:p>
    <w:p>
      <w:pPr>
        <w:rPr>
          <w:rFonts w:hint="eastAsia" w:ascii="宋体" w:hAnsi="宋体" w:eastAsia="宋体" w:cs="宋体"/>
          <w:sz w:val="21"/>
          <w:szCs w:val="21"/>
        </w:rPr>
      </w:pPr>
      <w:r>
        <w:rPr>
          <w:rFonts w:hint="eastAsia" w:ascii="宋体" w:hAnsi="宋体" w:eastAsia="宋体" w:cs="宋体"/>
          <w:sz w:val="21"/>
          <w:szCs w:val="21"/>
        </w:rPr>
        <w:t>A. 无味 B. 大蒜味 C.苦杏仁味 D. 烂苹果味</w:t>
      </w:r>
    </w:p>
    <w:p>
      <w:pPr>
        <w:rPr>
          <w:rFonts w:hint="eastAsia" w:ascii="宋体" w:hAnsi="宋体" w:eastAsia="宋体" w:cs="宋体"/>
          <w:sz w:val="21"/>
          <w:szCs w:val="21"/>
        </w:rPr>
      </w:pPr>
      <w:r>
        <w:rPr>
          <w:rFonts w:hint="eastAsia" w:ascii="宋体" w:hAnsi="宋体" w:eastAsia="宋体" w:cs="宋体"/>
          <w:sz w:val="21"/>
          <w:szCs w:val="21"/>
        </w:rPr>
        <w:t xml:space="preserve">（ B ）692、不具有强酸性和强腐蚀性的物质是： </w:t>
      </w:r>
    </w:p>
    <w:p>
      <w:pPr>
        <w:rPr>
          <w:rFonts w:hint="eastAsia" w:ascii="宋体" w:hAnsi="宋体" w:eastAsia="宋体" w:cs="宋体"/>
          <w:sz w:val="21"/>
          <w:szCs w:val="21"/>
        </w:rPr>
      </w:pPr>
      <w:r>
        <w:rPr>
          <w:rFonts w:hint="eastAsia" w:ascii="宋体" w:hAnsi="宋体" w:eastAsia="宋体" w:cs="宋体"/>
          <w:sz w:val="21"/>
          <w:szCs w:val="21"/>
        </w:rPr>
        <w:t>A. 氢氟酸 B. 碳酸 C. 稀硫酸 D. 稀硝酸</w:t>
      </w:r>
    </w:p>
    <w:p>
      <w:pPr>
        <w:rPr>
          <w:rFonts w:hint="eastAsia" w:ascii="宋体" w:hAnsi="宋体" w:eastAsia="宋体" w:cs="宋体"/>
          <w:sz w:val="21"/>
          <w:szCs w:val="21"/>
        </w:rPr>
      </w:pPr>
      <w:r>
        <w:rPr>
          <w:rFonts w:hint="eastAsia" w:ascii="宋体" w:hAnsi="宋体" w:eastAsia="宋体" w:cs="宋体"/>
          <w:sz w:val="21"/>
          <w:szCs w:val="21"/>
        </w:rPr>
        <w:t xml:space="preserve">（ D ）693、易燃类液体的特点是： </w:t>
      </w:r>
    </w:p>
    <w:p>
      <w:pPr>
        <w:rPr>
          <w:rFonts w:hint="eastAsia" w:ascii="宋体" w:hAnsi="宋体" w:eastAsia="宋体" w:cs="宋体"/>
          <w:sz w:val="21"/>
          <w:szCs w:val="21"/>
        </w:rPr>
      </w:pPr>
      <w:r>
        <w:rPr>
          <w:rFonts w:hint="eastAsia" w:ascii="宋体" w:hAnsi="宋体" w:eastAsia="宋体" w:cs="宋体"/>
          <w:sz w:val="21"/>
          <w:szCs w:val="21"/>
        </w:rPr>
        <w:t>A. 闪点在25℃以下的液体，闪点越低，越易燃烧</w:t>
      </w:r>
    </w:p>
    <w:p>
      <w:pPr>
        <w:rPr>
          <w:rFonts w:hint="eastAsia" w:ascii="宋体" w:hAnsi="宋体" w:eastAsia="宋体" w:cs="宋体"/>
          <w:sz w:val="21"/>
          <w:szCs w:val="21"/>
        </w:rPr>
      </w:pPr>
      <w:r>
        <w:rPr>
          <w:rFonts w:hint="eastAsia" w:ascii="宋体" w:hAnsi="宋体" w:eastAsia="宋体" w:cs="宋体"/>
          <w:sz w:val="21"/>
          <w:szCs w:val="21"/>
        </w:rPr>
        <w:t>B. 极易挥发成气体</w:t>
      </w:r>
    </w:p>
    <w:p>
      <w:pPr>
        <w:rPr>
          <w:rFonts w:hint="eastAsia" w:ascii="宋体" w:hAnsi="宋体" w:eastAsia="宋体" w:cs="宋体"/>
          <w:sz w:val="21"/>
          <w:szCs w:val="21"/>
        </w:rPr>
      </w:pPr>
      <w:r>
        <w:rPr>
          <w:rFonts w:hint="eastAsia" w:ascii="宋体" w:hAnsi="宋体" w:eastAsia="宋体" w:cs="宋体"/>
          <w:sz w:val="21"/>
          <w:szCs w:val="21"/>
        </w:rPr>
        <w:t xml:space="preserve">C. 遇明火即燃烧 </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 D ）694、对于一些吸入或食入少量即能中毒至死的化学试剂，生物试验中致死量（LD50）在50mg/kg以下的称为剧毒化学试剂，以下哪个不是剧毒化学                  试剂： </w:t>
      </w:r>
    </w:p>
    <w:p>
      <w:pPr>
        <w:rPr>
          <w:rFonts w:hint="eastAsia" w:ascii="宋体" w:hAnsi="宋体" w:eastAsia="宋体" w:cs="宋体"/>
          <w:sz w:val="21"/>
          <w:szCs w:val="21"/>
        </w:rPr>
      </w:pPr>
      <w:r>
        <w:rPr>
          <w:rFonts w:hint="eastAsia" w:ascii="宋体" w:hAnsi="宋体" w:eastAsia="宋体" w:cs="宋体"/>
          <w:sz w:val="21"/>
          <w:szCs w:val="21"/>
        </w:rPr>
        <w:t>A. 氰化钾 B. 三氧化二砷 C. 氯化汞 D. 苯</w:t>
      </w:r>
    </w:p>
    <w:p>
      <w:pPr>
        <w:rPr>
          <w:rFonts w:hint="eastAsia" w:ascii="宋体" w:hAnsi="宋体" w:eastAsia="宋体" w:cs="宋体"/>
          <w:sz w:val="21"/>
          <w:szCs w:val="21"/>
        </w:rPr>
      </w:pPr>
      <w:r>
        <w:rPr>
          <w:rFonts w:hint="eastAsia" w:ascii="宋体" w:hAnsi="宋体" w:eastAsia="宋体" w:cs="宋体"/>
          <w:sz w:val="21"/>
          <w:szCs w:val="21"/>
        </w:rPr>
        <w:t xml:space="preserve">（ D ）695、危险化学品包括哪些物质？ </w:t>
      </w:r>
    </w:p>
    <w:p>
      <w:pPr>
        <w:rPr>
          <w:rFonts w:hint="eastAsia" w:ascii="宋体" w:hAnsi="宋体" w:eastAsia="宋体" w:cs="宋体"/>
          <w:sz w:val="21"/>
          <w:szCs w:val="21"/>
        </w:rPr>
      </w:pPr>
      <w:r>
        <w:rPr>
          <w:rFonts w:hint="eastAsia" w:ascii="宋体" w:hAnsi="宋体" w:eastAsia="宋体" w:cs="宋体"/>
          <w:sz w:val="21"/>
          <w:szCs w:val="21"/>
        </w:rPr>
        <w:t>A. 爆炸品、易燃气体、易燃喷雾剂， 氧化性气体，加压气体</w:t>
      </w:r>
    </w:p>
    <w:p>
      <w:pPr>
        <w:rPr>
          <w:rFonts w:hint="eastAsia" w:ascii="宋体" w:hAnsi="宋体" w:eastAsia="宋体" w:cs="宋体"/>
          <w:sz w:val="21"/>
          <w:szCs w:val="21"/>
        </w:rPr>
      </w:pPr>
      <w:r>
        <w:rPr>
          <w:rFonts w:hint="eastAsia" w:ascii="宋体" w:hAnsi="宋体" w:eastAsia="宋体" w:cs="宋体"/>
          <w:sz w:val="21"/>
          <w:szCs w:val="21"/>
        </w:rPr>
        <w:t>B. 易燃液体，易燃固体，自反应物质，可自燃液体，自燃自热物质，遇水放出易燃气体的物质</w:t>
      </w:r>
    </w:p>
    <w:p>
      <w:pPr>
        <w:rPr>
          <w:rFonts w:hint="eastAsia" w:ascii="宋体" w:hAnsi="宋体" w:eastAsia="宋体" w:cs="宋体"/>
          <w:sz w:val="21"/>
          <w:szCs w:val="21"/>
        </w:rPr>
      </w:pPr>
      <w:r>
        <w:rPr>
          <w:rFonts w:hint="eastAsia" w:ascii="宋体" w:hAnsi="宋体" w:eastAsia="宋体" w:cs="宋体"/>
          <w:sz w:val="21"/>
          <w:szCs w:val="21"/>
        </w:rPr>
        <w:t>C. 氧化性液体，氧化性固体，有机过氧化物，腐蚀性物质</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 D ）696、危险化学品的毒害包括： </w:t>
      </w:r>
    </w:p>
    <w:p>
      <w:pPr>
        <w:rPr>
          <w:rFonts w:hint="eastAsia" w:ascii="宋体" w:hAnsi="宋体" w:eastAsia="宋体" w:cs="宋体"/>
          <w:sz w:val="21"/>
          <w:szCs w:val="21"/>
        </w:rPr>
      </w:pPr>
      <w:r>
        <w:rPr>
          <w:rFonts w:hint="eastAsia" w:ascii="宋体" w:hAnsi="宋体" w:eastAsia="宋体" w:cs="宋体"/>
          <w:sz w:val="21"/>
          <w:szCs w:val="21"/>
        </w:rPr>
        <w:t>A.皮肤腐蚀性/刺激性，眼损伤/眼刺激</w:t>
      </w:r>
    </w:p>
    <w:p>
      <w:pPr>
        <w:rPr>
          <w:rFonts w:hint="eastAsia" w:ascii="宋体" w:hAnsi="宋体" w:eastAsia="宋体" w:cs="宋体"/>
          <w:sz w:val="21"/>
          <w:szCs w:val="21"/>
        </w:rPr>
      </w:pPr>
      <w:r>
        <w:rPr>
          <w:rFonts w:hint="eastAsia" w:ascii="宋体" w:hAnsi="宋体" w:eastAsia="宋体" w:cs="宋体"/>
          <w:sz w:val="21"/>
          <w:szCs w:val="21"/>
        </w:rPr>
        <w:t>B.急性中毒致死，器官或呼吸系统损伤，生殖细胞突变性，致癌性</w:t>
      </w:r>
    </w:p>
    <w:p>
      <w:pPr>
        <w:rPr>
          <w:rFonts w:hint="eastAsia" w:ascii="宋体" w:hAnsi="宋体" w:eastAsia="宋体" w:cs="宋体"/>
          <w:sz w:val="21"/>
          <w:szCs w:val="21"/>
        </w:rPr>
      </w:pPr>
      <w:r>
        <w:rPr>
          <w:rFonts w:hint="eastAsia" w:ascii="宋体" w:hAnsi="宋体" w:eastAsia="宋体" w:cs="宋体"/>
          <w:sz w:val="21"/>
          <w:szCs w:val="21"/>
        </w:rPr>
        <w:t>C.水环境危害性, 放射性危害</w:t>
      </w:r>
    </w:p>
    <w:p>
      <w:pPr>
        <w:rPr>
          <w:rFonts w:hint="eastAsia" w:ascii="宋体" w:hAnsi="宋体" w:eastAsia="宋体" w:cs="宋体"/>
          <w:sz w:val="21"/>
          <w:szCs w:val="21"/>
        </w:rPr>
      </w:pP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eastAsia="宋体" w:cs="宋体"/>
          <w:sz w:val="21"/>
          <w:szCs w:val="21"/>
        </w:rPr>
        <w:t xml:space="preserve">（ B ）697、危险化学品的急性毒性表述中，半致死量LD50代表什么意义？ </w:t>
      </w:r>
    </w:p>
    <w:p>
      <w:pPr>
        <w:rPr>
          <w:rFonts w:hint="eastAsia" w:ascii="宋体" w:hAnsi="宋体" w:eastAsia="宋体" w:cs="宋体"/>
          <w:sz w:val="21"/>
          <w:szCs w:val="21"/>
        </w:rPr>
      </w:pPr>
      <w:r>
        <w:rPr>
          <w:rFonts w:hint="eastAsia" w:ascii="宋体" w:hAnsi="宋体" w:eastAsia="宋体" w:cs="宋体"/>
          <w:sz w:val="21"/>
          <w:szCs w:val="21"/>
        </w:rPr>
        <w:t>A. 致死量 B. 导致一半受试动物死亡的量</w:t>
      </w:r>
    </w:p>
    <w:p>
      <w:pPr>
        <w:rPr>
          <w:rFonts w:hint="eastAsia" w:ascii="宋体" w:hAnsi="宋体" w:eastAsia="宋体" w:cs="宋体"/>
          <w:sz w:val="21"/>
          <w:szCs w:val="21"/>
        </w:rPr>
      </w:pPr>
      <w:r>
        <w:rPr>
          <w:rFonts w:hint="eastAsia" w:ascii="宋体" w:hAnsi="宋体" w:eastAsia="宋体" w:cs="宋体"/>
          <w:sz w:val="21"/>
          <w:szCs w:val="21"/>
        </w:rPr>
        <w:t>C. 导致一半受试动物死亡的浓度 D. 导致全部受试动物死亡的浓度</w:t>
      </w:r>
    </w:p>
    <w:p>
      <w:pPr>
        <w:rPr>
          <w:rFonts w:hint="eastAsia" w:ascii="宋体" w:hAnsi="宋体" w:eastAsia="宋体" w:cs="宋体"/>
          <w:sz w:val="21"/>
          <w:szCs w:val="21"/>
        </w:rPr>
      </w:pPr>
      <w:r>
        <w:rPr>
          <w:rFonts w:hint="eastAsia" w:ascii="宋体" w:hAnsi="宋体" w:eastAsia="宋体" w:cs="宋体"/>
          <w:sz w:val="21"/>
          <w:szCs w:val="21"/>
        </w:rPr>
        <w:t xml:space="preserve">（ A ）698、表示危险化学品的急性毒性的LD50的单位是什么？ </w:t>
      </w:r>
    </w:p>
    <w:p>
      <w:pPr>
        <w:rPr>
          <w:rFonts w:hint="eastAsia" w:ascii="宋体" w:hAnsi="宋体" w:eastAsia="宋体" w:cs="宋体"/>
          <w:sz w:val="21"/>
          <w:szCs w:val="21"/>
        </w:rPr>
      </w:pPr>
      <w:r>
        <w:rPr>
          <w:rFonts w:hint="eastAsia" w:ascii="宋体" w:hAnsi="宋体" w:eastAsia="宋体" w:cs="宋体"/>
          <w:sz w:val="21"/>
          <w:szCs w:val="21"/>
        </w:rPr>
        <w:t>A. mg/kg B. g/kg C. mL/kg D. ug/kg</w:t>
      </w:r>
    </w:p>
    <w:p>
      <w:pPr>
        <w:rPr>
          <w:rFonts w:hint="eastAsia" w:ascii="宋体" w:hAnsi="宋体" w:eastAsia="宋体" w:cs="宋体"/>
          <w:sz w:val="21"/>
          <w:szCs w:val="21"/>
        </w:rPr>
      </w:pPr>
      <w:r>
        <w:rPr>
          <w:rFonts w:hint="eastAsia" w:ascii="宋体" w:hAnsi="宋体" w:eastAsia="宋体" w:cs="宋体"/>
          <w:sz w:val="21"/>
          <w:szCs w:val="21"/>
        </w:rPr>
        <w:t xml:space="preserve">（ C ）699、下列那一项不是发生爆炸的基本因素？ </w:t>
      </w:r>
    </w:p>
    <w:p>
      <w:pPr>
        <w:rPr>
          <w:rFonts w:hint="eastAsia" w:ascii="宋体" w:hAnsi="宋体" w:eastAsia="宋体" w:cs="宋体"/>
          <w:sz w:val="21"/>
          <w:szCs w:val="21"/>
        </w:rPr>
      </w:pPr>
      <w:r>
        <w:rPr>
          <w:rFonts w:hint="eastAsia" w:ascii="宋体" w:hAnsi="宋体" w:eastAsia="宋体" w:cs="宋体"/>
          <w:sz w:val="21"/>
          <w:szCs w:val="21"/>
        </w:rPr>
        <w:t>A .温度 B. 压力 C. 湿度 D. 着火源</w:t>
      </w:r>
    </w:p>
    <w:p>
      <w:pPr>
        <w:rPr>
          <w:rFonts w:hint="eastAsia" w:ascii="宋体" w:hAnsi="宋体" w:eastAsia="宋体" w:cs="宋体"/>
          <w:sz w:val="21"/>
          <w:szCs w:val="21"/>
        </w:rPr>
      </w:pPr>
      <w:r>
        <w:rPr>
          <w:rFonts w:hint="eastAsia" w:ascii="宋体" w:hAnsi="宋体" w:eastAsia="宋体" w:cs="宋体"/>
          <w:sz w:val="21"/>
          <w:szCs w:val="21"/>
        </w:rPr>
        <w:t xml:space="preserve">（ B ）700、下面哪些物质彼此混合时，不容易引起火灾？ </w:t>
      </w:r>
    </w:p>
    <w:p>
      <w:pPr>
        <w:rPr>
          <w:rFonts w:hint="eastAsia" w:ascii="宋体" w:hAnsi="宋体" w:eastAsia="宋体" w:cs="宋体"/>
          <w:sz w:val="21"/>
          <w:szCs w:val="21"/>
        </w:rPr>
      </w:pPr>
      <w:r>
        <w:rPr>
          <w:rFonts w:hint="eastAsia" w:ascii="宋体" w:hAnsi="宋体" w:eastAsia="宋体" w:cs="宋体"/>
          <w:sz w:val="21"/>
          <w:szCs w:val="21"/>
        </w:rPr>
        <w:t>A. 活性炭与硝酸铵</w:t>
      </w:r>
    </w:p>
    <w:p>
      <w:pPr>
        <w:rPr>
          <w:rFonts w:hint="eastAsia" w:ascii="宋体" w:hAnsi="宋体" w:eastAsia="宋体" w:cs="宋体"/>
          <w:sz w:val="21"/>
          <w:szCs w:val="21"/>
        </w:rPr>
      </w:pPr>
      <w:r>
        <w:rPr>
          <w:rFonts w:hint="eastAsia" w:ascii="宋体" w:hAnsi="宋体" w:eastAsia="宋体" w:cs="宋体"/>
          <w:sz w:val="21"/>
          <w:szCs w:val="21"/>
        </w:rPr>
        <w:t>B. 金属钾、钠和煤油</w:t>
      </w:r>
    </w:p>
    <w:p>
      <w:pPr>
        <w:rPr>
          <w:rFonts w:hint="eastAsia" w:ascii="宋体" w:hAnsi="宋体" w:eastAsia="宋体" w:cs="宋体"/>
          <w:sz w:val="21"/>
          <w:szCs w:val="21"/>
        </w:rPr>
      </w:pPr>
      <w:r>
        <w:rPr>
          <w:rFonts w:hint="eastAsia" w:ascii="宋体" w:hAnsi="宋体" w:eastAsia="宋体" w:cs="宋体"/>
          <w:sz w:val="21"/>
          <w:szCs w:val="21"/>
        </w:rPr>
        <w:t>C. 磷化氢、硅化氢、烷基金属、白磷等物质与空气接触</w:t>
      </w:r>
    </w:p>
    <w:p>
      <w:pPr>
        <w:rPr>
          <w:rFonts w:hint="eastAsia" w:ascii="宋体" w:hAnsi="宋体" w:eastAsia="宋体" w:cs="宋体"/>
          <w:sz w:val="21"/>
          <w:szCs w:val="21"/>
        </w:rPr>
      </w:pPr>
      <w:r>
        <w:rPr>
          <w:rFonts w:hint="eastAsia" w:ascii="宋体" w:hAnsi="宋体" w:eastAsia="宋体" w:cs="宋体"/>
          <w:sz w:val="21"/>
          <w:szCs w:val="21"/>
        </w:rPr>
        <w:t>D. 可燃性物质（木材、织物等）与浓硫酸</w:t>
      </w:r>
    </w:p>
    <w:p>
      <w:pPr>
        <w:rPr>
          <w:rFonts w:hint="eastAsia" w:ascii="宋体" w:hAnsi="宋体" w:eastAsia="宋体" w:cs="宋体"/>
          <w:sz w:val="21"/>
          <w:szCs w:val="21"/>
        </w:rPr>
      </w:pPr>
      <w:r>
        <w:rPr>
          <w:rFonts w:hint="eastAsia" w:ascii="宋体" w:hAnsi="宋体" w:eastAsia="宋体" w:cs="宋体"/>
          <w:sz w:val="21"/>
          <w:szCs w:val="21"/>
        </w:rPr>
        <w:t xml:space="preserve">（ D ）701、2,4-二硝基苯甲醚、萘、二硝基萘等可升华固体药品燃烧应如何进行灭火： </w:t>
      </w:r>
    </w:p>
    <w:p>
      <w:pPr>
        <w:rPr>
          <w:rFonts w:hint="eastAsia" w:ascii="宋体" w:hAnsi="宋体" w:eastAsia="宋体" w:cs="宋体"/>
          <w:sz w:val="21"/>
          <w:szCs w:val="21"/>
        </w:rPr>
      </w:pPr>
      <w:r>
        <w:rPr>
          <w:rFonts w:hint="eastAsia" w:ascii="宋体" w:hAnsi="宋体" w:eastAsia="宋体" w:cs="宋体"/>
          <w:sz w:val="21"/>
          <w:szCs w:val="21"/>
        </w:rPr>
        <w:t>A. 用灭火器灭火</w:t>
      </w:r>
    </w:p>
    <w:p>
      <w:pPr>
        <w:rPr>
          <w:rFonts w:hint="eastAsia" w:ascii="宋体" w:hAnsi="宋体" w:eastAsia="宋体" w:cs="宋体"/>
          <w:sz w:val="21"/>
          <w:szCs w:val="21"/>
        </w:rPr>
      </w:pPr>
      <w:r>
        <w:rPr>
          <w:rFonts w:hint="eastAsia" w:ascii="宋体" w:hAnsi="宋体" w:eastAsia="宋体" w:cs="宋体"/>
          <w:sz w:val="21"/>
          <w:szCs w:val="21"/>
        </w:rPr>
        <w:t>B. 火灭后还要不断向燃烧区域上空及周围喷雾水</w:t>
      </w:r>
    </w:p>
    <w:p>
      <w:pPr>
        <w:rPr>
          <w:rFonts w:hint="eastAsia" w:ascii="宋体" w:hAnsi="宋体" w:eastAsia="宋体" w:cs="宋体"/>
          <w:sz w:val="21"/>
          <w:szCs w:val="21"/>
        </w:rPr>
      </w:pPr>
      <w:r>
        <w:rPr>
          <w:rFonts w:hint="eastAsia" w:ascii="宋体" w:hAnsi="宋体" w:eastAsia="宋体" w:cs="宋体"/>
          <w:sz w:val="21"/>
          <w:szCs w:val="21"/>
        </w:rPr>
        <w:t>C. 用水灭火，并不断向燃烧区域上空及周围喷雾水至可燃物完全冷却</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 C ）702、遇水发生剧烈反应,容易产生爆炸或燃烧的化学品是: </w:t>
      </w:r>
    </w:p>
    <w:p>
      <w:pPr>
        <w:rPr>
          <w:rFonts w:hint="eastAsia" w:ascii="宋体" w:hAnsi="宋体" w:eastAsia="宋体" w:cs="宋体"/>
          <w:sz w:val="21"/>
          <w:szCs w:val="21"/>
        </w:rPr>
      </w:pPr>
      <w:r>
        <w:rPr>
          <w:rFonts w:hint="eastAsia" w:ascii="宋体" w:hAnsi="宋体" w:eastAsia="宋体" w:cs="宋体"/>
          <w:sz w:val="21"/>
          <w:szCs w:val="21"/>
        </w:rPr>
        <w:t xml:space="preserve">A. K、Na、Mg、Ca、Li、AlH3、电石 </w:t>
      </w:r>
    </w:p>
    <w:p>
      <w:pPr>
        <w:rPr>
          <w:rFonts w:hint="eastAsia" w:ascii="宋体" w:hAnsi="宋体" w:eastAsia="宋体" w:cs="宋体"/>
          <w:sz w:val="21"/>
          <w:szCs w:val="21"/>
        </w:rPr>
      </w:pPr>
      <w:r>
        <w:rPr>
          <w:rFonts w:hint="eastAsia" w:ascii="宋体" w:hAnsi="宋体" w:eastAsia="宋体" w:cs="宋体"/>
          <w:sz w:val="21"/>
          <w:szCs w:val="21"/>
        </w:rPr>
        <w:t>B. K、Na、Ca、Li、AlH3、MgO、电石</w:t>
      </w:r>
    </w:p>
    <w:p>
      <w:pPr>
        <w:rPr>
          <w:rFonts w:hint="eastAsia" w:ascii="宋体" w:hAnsi="宋体" w:eastAsia="宋体" w:cs="宋体"/>
          <w:sz w:val="21"/>
          <w:szCs w:val="21"/>
        </w:rPr>
      </w:pPr>
      <w:r>
        <w:rPr>
          <w:rFonts w:hint="eastAsia" w:ascii="宋体" w:hAnsi="宋体" w:eastAsia="宋体" w:cs="宋体"/>
          <w:sz w:val="21"/>
          <w:szCs w:val="21"/>
        </w:rPr>
        <w:t xml:space="preserve">C. K、Na、Ca、Li、AlH3、电石 </w:t>
      </w:r>
    </w:p>
    <w:p>
      <w:pPr>
        <w:rPr>
          <w:rFonts w:hint="eastAsia" w:ascii="宋体" w:hAnsi="宋体" w:eastAsia="宋体" w:cs="宋体"/>
          <w:sz w:val="21"/>
          <w:szCs w:val="21"/>
        </w:rPr>
      </w:pPr>
      <w:r>
        <w:rPr>
          <w:rFonts w:hint="eastAsia" w:ascii="宋体" w:hAnsi="宋体" w:eastAsia="宋体" w:cs="宋体"/>
          <w:sz w:val="21"/>
          <w:szCs w:val="21"/>
        </w:rPr>
        <w:t>D. K、Na、Mg、Li、AlH3、电石</w:t>
      </w:r>
    </w:p>
    <w:p>
      <w:pPr>
        <w:rPr>
          <w:rFonts w:hint="eastAsia" w:ascii="宋体" w:hAnsi="宋体" w:eastAsia="宋体" w:cs="宋体"/>
          <w:sz w:val="21"/>
          <w:szCs w:val="21"/>
        </w:rPr>
      </w:pPr>
      <w:r>
        <w:rPr>
          <w:rFonts w:hint="eastAsia" w:ascii="宋体" w:hAnsi="宋体" w:eastAsia="宋体" w:cs="宋体"/>
          <w:sz w:val="21"/>
          <w:szCs w:val="21"/>
        </w:rPr>
        <w:t xml:space="preserve">（ A ）703、苯乙烯、乙酸乙烯酯应如何存放？ </w:t>
      </w:r>
    </w:p>
    <w:p>
      <w:pPr>
        <w:rPr>
          <w:rFonts w:hint="eastAsia" w:ascii="宋体" w:hAnsi="宋体" w:eastAsia="宋体" w:cs="宋体"/>
          <w:sz w:val="21"/>
          <w:szCs w:val="21"/>
        </w:rPr>
      </w:pPr>
      <w:r>
        <w:rPr>
          <w:rFonts w:hint="eastAsia" w:ascii="宋体" w:hAnsi="宋体" w:eastAsia="宋体" w:cs="宋体"/>
          <w:sz w:val="21"/>
          <w:szCs w:val="21"/>
        </w:rPr>
        <w:t>A. 放在防爆冰箱里 B. 和其它试剂混放</w:t>
      </w:r>
    </w:p>
    <w:p>
      <w:pPr>
        <w:rPr>
          <w:rFonts w:hint="eastAsia" w:ascii="宋体" w:hAnsi="宋体" w:eastAsia="宋体" w:cs="宋体"/>
          <w:sz w:val="21"/>
          <w:szCs w:val="21"/>
        </w:rPr>
      </w:pPr>
      <w:r>
        <w:rPr>
          <w:rFonts w:hint="eastAsia" w:ascii="宋体" w:hAnsi="宋体" w:eastAsia="宋体" w:cs="宋体"/>
          <w:sz w:val="21"/>
          <w:szCs w:val="21"/>
        </w:rPr>
        <w:t>C. 放在通风橱内 D. 放在密闭的柜子中</w:t>
      </w:r>
    </w:p>
    <w:p>
      <w:pPr>
        <w:rPr>
          <w:rFonts w:hint="eastAsia" w:ascii="宋体" w:hAnsi="宋体" w:eastAsia="宋体" w:cs="宋体"/>
          <w:sz w:val="21"/>
          <w:szCs w:val="21"/>
        </w:rPr>
      </w:pPr>
      <w:r>
        <w:rPr>
          <w:rFonts w:hint="eastAsia" w:ascii="宋体" w:hAnsi="宋体" w:eastAsia="宋体" w:cs="宋体"/>
          <w:sz w:val="21"/>
          <w:szCs w:val="21"/>
        </w:rPr>
        <w:t xml:space="preserve">（ D ）704、不需要放在密封的干燥器内的药品是： </w:t>
      </w:r>
    </w:p>
    <w:p>
      <w:pPr>
        <w:rPr>
          <w:rFonts w:hint="eastAsia" w:ascii="宋体" w:hAnsi="宋体" w:eastAsia="宋体" w:cs="宋体"/>
          <w:sz w:val="21"/>
          <w:szCs w:val="21"/>
        </w:rPr>
      </w:pPr>
      <w:r>
        <w:rPr>
          <w:rFonts w:hint="eastAsia" w:ascii="宋体" w:hAnsi="宋体" w:eastAsia="宋体" w:cs="宋体"/>
          <w:sz w:val="21"/>
          <w:szCs w:val="21"/>
        </w:rPr>
        <w:t>A. 过硫酸盐 B. 五氧化二</w:t>
      </w:r>
    </w:p>
    <w:p>
      <w:pPr>
        <w:rPr>
          <w:rFonts w:hint="eastAsia" w:ascii="宋体" w:hAnsi="宋体" w:eastAsia="宋体" w:cs="宋体"/>
          <w:sz w:val="21"/>
          <w:szCs w:val="21"/>
        </w:rPr>
      </w:pPr>
      <w:r>
        <w:rPr>
          <w:rFonts w:hint="eastAsia" w:ascii="宋体" w:hAnsi="宋体" w:eastAsia="宋体" w:cs="宋体"/>
          <w:sz w:val="21"/>
          <w:szCs w:val="21"/>
        </w:rPr>
        <w:t>C. 三氯化磷 D. 盐酸</w:t>
      </w:r>
    </w:p>
    <w:p>
      <w:pPr>
        <w:rPr>
          <w:rFonts w:hint="eastAsia" w:ascii="宋体" w:hAnsi="宋体" w:eastAsia="宋体" w:cs="宋体"/>
          <w:sz w:val="21"/>
          <w:szCs w:val="21"/>
        </w:rPr>
      </w:pPr>
      <w:r>
        <w:rPr>
          <w:rFonts w:hint="eastAsia" w:ascii="宋体" w:hAnsi="宋体" w:eastAsia="宋体" w:cs="宋体"/>
          <w:sz w:val="21"/>
          <w:szCs w:val="21"/>
        </w:rPr>
        <w:t xml:space="preserve">（ C ）705、不需在棕色瓶中或用黑纸包裹，置于低温阴凉处的药品是： </w:t>
      </w:r>
    </w:p>
    <w:p>
      <w:pPr>
        <w:rPr>
          <w:rFonts w:hint="eastAsia" w:ascii="宋体" w:hAnsi="宋体" w:eastAsia="宋体" w:cs="宋体"/>
          <w:sz w:val="21"/>
          <w:szCs w:val="21"/>
        </w:rPr>
      </w:pPr>
      <w:r>
        <w:rPr>
          <w:rFonts w:hint="eastAsia" w:ascii="宋体" w:hAnsi="宋体" w:eastAsia="宋体" w:cs="宋体"/>
          <w:sz w:val="21"/>
          <w:szCs w:val="21"/>
        </w:rPr>
        <w:t>A. 卤化银 B. 浓硝酸 C. 汞 D. 过氧化氢</w:t>
      </w:r>
    </w:p>
    <w:p>
      <w:pPr>
        <w:rPr>
          <w:rFonts w:hint="eastAsia" w:ascii="宋体" w:hAnsi="宋体" w:eastAsia="宋体" w:cs="宋体"/>
          <w:sz w:val="21"/>
          <w:szCs w:val="21"/>
        </w:rPr>
      </w:pPr>
      <w:r>
        <w:rPr>
          <w:rFonts w:hint="eastAsia" w:ascii="宋体" w:hAnsi="宋体" w:eastAsia="宋体" w:cs="宋体"/>
          <w:sz w:val="21"/>
          <w:szCs w:val="21"/>
        </w:rPr>
        <w:t xml:space="preserve">（ D ）706、以下哪种物质不会灼伤皮肤？ </w:t>
      </w:r>
    </w:p>
    <w:p>
      <w:pPr>
        <w:rPr>
          <w:rFonts w:hint="eastAsia" w:ascii="宋体" w:hAnsi="宋体" w:eastAsia="宋体" w:cs="宋体"/>
          <w:sz w:val="21"/>
          <w:szCs w:val="21"/>
        </w:rPr>
      </w:pPr>
      <w:r>
        <w:rPr>
          <w:rFonts w:hint="eastAsia" w:ascii="宋体" w:hAnsi="宋体" w:eastAsia="宋体" w:cs="宋体"/>
          <w:sz w:val="21"/>
          <w:szCs w:val="21"/>
        </w:rPr>
        <w:t>A. 强碱、强酸 B. 强氧化剂 C. 溴 D. KBr、NaBr水溶液</w:t>
      </w:r>
    </w:p>
    <w:p>
      <w:pPr>
        <w:rPr>
          <w:rFonts w:hint="eastAsia" w:ascii="宋体" w:hAnsi="宋体" w:eastAsia="宋体" w:cs="宋体"/>
          <w:sz w:val="21"/>
          <w:szCs w:val="21"/>
        </w:rPr>
      </w:pPr>
      <w:r>
        <w:rPr>
          <w:rFonts w:hint="eastAsia" w:ascii="宋体" w:hAnsi="宋体" w:eastAsia="宋体" w:cs="宋体"/>
          <w:sz w:val="21"/>
          <w:szCs w:val="21"/>
        </w:rPr>
        <w:t xml:space="preserve">（ B ）707、氮氧化物主要伤害人体的： </w:t>
      </w:r>
    </w:p>
    <w:p>
      <w:pPr>
        <w:rPr>
          <w:rFonts w:hint="eastAsia" w:ascii="宋体" w:hAnsi="宋体" w:eastAsia="宋体" w:cs="宋体"/>
          <w:sz w:val="21"/>
          <w:szCs w:val="21"/>
        </w:rPr>
      </w:pPr>
      <w:r>
        <w:rPr>
          <w:rFonts w:hint="eastAsia" w:ascii="宋体" w:hAnsi="宋体" w:eastAsia="宋体" w:cs="宋体"/>
          <w:sz w:val="21"/>
          <w:szCs w:val="21"/>
        </w:rPr>
        <w:t>A. 眼、上呼吸道 B. 呼吸道深部的细支气管、肺泡</w:t>
      </w:r>
    </w:p>
    <w:p>
      <w:pPr>
        <w:rPr>
          <w:rFonts w:hint="eastAsia" w:ascii="宋体" w:hAnsi="宋体" w:eastAsia="宋体" w:cs="宋体"/>
          <w:sz w:val="21"/>
          <w:szCs w:val="21"/>
        </w:rPr>
      </w:pPr>
      <w:r>
        <w:rPr>
          <w:rFonts w:hint="eastAsia" w:ascii="宋体" w:hAnsi="宋体" w:eastAsia="宋体" w:cs="宋体"/>
          <w:sz w:val="21"/>
          <w:szCs w:val="21"/>
        </w:rPr>
        <w:t>C. 皮肤 D. 消化道</w:t>
      </w:r>
    </w:p>
    <w:p>
      <w:pPr>
        <w:rPr>
          <w:rFonts w:hint="eastAsia" w:ascii="宋体" w:hAnsi="宋体" w:eastAsia="宋体" w:cs="宋体"/>
          <w:sz w:val="21"/>
          <w:szCs w:val="21"/>
        </w:rPr>
      </w:pPr>
      <w:r>
        <w:rPr>
          <w:rFonts w:hint="eastAsia" w:ascii="宋体" w:hAnsi="宋体" w:eastAsia="宋体" w:cs="宋体"/>
          <w:sz w:val="21"/>
          <w:szCs w:val="21"/>
        </w:rPr>
        <w:t xml:space="preserve">（ C ）708、关于存储化学品说法错误的是： </w:t>
      </w:r>
    </w:p>
    <w:p>
      <w:pPr>
        <w:rPr>
          <w:rFonts w:hint="eastAsia" w:ascii="宋体" w:hAnsi="宋体" w:eastAsia="宋体" w:cs="宋体"/>
          <w:sz w:val="21"/>
          <w:szCs w:val="21"/>
        </w:rPr>
      </w:pPr>
      <w:r>
        <w:rPr>
          <w:rFonts w:hint="eastAsia" w:ascii="宋体" w:hAnsi="宋体" w:eastAsia="宋体" w:cs="宋体"/>
          <w:sz w:val="21"/>
          <w:szCs w:val="21"/>
        </w:rPr>
        <w:t>A. 化学危险物品应当分类、分项存放，相互之间保持安全距离</w:t>
      </w:r>
    </w:p>
    <w:p>
      <w:pPr>
        <w:rPr>
          <w:rFonts w:hint="eastAsia" w:ascii="宋体" w:hAnsi="宋体" w:eastAsia="宋体" w:cs="宋体"/>
          <w:sz w:val="21"/>
          <w:szCs w:val="21"/>
        </w:rPr>
      </w:pPr>
      <w:r>
        <w:rPr>
          <w:rFonts w:hint="eastAsia" w:ascii="宋体" w:hAnsi="宋体" w:eastAsia="宋体" w:cs="宋体"/>
          <w:sz w:val="21"/>
          <w:szCs w:val="21"/>
        </w:rPr>
        <w:t>B. 遇火、遇潮容易燃烧、爆炸或产生有毒气体的化学危险品，不得在露天、潮湿、漏雨或低洼容易积水的地点存放</w:t>
      </w:r>
    </w:p>
    <w:p>
      <w:pPr>
        <w:rPr>
          <w:rFonts w:hint="eastAsia" w:ascii="宋体" w:hAnsi="宋体" w:eastAsia="宋体" w:cs="宋体"/>
          <w:sz w:val="21"/>
          <w:szCs w:val="21"/>
        </w:rPr>
      </w:pPr>
      <w:r>
        <w:rPr>
          <w:rFonts w:hint="eastAsia" w:ascii="宋体" w:hAnsi="宋体" w:eastAsia="宋体" w:cs="宋体"/>
          <w:sz w:val="21"/>
          <w:szCs w:val="21"/>
        </w:rPr>
        <w:t>C. 受阳光照射易燃烧、易爆炸或产生有毒气体的化学危险品和桶装、罐装等易燃液体、气体应当在密闭地点存放</w:t>
      </w:r>
    </w:p>
    <w:p>
      <w:pPr>
        <w:rPr>
          <w:rFonts w:hint="eastAsia" w:ascii="宋体" w:hAnsi="宋体" w:eastAsia="宋体" w:cs="宋体"/>
          <w:sz w:val="21"/>
          <w:szCs w:val="21"/>
        </w:rPr>
      </w:pPr>
      <w:r>
        <w:rPr>
          <w:rFonts w:hint="eastAsia" w:ascii="宋体" w:hAnsi="宋体" w:eastAsia="宋体" w:cs="宋体"/>
          <w:sz w:val="21"/>
          <w:szCs w:val="21"/>
        </w:rPr>
        <w:t>D. 防护和灭火方法相互抵触的化学危险品，不得在同一仓库或同一储存室存放</w:t>
      </w:r>
    </w:p>
    <w:p>
      <w:pPr>
        <w:rPr>
          <w:rFonts w:hint="eastAsia" w:ascii="宋体" w:hAnsi="宋体" w:eastAsia="宋体" w:cs="宋体"/>
          <w:sz w:val="21"/>
          <w:szCs w:val="21"/>
        </w:rPr>
      </w:pPr>
      <w:r>
        <w:rPr>
          <w:rFonts w:hint="eastAsia" w:ascii="宋体" w:hAnsi="宋体" w:eastAsia="宋体" w:cs="宋体"/>
          <w:sz w:val="21"/>
          <w:szCs w:val="21"/>
        </w:rPr>
        <w:t xml:space="preserve">（ B ）709、关于化学品的使用、管理，下列说法哪个是错误的？ </w:t>
      </w:r>
    </w:p>
    <w:p>
      <w:pPr>
        <w:rPr>
          <w:rFonts w:hint="eastAsia" w:ascii="宋体" w:hAnsi="宋体" w:eastAsia="宋体" w:cs="宋体"/>
          <w:sz w:val="21"/>
          <w:szCs w:val="21"/>
        </w:rPr>
      </w:pPr>
      <w:r>
        <w:rPr>
          <w:rFonts w:hint="eastAsia" w:ascii="宋体" w:hAnsi="宋体" w:eastAsia="宋体" w:cs="宋体"/>
          <w:sz w:val="21"/>
          <w:szCs w:val="21"/>
        </w:rPr>
        <w:t>A. 打开塑料瓶的化学品时不要过于用力挤压，否则可能导致液体溢出或迸溅到身体上</w:t>
      </w:r>
    </w:p>
    <w:p>
      <w:pPr>
        <w:rPr>
          <w:rFonts w:hint="eastAsia" w:ascii="宋体" w:hAnsi="宋体" w:eastAsia="宋体" w:cs="宋体"/>
          <w:sz w:val="21"/>
          <w:szCs w:val="21"/>
        </w:rPr>
      </w:pPr>
      <w:r>
        <w:rPr>
          <w:rFonts w:hint="eastAsia" w:ascii="宋体" w:hAnsi="宋体" w:eastAsia="宋体" w:cs="宋体"/>
          <w:sz w:val="21"/>
          <w:szCs w:val="21"/>
        </w:rPr>
        <w:t>B. 有机溶剂可以置于普通冰箱保存</w:t>
      </w:r>
    </w:p>
    <w:p>
      <w:pPr>
        <w:rPr>
          <w:rFonts w:hint="eastAsia" w:ascii="宋体" w:hAnsi="宋体" w:eastAsia="宋体" w:cs="宋体"/>
          <w:sz w:val="21"/>
          <w:szCs w:val="21"/>
        </w:rPr>
      </w:pPr>
      <w:r>
        <w:rPr>
          <w:rFonts w:hint="eastAsia" w:ascii="宋体" w:hAnsi="宋体" w:eastAsia="宋体" w:cs="宋体"/>
          <w:sz w:val="21"/>
          <w:szCs w:val="21"/>
        </w:rPr>
        <w:t>C. 分清标签，认真阅读标签，按标签使用</w:t>
      </w:r>
    </w:p>
    <w:p>
      <w:pPr>
        <w:rPr>
          <w:rFonts w:hint="eastAsia" w:ascii="宋体" w:hAnsi="宋体" w:eastAsia="宋体" w:cs="宋体"/>
          <w:sz w:val="21"/>
          <w:szCs w:val="21"/>
        </w:rPr>
      </w:pPr>
      <w:r>
        <w:rPr>
          <w:rFonts w:hint="eastAsia" w:ascii="宋体" w:hAnsi="宋体" w:eastAsia="宋体" w:cs="宋体"/>
          <w:sz w:val="21"/>
          <w:szCs w:val="21"/>
        </w:rPr>
        <w:t>D. 共用化学品从专用柜里取出，使用时注意保持标签的完整，用后放回专用柜</w:t>
      </w:r>
    </w:p>
    <w:p>
      <w:pPr>
        <w:rPr>
          <w:rFonts w:hint="eastAsia" w:ascii="宋体" w:hAnsi="宋体" w:eastAsia="宋体" w:cs="宋体"/>
          <w:sz w:val="21"/>
          <w:szCs w:val="21"/>
        </w:rPr>
      </w:pPr>
      <w:r>
        <w:rPr>
          <w:rFonts w:hint="eastAsia" w:ascii="宋体" w:hAnsi="宋体" w:eastAsia="宋体" w:cs="宋体"/>
          <w:sz w:val="21"/>
          <w:szCs w:val="21"/>
        </w:rPr>
        <w:t xml:space="preserve">（ A ）710、氢氟酸有强烈的腐蚀性和危害性，皮肤接触氢氟酸后可出现疼痛及灼伤，随时间疼痛渐剧，皮肤下组织被破坏，这种破坏会传播到骨骼。下面哪个说法是错误的？ </w:t>
      </w:r>
    </w:p>
    <w:p>
      <w:pPr>
        <w:rPr>
          <w:rFonts w:hint="eastAsia" w:ascii="宋体" w:hAnsi="宋体" w:eastAsia="宋体" w:cs="宋体"/>
          <w:sz w:val="21"/>
          <w:szCs w:val="21"/>
        </w:rPr>
      </w:pPr>
      <w:r>
        <w:rPr>
          <w:rFonts w:hint="eastAsia" w:ascii="宋体" w:hAnsi="宋体" w:eastAsia="宋体" w:cs="宋体"/>
          <w:sz w:val="21"/>
          <w:szCs w:val="21"/>
        </w:rPr>
        <w:t>A.稀的氢氟酸危害性很低，不会产生严重烧伤</w:t>
      </w:r>
    </w:p>
    <w:p>
      <w:pPr>
        <w:rPr>
          <w:rFonts w:hint="eastAsia" w:ascii="宋体" w:hAnsi="宋体" w:eastAsia="宋体" w:cs="宋体"/>
          <w:sz w:val="21"/>
          <w:szCs w:val="21"/>
        </w:rPr>
      </w:pPr>
      <w:r>
        <w:rPr>
          <w:rFonts w:hint="eastAsia" w:ascii="宋体" w:hAnsi="宋体" w:eastAsia="宋体" w:cs="宋体"/>
          <w:sz w:val="21"/>
          <w:szCs w:val="21"/>
        </w:rPr>
        <w:t>B.氢氟酸蒸气溶于眼球内的液体中会对人的视力造成永久损害</w:t>
      </w:r>
    </w:p>
    <w:p>
      <w:pPr>
        <w:rPr>
          <w:rFonts w:hint="eastAsia" w:ascii="宋体" w:hAnsi="宋体" w:eastAsia="宋体" w:cs="宋体"/>
          <w:sz w:val="21"/>
          <w:szCs w:val="21"/>
        </w:rPr>
      </w:pPr>
      <w:r>
        <w:rPr>
          <w:rFonts w:hint="eastAsia" w:ascii="宋体" w:hAnsi="宋体" w:eastAsia="宋体" w:cs="宋体"/>
          <w:sz w:val="21"/>
          <w:szCs w:val="21"/>
        </w:rPr>
        <w:t>C.使用氢氟酸一定要戴防护手套，注意不要接触氢氟酸蒸汽</w:t>
      </w:r>
    </w:p>
    <w:p>
      <w:pPr>
        <w:rPr>
          <w:rFonts w:hint="eastAsia" w:ascii="宋体" w:hAnsi="宋体" w:eastAsia="宋体" w:cs="宋体"/>
          <w:sz w:val="21"/>
          <w:szCs w:val="21"/>
        </w:rPr>
      </w:pPr>
      <w:r>
        <w:rPr>
          <w:rFonts w:hint="eastAsia" w:ascii="宋体" w:hAnsi="宋体" w:eastAsia="宋体" w:cs="宋体"/>
          <w:sz w:val="21"/>
          <w:szCs w:val="21"/>
        </w:rPr>
        <w:t>D.工作结束后要注意用水冲洗手套、器皿等，不能有任何残余留下</w:t>
      </w:r>
    </w:p>
    <w:p>
      <w:pPr>
        <w:rPr>
          <w:rFonts w:hint="eastAsia" w:ascii="宋体" w:hAnsi="宋体" w:eastAsia="宋体" w:cs="宋体"/>
          <w:sz w:val="21"/>
          <w:szCs w:val="21"/>
        </w:rPr>
      </w:pPr>
      <w:r>
        <w:rPr>
          <w:rFonts w:hint="eastAsia" w:ascii="宋体" w:hAnsi="宋体" w:eastAsia="宋体" w:cs="宋体"/>
          <w:sz w:val="21"/>
          <w:szCs w:val="21"/>
        </w:rPr>
        <w:t xml:space="preserve">（ B ）711、化学药品库中的一般药品应如何分类？ </w:t>
      </w:r>
    </w:p>
    <w:p>
      <w:pPr>
        <w:rPr>
          <w:rFonts w:hint="eastAsia" w:ascii="宋体" w:hAnsi="宋体" w:eastAsia="宋体" w:cs="宋体"/>
          <w:sz w:val="21"/>
          <w:szCs w:val="21"/>
        </w:rPr>
      </w:pPr>
      <w:r>
        <w:rPr>
          <w:rFonts w:hint="eastAsia" w:ascii="宋体" w:hAnsi="宋体" w:eastAsia="宋体" w:cs="宋体"/>
          <w:sz w:val="21"/>
          <w:szCs w:val="21"/>
        </w:rPr>
        <w:t xml:space="preserve">A. 按生产日期分类 </w:t>
      </w:r>
    </w:p>
    <w:p>
      <w:pPr>
        <w:rPr>
          <w:rFonts w:hint="eastAsia" w:ascii="宋体" w:hAnsi="宋体" w:eastAsia="宋体" w:cs="宋体"/>
          <w:sz w:val="21"/>
          <w:szCs w:val="21"/>
        </w:rPr>
      </w:pPr>
      <w:r>
        <w:rPr>
          <w:rFonts w:hint="eastAsia" w:ascii="宋体" w:hAnsi="宋体" w:eastAsia="宋体" w:cs="宋体"/>
          <w:sz w:val="21"/>
          <w:szCs w:val="21"/>
        </w:rPr>
        <w:t>B. 按有机、无机两大类，有机试剂再细分类存放</w:t>
      </w:r>
    </w:p>
    <w:p>
      <w:pPr>
        <w:rPr>
          <w:rFonts w:hint="eastAsia" w:ascii="宋体" w:hAnsi="宋体" w:eastAsia="宋体" w:cs="宋体"/>
          <w:sz w:val="21"/>
          <w:szCs w:val="21"/>
        </w:rPr>
      </w:pPr>
      <w:r>
        <w:rPr>
          <w:rFonts w:hint="eastAsia" w:ascii="宋体" w:hAnsi="宋体" w:eastAsia="宋体" w:cs="宋体"/>
          <w:sz w:val="21"/>
          <w:szCs w:val="21"/>
        </w:rPr>
        <w:t xml:space="preserve">C. 随意摆放 </w:t>
      </w:r>
    </w:p>
    <w:p>
      <w:pPr>
        <w:rPr>
          <w:rFonts w:hint="eastAsia" w:ascii="宋体" w:hAnsi="宋体" w:eastAsia="宋体" w:cs="宋体"/>
          <w:sz w:val="21"/>
          <w:szCs w:val="21"/>
        </w:rPr>
      </w:pPr>
      <w:r>
        <w:rPr>
          <w:rFonts w:hint="eastAsia" w:ascii="宋体" w:hAnsi="宋体" w:eastAsia="宋体" w:cs="宋体"/>
          <w:sz w:val="21"/>
          <w:szCs w:val="21"/>
        </w:rPr>
        <w:t>D. 按购置日期分类</w:t>
      </w:r>
    </w:p>
    <w:p>
      <w:pPr>
        <w:rPr>
          <w:rFonts w:hint="eastAsia" w:ascii="宋体" w:hAnsi="宋体" w:eastAsia="宋体" w:cs="宋体"/>
          <w:sz w:val="21"/>
          <w:szCs w:val="21"/>
        </w:rPr>
      </w:pPr>
      <w:r>
        <w:rPr>
          <w:rFonts w:hint="eastAsia" w:ascii="宋体" w:hAnsi="宋体" w:eastAsia="宋体" w:cs="宋体"/>
          <w:sz w:val="21"/>
          <w:szCs w:val="21"/>
        </w:rPr>
        <w:t xml:space="preserve">（ A ）712、混和时不会生成高敏感、不稳定或者具有爆炸性物质的是： </w:t>
      </w:r>
    </w:p>
    <w:p>
      <w:pPr>
        <w:rPr>
          <w:rFonts w:hint="eastAsia" w:ascii="宋体" w:hAnsi="宋体" w:eastAsia="宋体" w:cs="宋体"/>
          <w:sz w:val="21"/>
          <w:szCs w:val="21"/>
        </w:rPr>
      </w:pPr>
      <w:r>
        <w:rPr>
          <w:rFonts w:hint="eastAsia" w:ascii="宋体" w:hAnsi="宋体" w:eastAsia="宋体" w:cs="宋体"/>
          <w:sz w:val="21"/>
          <w:szCs w:val="21"/>
        </w:rPr>
        <w:t>A. 醚和醇类 B. 烯烃和空气 C. 氯酸盐和铵盐 D. 亚硝酸盐和铵盐</w:t>
      </w:r>
    </w:p>
    <w:p>
      <w:pPr>
        <w:rPr>
          <w:rFonts w:hint="eastAsia" w:ascii="宋体" w:hAnsi="宋体" w:eastAsia="宋体" w:cs="宋体"/>
          <w:sz w:val="21"/>
          <w:szCs w:val="21"/>
        </w:rPr>
      </w:pPr>
      <w:r>
        <w:rPr>
          <w:rFonts w:hint="eastAsia" w:ascii="宋体" w:hAnsi="宋体" w:eastAsia="宋体" w:cs="宋体"/>
          <w:sz w:val="21"/>
          <w:szCs w:val="21"/>
        </w:rPr>
        <w:t xml:space="preserve">（ B ）713、混和或相互接触时，不会产生大量热量而着火、爆炸的是： </w:t>
      </w:r>
    </w:p>
    <w:p>
      <w:pPr>
        <w:rPr>
          <w:rFonts w:hint="eastAsia" w:ascii="宋体" w:hAnsi="宋体" w:eastAsia="宋体" w:cs="宋体"/>
          <w:sz w:val="21"/>
          <w:szCs w:val="21"/>
        </w:rPr>
      </w:pPr>
      <w:r>
        <w:rPr>
          <w:rFonts w:hint="eastAsia" w:ascii="宋体" w:hAnsi="宋体" w:eastAsia="宋体" w:cs="宋体"/>
          <w:sz w:val="21"/>
          <w:szCs w:val="21"/>
        </w:rPr>
        <w:t>A. KMnO4和浓硫酸 B. CCl4和碱金属 C. 硝铵和酸 D. 浓HNO4和胺类</w:t>
      </w:r>
    </w:p>
    <w:p>
      <w:pPr>
        <w:rPr>
          <w:rFonts w:hint="eastAsia" w:ascii="宋体" w:hAnsi="宋体" w:eastAsia="宋体" w:cs="宋体"/>
          <w:sz w:val="21"/>
          <w:szCs w:val="21"/>
        </w:rPr>
      </w:pPr>
      <w:r>
        <w:rPr>
          <w:rFonts w:hint="eastAsia" w:ascii="宋体" w:hAnsi="宋体" w:eastAsia="宋体" w:cs="宋体"/>
          <w:sz w:val="21"/>
          <w:szCs w:val="21"/>
        </w:rPr>
        <w:t xml:space="preserve">（ C ）714、活泼金属应存放在何处？ </w:t>
      </w:r>
    </w:p>
    <w:p>
      <w:pPr>
        <w:rPr>
          <w:rFonts w:hint="eastAsia" w:ascii="宋体" w:hAnsi="宋体" w:eastAsia="宋体" w:cs="宋体"/>
          <w:sz w:val="21"/>
          <w:szCs w:val="21"/>
        </w:rPr>
      </w:pPr>
      <w:r>
        <w:rPr>
          <w:rFonts w:hint="eastAsia" w:ascii="宋体" w:hAnsi="宋体" w:eastAsia="宋体" w:cs="宋体"/>
          <w:sz w:val="21"/>
          <w:szCs w:val="21"/>
        </w:rPr>
        <w:t>A. 密封容器中并放入冰箱 B. 密封容器中并放入干燥器</w:t>
      </w:r>
    </w:p>
    <w:p>
      <w:pPr>
        <w:rPr>
          <w:rFonts w:hint="eastAsia" w:ascii="宋体" w:hAnsi="宋体" w:eastAsia="宋体" w:cs="宋体"/>
          <w:sz w:val="21"/>
          <w:szCs w:val="21"/>
        </w:rPr>
      </w:pPr>
      <w:r>
        <w:rPr>
          <w:rFonts w:hint="eastAsia" w:ascii="宋体" w:hAnsi="宋体" w:eastAsia="宋体" w:cs="宋体"/>
          <w:sz w:val="21"/>
          <w:szCs w:val="21"/>
        </w:rPr>
        <w:t>C. 泡在煤油里密封避光保存 D. 密封容器中并放入密闭柜子内</w:t>
      </w:r>
    </w:p>
    <w:p>
      <w:pPr>
        <w:rPr>
          <w:rFonts w:hint="eastAsia" w:ascii="宋体" w:hAnsi="宋体" w:eastAsia="宋体" w:cs="宋体"/>
          <w:sz w:val="21"/>
          <w:szCs w:val="21"/>
        </w:rPr>
      </w:pPr>
      <w:r>
        <w:rPr>
          <w:rFonts w:hint="eastAsia" w:ascii="宋体" w:hAnsi="宋体" w:eastAsia="宋体" w:cs="宋体"/>
          <w:sz w:val="21"/>
          <w:szCs w:val="21"/>
        </w:rPr>
        <w:t xml:space="preserve">（ B ）715、金属Hg具有高毒性，常温下挥发情况如何？ </w:t>
      </w:r>
    </w:p>
    <w:p>
      <w:pPr>
        <w:rPr>
          <w:rFonts w:hint="eastAsia" w:ascii="宋体" w:hAnsi="宋体" w:eastAsia="宋体" w:cs="宋体"/>
          <w:sz w:val="21"/>
          <w:szCs w:val="21"/>
        </w:rPr>
      </w:pPr>
      <w:r>
        <w:rPr>
          <w:rFonts w:hint="eastAsia" w:ascii="宋体" w:hAnsi="宋体" w:eastAsia="宋体" w:cs="宋体"/>
          <w:sz w:val="21"/>
          <w:szCs w:val="21"/>
        </w:rPr>
        <w:t>A. 不挥发 B. 慢慢挥发 C. 很快挥发 D. 需要在一定条件下才会挥发</w:t>
      </w:r>
    </w:p>
    <w:p>
      <w:pPr>
        <w:rPr>
          <w:rFonts w:hint="eastAsia" w:ascii="宋体" w:hAnsi="宋体" w:eastAsia="宋体" w:cs="宋体"/>
          <w:sz w:val="21"/>
          <w:szCs w:val="21"/>
        </w:rPr>
      </w:pPr>
      <w:r>
        <w:rPr>
          <w:rFonts w:hint="eastAsia" w:ascii="宋体" w:hAnsi="宋体" w:eastAsia="宋体" w:cs="宋体"/>
          <w:sz w:val="21"/>
          <w:szCs w:val="21"/>
        </w:rPr>
        <w:t xml:space="preserve">（ D ）716、领取及存放化学药品时，以下说法错误的是： </w:t>
      </w:r>
    </w:p>
    <w:p>
      <w:pPr>
        <w:rPr>
          <w:rFonts w:hint="eastAsia" w:ascii="宋体" w:hAnsi="宋体" w:eastAsia="宋体" w:cs="宋体"/>
          <w:sz w:val="21"/>
          <w:szCs w:val="21"/>
        </w:rPr>
      </w:pPr>
      <w:r>
        <w:rPr>
          <w:rFonts w:hint="eastAsia" w:ascii="宋体" w:hAnsi="宋体" w:eastAsia="宋体" w:cs="宋体"/>
          <w:sz w:val="21"/>
          <w:szCs w:val="21"/>
        </w:rPr>
        <w:t>A. 确认容器上标示的中文名称是否为需要的实验用药品。</w:t>
      </w:r>
    </w:p>
    <w:p>
      <w:pPr>
        <w:rPr>
          <w:rFonts w:hint="eastAsia" w:ascii="宋体" w:hAnsi="宋体" w:eastAsia="宋体" w:cs="宋体"/>
          <w:sz w:val="21"/>
          <w:szCs w:val="21"/>
        </w:rPr>
      </w:pPr>
      <w:r>
        <w:rPr>
          <w:rFonts w:hint="eastAsia" w:ascii="宋体" w:hAnsi="宋体" w:eastAsia="宋体" w:cs="宋体"/>
          <w:sz w:val="21"/>
          <w:szCs w:val="21"/>
        </w:rPr>
        <w:t>B. 学习并清楚化学药品危害标示和图样。</w:t>
      </w:r>
    </w:p>
    <w:p>
      <w:pPr>
        <w:rPr>
          <w:rFonts w:hint="eastAsia" w:ascii="宋体" w:hAnsi="宋体" w:eastAsia="宋体" w:cs="宋体"/>
          <w:sz w:val="21"/>
          <w:szCs w:val="21"/>
        </w:rPr>
      </w:pPr>
      <w:r>
        <w:rPr>
          <w:rFonts w:hint="eastAsia" w:ascii="宋体" w:hAnsi="宋体" w:eastAsia="宋体" w:cs="宋体"/>
          <w:sz w:val="21"/>
          <w:szCs w:val="21"/>
        </w:rPr>
        <w:t>C. 化学药品应分类存放。</w:t>
      </w:r>
    </w:p>
    <w:p>
      <w:pPr>
        <w:rPr>
          <w:rFonts w:hint="eastAsia" w:ascii="宋体" w:hAnsi="宋体" w:eastAsia="宋体" w:cs="宋体"/>
          <w:sz w:val="21"/>
          <w:szCs w:val="21"/>
        </w:rPr>
      </w:pPr>
      <w:r>
        <w:rPr>
          <w:rFonts w:hint="eastAsia" w:ascii="宋体" w:hAnsi="宋体" w:eastAsia="宋体" w:cs="宋体"/>
          <w:sz w:val="21"/>
          <w:szCs w:val="21"/>
        </w:rPr>
        <w:t>D. 有机溶剂，固体化学药品，酸、碱化合物可以存放于同一药品柜中。</w:t>
      </w:r>
    </w:p>
    <w:p>
      <w:pPr>
        <w:rPr>
          <w:rFonts w:hint="eastAsia" w:ascii="宋体" w:hAnsi="宋体" w:eastAsia="宋体" w:cs="宋体"/>
          <w:sz w:val="21"/>
          <w:szCs w:val="21"/>
        </w:rPr>
      </w:pPr>
      <w:r>
        <w:rPr>
          <w:rFonts w:hint="eastAsia" w:ascii="宋体" w:hAnsi="宋体" w:eastAsia="宋体" w:cs="宋体"/>
          <w:sz w:val="21"/>
          <w:szCs w:val="21"/>
        </w:rPr>
        <w:t xml:space="preserve">（ C ）717、氯气急性中毒可引起严重并发症，如气胸、纵隔气肿等，不会引起什么症状？ </w:t>
      </w:r>
    </w:p>
    <w:p>
      <w:pPr>
        <w:rPr>
          <w:rFonts w:hint="eastAsia" w:ascii="宋体" w:hAnsi="宋体" w:eastAsia="宋体" w:cs="宋体"/>
          <w:sz w:val="21"/>
          <w:szCs w:val="21"/>
        </w:rPr>
      </w:pPr>
      <w:r>
        <w:rPr>
          <w:rFonts w:hint="eastAsia" w:ascii="宋体" w:hAnsi="宋体" w:eastAsia="宋体" w:cs="宋体"/>
          <w:sz w:val="21"/>
          <w:szCs w:val="21"/>
        </w:rPr>
        <w:t>A. 中、重度昏迷 B. 支气管哮喘 C. 慢性支气管炎 D. 严重窒息</w:t>
      </w:r>
    </w:p>
    <w:p>
      <w:pPr>
        <w:rPr>
          <w:rFonts w:hint="eastAsia" w:ascii="宋体" w:hAnsi="宋体" w:eastAsia="宋体" w:cs="宋体"/>
          <w:sz w:val="21"/>
          <w:szCs w:val="21"/>
        </w:rPr>
      </w:pPr>
      <w:r>
        <w:rPr>
          <w:rFonts w:hint="eastAsia" w:ascii="宋体" w:hAnsi="宋体" w:eastAsia="宋体" w:cs="宋体"/>
          <w:sz w:val="21"/>
          <w:szCs w:val="21"/>
        </w:rPr>
        <w:t xml:space="preserve">（ B ）718、以下药品按毒性从大到小排序正确的是： </w:t>
      </w:r>
    </w:p>
    <w:p>
      <w:pPr>
        <w:rPr>
          <w:rFonts w:hint="eastAsia" w:ascii="宋体" w:hAnsi="宋体" w:eastAsia="宋体" w:cs="宋体"/>
          <w:sz w:val="21"/>
          <w:szCs w:val="21"/>
        </w:rPr>
      </w:pPr>
      <w:r>
        <w:rPr>
          <w:rFonts w:hint="eastAsia" w:ascii="宋体" w:hAnsi="宋体" w:eastAsia="宋体" w:cs="宋体"/>
          <w:sz w:val="21"/>
          <w:szCs w:val="21"/>
        </w:rPr>
        <w:t>A. 甲醛、苯、苯乙烯、丙酮 B. 苯、甲醛、甲苯、丙酮</w:t>
      </w:r>
    </w:p>
    <w:p>
      <w:pPr>
        <w:rPr>
          <w:rFonts w:hint="eastAsia" w:ascii="宋体" w:hAnsi="宋体" w:eastAsia="宋体" w:cs="宋体"/>
          <w:sz w:val="21"/>
          <w:szCs w:val="21"/>
        </w:rPr>
      </w:pPr>
      <w:r>
        <w:rPr>
          <w:rFonts w:hint="eastAsia" w:ascii="宋体" w:hAnsi="宋体" w:eastAsia="宋体" w:cs="宋体"/>
          <w:sz w:val="21"/>
          <w:szCs w:val="21"/>
        </w:rPr>
        <w:t>C. 甲苯、甲醛、苯、丙酮 D. 苯、丙酮、甲苯、甲醛</w:t>
      </w:r>
    </w:p>
    <w:p>
      <w:pPr>
        <w:rPr>
          <w:rFonts w:hint="eastAsia" w:ascii="宋体" w:hAnsi="宋体" w:eastAsia="宋体" w:cs="宋体"/>
          <w:sz w:val="21"/>
          <w:szCs w:val="21"/>
        </w:rPr>
      </w:pPr>
      <w:r>
        <w:rPr>
          <w:rFonts w:hint="eastAsia" w:ascii="宋体" w:hAnsi="宋体" w:eastAsia="宋体" w:cs="宋体"/>
          <w:sz w:val="21"/>
          <w:szCs w:val="21"/>
        </w:rPr>
        <w:t xml:space="preserve">（ A ）719、闪点越低，越容易燃烧。闪点在－4℃以上的溶剂是： </w:t>
      </w:r>
    </w:p>
    <w:p>
      <w:pPr>
        <w:rPr>
          <w:rFonts w:hint="eastAsia" w:ascii="宋体" w:hAnsi="宋体" w:eastAsia="宋体" w:cs="宋体"/>
          <w:sz w:val="21"/>
          <w:szCs w:val="21"/>
        </w:rPr>
      </w:pPr>
      <w:r>
        <w:rPr>
          <w:rFonts w:hint="eastAsia" w:ascii="宋体" w:hAnsi="宋体" w:eastAsia="宋体" w:cs="宋体"/>
          <w:sz w:val="21"/>
          <w:szCs w:val="21"/>
        </w:rPr>
        <w:t>A. 甲醇、乙醇、乙腈 B. 乙酸乙酯、乙酸甲酯</w:t>
      </w:r>
    </w:p>
    <w:p>
      <w:pPr>
        <w:rPr>
          <w:rFonts w:hint="eastAsia" w:ascii="宋体" w:hAnsi="宋体" w:eastAsia="宋体" w:cs="宋体"/>
          <w:sz w:val="21"/>
          <w:szCs w:val="21"/>
        </w:rPr>
      </w:pPr>
      <w:r>
        <w:rPr>
          <w:rFonts w:hint="eastAsia" w:ascii="宋体" w:hAnsi="宋体" w:eastAsia="宋体" w:cs="宋体"/>
          <w:sz w:val="21"/>
          <w:szCs w:val="21"/>
        </w:rPr>
        <w:t>C. 乙醚、石油醚 D. 汽油、丙酮、苯</w:t>
      </w:r>
    </w:p>
    <w:p>
      <w:pPr>
        <w:rPr>
          <w:rFonts w:hint="eastAsia" w:ascii="宋体" w:hAnsi="宋体" w:eastAsia="宋体" w:cs="宋体"/>
          <w:sz w:val="21"/>
          <w:szCs w:val="21"/>
        </w:rPr>
      </w:pPr>
      <w:r>
        <w:rPr>
          <w:rFonts w:hint="eastAsia" w:ascii="宋体" w:hAnsi="宋体" w:eastAsia="宋体" w:cs="宋体"/>
          <w:sz w:val="21"/>
          <w:szCs w:val="21"/>
        </w:rPr>
        <w:t xml:space="preserve">（ A ）720、实验人员都要注意防止被实验设备产生的X射线照射，下列能够产生X射线的仪器是： </w:t>
      </w:r>
    </w:p>
    <w:p>
      <w:pPr>
        <w:rPr>
          <w:rFonts w:hint="eastAsia" w:ascii="宋体" w:hAnsi="宋体" w:eastAsia="宋体" w:cs="宋体"/>
          <w:sz w:val="21"/>
          <w:szCs w:val="21"/>
        </w:rPr>
      </w:pPr>
      <w:r>
        <w:rPr>
          <w:rFonts w:hint="eastAsia" w:ascii="宋体" w:hAnsi="宋体" w:eastAsia="宋体" w:cs="宋体"/>
          <w:sz w:val="21"/>
          <w:szCs w:val="21"/>
        </w:rPr>
        <w:t>A. X射线衍射仪 B. 721分光光度计</w:t>
      </w:r>
    </w:p>
    <w:p>
      <w:pPr>
        <w:rPr>
          <w:rFonts w:hint="eastAsia" w:ascii="宋体" w:hAnsi="宋体" w:eastAsia="宋体" w:cs="宋体"/>
          <w:sz w:val="21"/>
          <w:szCs w:val="21"/>
        </w:rPr>
      </w:pPr>
      <w:r>
        <w:rPr>
          <w:rFonts w:hint="eastAsia" w:ascii="宋体" w:hAnsi="宋体" w:eastAsia="宋体" w:cs="宋体"/>
          <w:sz w:val="21"/>
          <w:szCs w:val="21"/>
        </w:rPr>
        <w:t>C. 液相色谱 D. 气相色谱</w:t>
      </w:r>
    </w:p>
    <w:p>
      <w:pPr>
        <w:rPr>
          <w:rFonts w:hint="eastAsia" w:ascii="宋体" w:hAnsi="宋体" w:eastAsia="宋体" w:cs="宋体"/>
          <w:sz w:val="21"/>
          <w:szCs w:val="21"/>
        </w:rPr>
      </w:pPr>
      <w:r>
        <w:rPr>
          <w:rFonts w:hint="eastAsia" w:ascii="宋体" w:hAnsi="宋体" w:eastAsia="宋体" w:cs="宋体"/>
          <w:sz w:val="21"/>
          <w:szCs w:val="21"/>
        </w:rPr>
        <w:t xml:space="preserve">（ A ）721、为了安全，须贮存于煤油中的金属是： </w:t>
      </w:r>
    </w:p>
    <w:p>
      <w:pPr>
        <w:rPr>
          <w:rFonts w:hint="eastAsia" w:ascii="宋体" w:hAnsi="宋体" w:eastAsia="宋体" w:cs="宋体"/>
          <w:sz w:val="21"/>
          <w:szCs w:val="21"/>
        </w:rPr>
      </w:pPr>
      <w:r>
        <w:rPr>
          <w:rFonts w:hint="eastAsia" w:ascii="宋体" w:hAnsi="宋体" w:eastAsia="宋体" w:cs="宋体"/>
          <w:sz w:val="21"/>
          <w:szCs w:val="21"/>
        </w:rPr>
        <w:t>A. 钠 B. 铝 C. 铁 D. 钙</w:t>
      </w:r>
    </w:p>
    <w:p>
      <w:pPr>
        <w:rPr>
          <w:rFonts w:hint="eastAsia" w:ascii="宋体" w:hAnsi="宋体" w:eastAsia="宋体" w:cs="宋体"/>
          <w:sz w:val="21"/>
          <w:szCs w:val="21"/>
        </w:rPr>
      </w:pPr>
      <w:r>
        <w:rPr>
          <w:rFonts w:hint="eastAsia" w:ascii="宋体" w:hAnsi="宋体" w:eastAsia="宋体" w:cs="宋体"/>
          <w:sz w:val="21"/>
          <w:szCs w:val="21"/>
        </w:rPr>
        <w:t xml:space="preserve">（ A ）722、下列不属于易燃液体的是： </w:t>
      </w:r>
    </w:p>
    <w:p>
      <w:pPr>
        <w:rPr>
          <w:rFonts w:hint="eastAsia" w:ascii="宋体" w:hAnsi="宋体" w:eastAsia="宋体" w:cs="宋体"/>
          <w:sz w:val="21"/>
          <w:szCs w:val="21"/>
        </w:rPr>
      </w:pPr>
      <w:r>
        <w:rPr>
          <w:rFonts w:hint="eastAsia" w:ascii="宋体" w:hAnsi="宋体" w:eastAsia="宋体" w:cs="宋体"/>
          <w:sz w:val="21"/>
          <w:szCs w:val="21"/>
        </w:rPr>
        <w:t>A. 5%稀硫酸 B. 乙醇 C. 苯 D. 二硫化碳</w:t>
      </w:r>
    </w:p>
    <w:p>
      <w:pPr>
        <w:rPr>
          <w:rFonts w:hint="eastAsia" w:ascii="宋体" w:hAnsi="宋体" w:eastAsia="宋体" w:cs="宋体"/>
          <w:sz w:val="21"/>
          <w:szCs w:val="21"/>
        </w:rPr>
      </w:pPr>
      <w:r>
        <w:rPr>
          <w:rFonts w:hint="eastAsia" w:ascii="宋体" w:hAnsi="宋体" w:eastAsia="宋体" w:cs="宋体"/>
          <w:sz w:val="21"/>
          <w:szCs w:val="21"/>
        </w:rPr>
        <w:t xml:space="preserve">（ D ）723、下列说法错误的是： </w:t>
      </w:r>
    </w:p>
    <w:p>
      <w:pPr>
        <w:rPr>
          <w:rFonts w:hint="eastAsia" w:ascii="宋体" w:hAnsi="宋体" w:eastAsia="宋体" w:cs="宋体"/>
          <w:sz w:val="21"/>
          <w:szCs w:val="21"/>
        </w:rPr>
      </w:pPr>
      <w:r>
        <w:rPr>
          <w:rFonts w:hint="eastAsia" w:ascii="宋体" w:hAnsi="宋体" w:eastAsia="宋体" w:cs="宋体"/>
          <w:sz w:val="21"/>
          <w:szCs w:val="21"/>
        </w:rPr>
        <w:t>A. 丙酮、乙醇都有较强的挥发性和易燃性，二者都不能在任何有明火的地方使用</w:t>
      </w:r>
    </w:p>
    <w:p>
      <w:pPr>
        <w:rPr>
          <w:rFonts w:hint="eastAsia" w:ascii="宋体" w:hAnsi="宋体" w:eastAsia="宋体" w:cs="宋体"/>
          <w:sz w:val="21"/>
          <w:szCs w:val="21"/>
        </w:rPr>
      </w:pPr>
      <w:r>
        <w:rPr>
          <w:rFonts w:hint="eastAsia" w:ascii="宋体" w:hAnsi="宋体" w:eastAsia="宋体" w:cs="宋体"/>
          <w:sz w:val="21"/>
          <w:szCs w:val="21"/>
        </w:rPr>
        <w:t>B. 丙酮会对肝脏和大脑造成损害，因此避免吸入丙酮气体</w:t>
      </w:r>
    </w:p>
    <w:p>
      <w:pPr>
        <w:rPr>
          <w:rFonts w:hint="eastAsia" w:ascii="宋体" w:hAnsi="宋体" w:eastAsia="宋体" w:cs="宋体"/>
          <w:sz w:val="21"/>
          <w:szCs w:val="21"/>
        </w:rPr>
      </w:pPr>
      <w:r>
        <w:rPr>
          <w:rFonts w:hint="eastAsia" w:ascii="宋体" w:hAnsi="宋体" w:eastAsia="宋体" w:cs="宋体"/>
          <w:sz w:val="21"/>
          <w:szCs w:val="21"/>
        </w:rPr>
        <w:t>C. 强酸强碱等不能与身体接触</w:t>
      </w:r>
    </w:p>
    <w:p>
      <w:pPr>
        <w:rPr>
          <w:rFonts w:hint="eastAsia" w:ascii="宋体" w:hAnsi="宋体" w:eastAsia="宋体" w:cs="宋体"/>
          <w:sz w:val="21"/>
          <w:szCs w:val="21"/>
        </w:rPr>
      </w:pPr>
      <w:r>
        <w:rPr>
          <w:rFonts w:hint="eastAsia" w:ascii="宋体" w:hAnsi="宋体" w:eastAsia="宋体" w:cs="宋体"/>
          <w:sz w:val="21"/>
          <w:szCs w:val="21"/>
        </w:rPr>
        <w:t>D. 弱酸弱碱在使用中可以与身体接触</w:t>
      </w:r>
    </w:p>
    <w:p>
      <w:pPr>
        <w:rPr>
          <w:rFonts w:hint="eastAsia" w:ascii="宋体" w:hAnsi="宋体" w:eastAsia="宋体" w:cs="宋体"/>
          <w:sz w:val="21"/>
          <w:szCs w:val="21"/>
        </w:rPr>
      </w:pPr>
      <w:r>
        <w:rPr>
          <w:rFonts w:hint="eastAsia" w:ascii="宋体" w:hAnsi="宋体" w:eastAsia="宋体" w:cs="宋体"/>
          <w:sz w:val="21"/>
          <w:szCs w:val="21"/>
        </w:rPr>
        <w:t xml:space="preserve">（ D ）724、下列关于混合物的描述错误的是： </w:t>
      </w:r>
    </w:p>
    <w:p>
      <w:pPr>
        <w:rPr>
          <w:rFonts w:hint="eastAsia" w:ascii="宋体" w:hAnsi="宋体" w:eastAsia="宋体" w:cs="宋体"/>
          <w:sz w:val="21"/>
          <w:szCs w:val="21"/>
        </w:rPr>
      </w:pPr>
      <w:r>
        <w:rPr>
          <w:rFonts w:hint="eastAsia" w:ascii="宋体" w:hAnsi="宋体" w:eastAsia="宋体" w:cs="宋体"/>
          <w:sz w:val="21"/>
          <w:szCs w:val="21"/>
        </w:rPr>
        <w:t>A. 三氧化铬的硫酸溶液与有机物混合，可能爆炸</w:t>
      </w:r>
    </w:p>
    <w:p>
      <w:pPr>
        <w:rPr>
          <w:rFonts w:hint="eastAsia" w:ascii="宋体" w:hAnsi="宋体" w:eastAsia="宋体" w:cs="宋体"/>
          <w:sz w:val="21"/>
          <w:szCs w:val="21"/>
        </w:rPr>
      </w:pPr>
      <w:r>
        <w:rPr>
          <w:rFonts w:hint="eastAsia" w:ascii="宋体" w:hAnsi="宋体" w:eastAsia="宋体" w:cs="宋体"/>
          <w:sz w:val="21"/>
          <w:szCs w:val="21"/>
        </w:rPr>
        <w:t>B. 硝酸氨与活性炭混合可能燃烧</w:t>
      </w:r>
    </w:p>
    <w:p>
      <w:pPr>
        <w:rPr>
          <w:rFonts w:hint="eastAsia" w:ascii="宋体" w:hAnsi="宋体" w:eastAsia="宋体" w:cs="宋体"/>
          <w:sz w:val="21"/>
          <w:szCs w:val="21"/>
        </w:rPr>
      </w:pPr>
      <w:r>
        <w:rPr>
          <w:rFonts w:hint="eastAsia" w:ascii="宋体" w:hAnsi="宋体" w:eastAsia="宋体" w:cs="宋体"/>
          <w:sz w:val="21"/>
          <w:szCs w:val="21"/>
        </w:rPr>
        <w:t>C. 高氯酸与金属盐混合可能爆炸</w:t>
      </w:r>
    </w:p>
    <w:p>
      <w:pPr>
        <w:rPr>
          <w:rFonts w:hint="eastAsia" w:ascii="宋体" w:hAnsi="宋体" w:eastAsia="宋体" w:cs="宋体"/>
          <w:sz w:val="21"/>
          <w:szCs w:val="21"/>
        </w:rPr>
      </w:pPr>
      <w:r>
        <w:rPr>
          <w:rFonts w:hint="eastAsia" w:ascii="宋体" w:hAnsi="宋体" w:eastAsia="宋体" w:cs="宋体"/>
          <w:sz w:val="21"/>
          <w:szCs w:val="21"/>
        </w:rPr>
        <w:t>D. 高氯酸与盐酸混合可能爆炸</w:t>
      </w:r>
    </w:p>
    <w:p>
      <w:pPr>
        <w:rPr>
          <w:rFonts w:hint="eastAsia" w:ascii="宋体" w:hAnsi="宋体" w:eastAsia="宋体" w:cs="宋体"/>
          <w:sz w:val="21"/>
          <w:szCs w:val="21"/>
        </w:rPr>
      </w:pPr>
      <w:r>
        <w:rPr>
          <w:rFonts w:hint="eastAsia" w:ascii="宋体" w:hAnsi="宋体" w:eastAsia="宋体" w:cs="宋体"/>
          <w:sz w:val="21"/>
          <w:szCs w:val="21"/>
        </w:rPr>
        <w:t xml:space="preserve">（ B ）725、下列何者是会发生爆炸的物质？ </w:t>
      </w:r>
    </w:p>
    <w:p>
      <w:pPr>
        <w:rPr>
          <w:rFonts w:hint="eastAsia" w:ascii="宋体" w:hAnsi="宋体" w:eastAsia="宋体" w:cs="宋体"/>
          <w:sz w:val="21"/>
          <w:szCs w:val="21"/>
        </w:rPr>
      </w:pPr>
      <w:r>
        <w:rPr>
          <w:rFonts w:hint="eastAsia" w:ascii="宋体" w:hAnsi="宋体" w:eastAsia="宋体" w:cs="宋体"/>
          <w:sz w:val="21"/>
          <w:szCs w:val="21"/>
        </w:rPr>
        <w:t>A. 氧化锌 B. 三硝基甲苯 C. 四氯化碳 D. 氧化铁</w:t>
      </w:r>
    </w:p>
    <w:p>
      <w:pPr>
        <w:rPr>
          <w:rFonts w:hint="eastAsia" w:ascii="宋体" w:hAnsi="宋体" w:eastAsia="宋体" w:cs="宋体"/>
          <w:sz w:val="21"/>
          <w:szCs w:val="21"/>
        </w:rPr>
      </w:pPr>
      <w:r>
        <w:rPr>
          <w:rFonts w:hint="eastAsia" w:ascii="宋体" w:hAnsi="宋体" w:eastAsia="宋体" w:cs="宋体"/>
          <w:sz w:val="21"/>
          <w:szCs w:val="21"/>
        </w:rPr>
        <w:t xml:space="preserve">（ A ）726、下列何种物质贮存于空气中易发生爆炸？ </w:t>
      </w:r>
    </w:p>
    <w:p>
      <w:pPr>
        <w:rPr>
          <w:rFonts w:hint="eastAsia" w:ascii="宋体" w:hAnsi="宋体" w:eastAsia="宋体" w:cs="宋体"/>
          <w:sz w:val="21"/>
          <w:szCs w:val="21"/>
        </w:rPr>
      </w:pPr>
      <w:r>
        <w:rPr>
          <w:rFonts w:hint="eastAsia" w:ascii="宋体" w:hAnsi="宋体" w:eastAsia="宋体" w:cs="宋体"/>
          <w:sz w:val="21"/>
          <w:szCs w:val="21"/>
        </w:rPr>
        <w:t>A. 苯乙烯 B. 对二甲苯 C. 苯 D. 甲苯</w:t>
      </w:r>
    </w:p>
    <w:p>
      <w:pPr>
        <w:rPr>
          <w:rFonts w:hint="eastAsia" w:ascii="宋体" w:hAnsi="宋体" w:eastAsia="宋体" w:cs="宋体"/>
          <w:sz w:val="21"/>
          <w:szCs w:val="21"/>
        </w:rPr>
      </w:pPr>
      <w:r>
        <w:rPr>
          <w:rFonts w:hint="eastAsia" w:ascii="宋体" w:hAnsi="宋体" w:eastAsia="宋体" w:cs="宋体"/>
          <w:sz w:val="21"/>
          <w:szCs w:val="21"/>
        </w:rPr>
        <w:t xml:space="preserve">（ C ）727、下列哪种物质与乙醇混溶时易发生爆炸？ </w:t>
      </w:r>
    </w:p>
    <w:p>
      <w:pPr>
        <w:rPr>
          <w:rFonts w:hint="eastAsia" w:ascii="宋体" w:hAnsi="宋体" w:eastAsia="宋体" w:cs="宋体"/>
          <w:sz w:val="21"/>
          <w:szCs w:val="21"/>
        </w:rPr>
      </w:pPr>
      <w:r>
        <w:rPr>
          <w:rFonts w:hint="eastAsia" w:ascii="宋体" w:hAnsi="宋体" w:eastAsia="宋体" w:cs="宋体"/>
          <w:sz w:val="21"/>
          <w:szCs w:val="21"/>
        </w:rPr>
        <w:t>A. 盐酸 B. 乙醚 C. 高氯酸 D. 丙酮</w:t>
      </w:r>
    </w:p>
    <w:p>
      <w:pPr>
        <w:rPr>
          <w:rFonts w:hint="eastAsia" w:ascii="宋体" w:hAnsi="宋体" w:eastAsia="宋体" w:cs="宋体"/>
          <w:sz w:val="21"/>
          <w:szCs w:val="21"/>
        </w:rPr>
      </w:pPr>
      <w:r>
        <w:rPr>
          <w:rFonts w:hint="eastAsia" w:ascii="宋体" w:hAnsi="宋体" w:eastAsia="宋体" w:cs="宋体"/>
          <w:sz w:val="21"/>
          <w:szCs w:val="21"/>
        </w:rPr>
        <w:t xml:space="preserve">（ A ）728、不是实验室常用于皮肤或普通实验器械的消毒液为？ </w:t>
      </w:r>
    </w:p>
    <w:p>
      <w:pPr>
        <w:rPr>
          <w:rFonts w:hint="eastAsia" w:ascii="宋体" w:hAnsi="宋体" w:eastAsia="宋体" w:cs="宋体"/>
          <w:sz w:val="21"/>
          <w:szCs w:val="21"/>
        </w:rPr>
      </w:pPr>
      <w:r>
        <w:rPr>
          <w:rFonts w:hint="eastAsia" w:ascii="宋体" w:hAnsi="宋体" w:eastAsia="宋体" w:cs="宋体"/>
          <w:sz w:val="21"/>
          <w:szCs w:val="21"/>
        </w:rPr>
        <w:t>A．0.2%-1% 漂白粉溶液 B．70%乙醇 C. 2%碘酊 D. 0.2%-0.5%的洗必泰</w:t>
      </w:r>
    </w:p>
    <w:p>
      <w:pPr>
        <w:rPr>
          <w:rFonts w:hint="eastAsia" w:ascii="宋体" w:hAnsi="宋体" w:eastAsia="宋体" w:cs="宋体"/>
          <w:sz w:val="21"/>
          <w:szCs w:val="21"/>
        </w:rPr>
      </w:pPr>
      <w:r>
        <w:rPr>
          <w:rFonts w:hint="eastAsia" w:ascii="宋体" w:hAnsi="宋体" w:eastAsia="宋体" w:cs="宋体"/>
          <w:sz w:val="21"/>
          <w:szCs w:val="21"/>
        </w:rPr>
        <w:t xml:space="preserve">（ D ）729、下列试剂哪个不用放在棕色瓶内保藏？ </w:t>
      </w:r>
    </w:p>
    <w:p>
      <w:pPr>
        <w:rPr>
          <w:rFonts w:hint="eastAsia" w:ascii="宋体" w:hAnsi="宋体" w:eastAsia="宋体" w:cs="宋体"/>
          <w:sz w:val="21"/>
          <w:szCs w:val="21"/>
        </w:rPr>
      </w:pPr>
      <w:r>
        <w:rPr>
          <w:rFonts w:hint="eastAsia" w:ascii="宋体" w:hAnsi="宋体" w:eastAsia="宋体" w:cs="宋体"/>
          <w:sz w:val="21"/>
          <w:szCs w:val="21"/>
        </w:rPr>
        <w:t>A. 硫酸亚铁 B. 高锰酸钾 C. 亚硫酸钠 D. 硫酸钠</w:t>
      </w:r>
    </w:p>
    <w:p>
      <w:pPr>
        <w:rPr>
          <w:rFonts w:hint="eastAsia" w:ascii="宋体" w:hAnsi="宋体" w:eastAsia="宋体" w:cs="宋体"/>
          <w:sz w:val="21"/>
          <w:szCs w:val="21"/>
        </w:rPr>
      </w:pPr>
      <w:r>
        <w:rPr>
          <w:rFonts w:hint="eastAsia" w:ascii="宋体" w:hAnsi="宋体" w:eastAsia="宋体" w:cs="宋体"/>
          <w:sz w:val="21"/>
          <w:szCs w:val="21"/>
        </w:rPr>
        <w:t xml:space="preserve">（ C ）730、下列物质应避免与水接触以免发生危险的是： </w:t>
      </w:r>
    </w:p>
    <w:p>
      <w:pPr>
        <w:rPr>
          <w:rFonts w:hint="eastAsia" w:ascii="宋体" w:hAnsi="宋体" w:eastAsia="宋体" w:cs="宋体"/>
          <w:sz w:val="21"/>
          <w:szCs w:val="21"/>
        </w:rPr>
      </w:pPr>
      <w:r>
        <w:rPr>
          <w:rFonts w:hint="eastAsia" w:ascii="宋体" w:hAnsi="宋体" w:eastAsia="宋体" w:cs="宋体"/>
          <w:sz w:val="21"/>
          <w:szCs w:val="21"/>
        </w:rPr>
        <w:t>A. 氯化钠 B. 氯化钙 C. 四氢化铝 D. 硫酸钙</w:t>
      </w:r>
    </w:p>
    <w:p>
      <w:pPr>
        <w:rPr>
          <w:rFonts w:hint="eastAsia" w:ascii="宋体" w:hAnsi="宋体" w:eastAsia="宋体" w:cs="宋体"/>
          <w:sz w:val="21"/>
          <w:szCs w:val="21"/>
        </w:rPr>
      </w:pPr>
      <w:r>
        <w:rPr>
          <w:rFonts w:hint="eastAsia" w:ascii="宋体" w:hAnsi="宋体" w:eastAsia="宋体" w:cs="宋体"/>
          <w:sz w:val="21"/>
          <w:szCs w:val="21"/>
        </w:rPr>
        <w:t xml:space="preserve">（ B ）731、下面哪组溶剂不属易燃类液体？ </w:t>
      </w:r>
    </w:p>
    <w:p>
      <w:pPr>
        <w:rPr>
          <w:rFonts w:hint="eastAsia" w:ascii="宋体" w:hAnsi="宋体" w:eastAsia="宋体" w:cs="宋体"/>
          <w:sz w:val="21"/>
          <w:szCs w:val="21"/>
        </w:rPr>
      </w:pPr>
      <w:r>
        <w:rPr>
          <w:rFonts w:hint="eastAsia" w:ascii="宋体" w:hAnsi="宋体" w:eastAsia="宋体" w:cs="宋体"/>
          <w:sz w:val="21"/>
          <w:szCs w:val="21"/>
        </w:rPr>
        <w:t>A. 甲醇、乙醇 B. 四氯化碳、乙酸</w:t>
      </w:r>
    </w:p>
    <w:p>
      <w:pPr>
        <w:rPr>
          <w:rFonts w:hint="eastAsia" w:ascii="宋体" w:hAnsi="宋体" w:eastAsia="宋体" w:cs="宋体"/>
          <w:sz w:val="21"/>
          <w:szCs w:val="21"/>
        </w:rPr>
      </w:pPr>
      <w:r>
        <w:rPr>
          <w:rFonts w:hint="eastAsia" w:ascii="宋体" w:hAnsi="宋体" w:eastAsia="宋体" w:cs="宋体"/>
          <w:sz w:val="21"/>
          <w:szCs w:val="21"/>
        </w:rPr>
        <w:t>C. 乙酸丁酯、石油醚 D. 丙酮、甲苯</w:t>
      </w:r>
    </w:p>
    <w:p>
      <w:pPr>
        <w:rPr>
          <w:rFonts w:hint="eastAsia" w:ascii="宋体" w:hAnsi="宋体" w:eastAsia="宋体" w:cs="宋体"/>
          <w:sz w:val="21"/>
          <w:szCs w:val="21"/>
        </w:rPr>
      </w:pPr>
      <w:r>
        <w:rPr>
          <w:rFonts w:hint="eastAsia" w:ascii="宋体" w:hAnsi="宋体" w:eastAsia="宋体" w:cs="宋体"/>
          <w:sz w:val="21"/>
          <w:szCs w:val="21"/>
        </w:rPr>
        <w:t xml:space="preserve">（ C ）732、一般将闪点在25℃以下的化学试剂列入易燃化学试剂，它们多是极易挥发的液体。以下哪种物质不是易燃化学试剂？ </w:t>
      </w:r>
    </w:p>
    <w:p>
      <w:pPr>
        <w:rPr>
          <w:rFonts w:hint="eastAsia" w:ascii="宋体" w:hAnsi="宋体" w:eastAsia="宋体" w:cs="宋体"/>
          <w:sz w:val="21"/>
          <w:szCs w:val="21"/>
        </w:rPr>
      </w:pPr>
      <w:r>
        <w:rPr>
          <w:rFonts w:hint="eastAsia" w:ascii="宋体" w:hAnsi="宋体" w:eastAsia="宋体" w:cs="宋体"/>
          <w:sz w:val="21"/>
          <w:szCs w:val="21"/>
        </w:rPr>
        <w:t>A. 乙醚 B. 苯 C. 甘油 D. 汽油</w:t>
      </w:r>
    </w:p>
    <w:p>
      <w:pPr>
        <w:rPr>
          <w:rFonts w:hint="eastAsia" w:ascii="宋体" w:hAnsi="宋体" w:eastAsia="宋体" w:cs="宋体"/>
          <w:sz w:val="21"/>
          <w:szCs w:val="21"/>
        </w:rPr>
      </w:pPr>
      <w:r>
        <w:rPr>
          <w:rFonts w:hint="eastAsia" w:ascii="宋体" w:hAnsi="宋体" w:eastAsia="宋体" w:cs="宋体"/>
          <w:sz w:val="21"/>
          <w:szCs w:val="21"/>
        </w:rPr>
        <w:t xml:space="preserve">（ B ）733、以下几种气体中，最毒的气体为： </w:t>
      </w:r>
    </w:p>
    <w:p>
      <w:pPr>
        <w:rPr>
          <w:rFonts w:hint="eastAsia" w:ascii="宋体" w:hAnsi="宋体" w:eastAsia="宋体" w:cs="宋体"/>
          <w:sz w:val="21"/>
          <w:szCs w:val="21"/>
        </w:rPr>
      </w:pPr>
      <w:r>
        <w:rPr>
          <w:rFonts w:hint="eastAsia" w:ascii="宋体" w:hAnsi="宋体" w:eastAsia="宋体" w:cs="宋体"/>
          <w:sz w:val="21"/>
          <w:szCs w:val="21"/>
        </w:rPr>
        <w:t>A. 氯气 B. 光气（COCl2） C. 二氧化硫 D. 三氧化硫</w:t>
      </w:r>
    </w:p>
    <w:p>
      <w:pPr>
        <w:rPr>
          <w:rFonts w:hint="eastAsia" w:ascii="宋体" w:hAnsi="宋体" w:eastAsia="宋体" w:cs="宋体"/>
          <w:sz w:val="21"/>
          <w:szCs w:val="21"/>
        </w:rPr>
      </w:pPr>
      <w:r>
        <w:rPr>
          <w:rFonts w:hint="eastAsia" w:ascii="宋体" w:hAnsi="宋体" w:eastAsia="宋体" w:cs="宋体"/>
          <w:sz w:val="21"/>
          <w:szCs w:val="21"/>
        </w:rPr>
        <w:t xml:space="preserve">（ A ）734、以下哪种酸具有强腐蚀性，使用时须做必要防护： </w:t>
      </w:r>
    </w:p>
    <w:p>
      <w:pPr>
        <w:rPr>
          <w:rFonts w:hint="eastAsia" w:ascii="宋体" w:hAnsi="宋体" w:eastAsia="宋体" w:cs="宋体"/>
          <w:sz w:val="21"/>
          <w:szCs w:val="21"/>
        </w:rPr>
      </w:pPr>
      <w:r>
        <w:rPr>
          <w:rFonts w:hint="eastAsia" w:ascii="宋体" w:hAnsi="宋体" w:eastAsia="宋体" w:cs="宋体"/>
          <w:sz w:val="21"/>
          <w:szCs w:val="21"/>
        </w:rPr>
        <w:t>A. 硝酸   B. 硼酸   C. 稀醋酸   D. 以上都是</w:t>
      </w:r>
    </w:p>
    <w:p>
      <w:pPr>
        <w:rPr>
          <w:rFonts w:hint="eastAsia" w:ascii="宋体" w:hAnsi="宋体" w:eastAsia="宋体" w:cs="宋体"/>
          <w:sz w:val="21"/>
          <w:szCs w:val="21"/>
        </w:rPr>
      </w:pPr>
      <w:r>
        <w:rPr>
          <w:rFonts w:hint="eastAsia" w:ascii="宋体" w:hAnsi="宋体" w:eastAsia="宋体" w:cs="宋体"/>
          <w:sz w:val="21"/>
          <w:szCs w:val="21"/>
        </w:rPr>
        <w:t xml:space="preserve">（ D ）735、以下药品受震或受热可能发生爆炸的是： </w:t>
      </w:r>
    </w:p>
    <w:p>
      <w:pPr>
        <w:rPr>
          <w:rFonts w:hint="eastAsia" w:ascii="宋体" w:hAnsi="宋体" w:eastAsia="宋体" w:cs="宋体"/>
          <w:sz w:val="21"/>
          <w:szCs w:val="21"/>
        </w:rPr>
      </w:pPr>
      <w:r>
        <w:rPr>
          <w:rFonts w:hint="eastAsia" w:ascii="宋体" w:hAnsi="宋体" w:eastAsia="宋体" w:cs="宋体"/>
          <w:sz w:val="21"/>
          <w:szCs w:val="21"/>
        </w:rPr>
        <w:t>A. 过氧化物 B. 高氯酸盐 C. 乙炔铜 D. 以上都是</w:t>
      </w:r>
    </w:p>
    <w:p>
      <w:pPr>
        <w:rPr>
          <w:rFonts w:hint="eastAsia" w:ascii="宋体" w:hAnsi="宋体" w:eastAsia="宋体" w:cs="宋体"/>
          <w:sz w:val="21"/>
          <w:szCs w:val="21"/>
        </w:rPr>
      </w:pPr>
      <w:r>
        <w:rPr>
          <w:rFonts w:hint="eastAsia" w:ascii="宋体" w:hAnsi="宋体" w:eastAsia="宋体" w:cs="宋体"/>
          <w:sz w:val="21"/>
          <w:szCs w:val="21"/>
        </w:rPr>
        <w:t xml:space="preserve">（ C ）736、以下液体中，投入金属钠最可能发火燃烧的是： </w:t>
      </w:r>
    </w:p>
    <w:p>
      <w:pPr>
        <w:rPr>
          <w:rFonts w:hint="eastAsia" w:ascii="宋体" w:hAnsi="宋体" w:eastAsia="宋体" w:cs="宋体"/>
          <w:sz w:val="21"/>
          <w:szCs w:val="21"/>
        </w:rPr>
      </w:pPr>
      <w:r>
        <w:rPr>
          <w:rFonts w:hint="eastAsia" w:ascii="宋体" w:hAnsi="宋体" w:eastAsia="宋体" w:cs="宋体"/>
          <w:sz w:val="21"/>
          <w:szCs w:val="21"/>
        </w:rPr>
        <w:t>A. 无水乙醇 B. 苯 C. 水 D. 汽油</w:t>
      </w:r>
    </w:p>
    <w:p>
      <w:pPr>
        <w:rPr>
          <w:rFonts w:hint="eastAsia" w:ascii="宋体" w:hAnsi="宋体" w:eastAsia="宋体" w:cs="宋体"/>
          <w:sz w:val="21"/>
          <w:szCs w:val="21"/>
        </w:rPr>
      </w:pPr>
      <w:r>
        <w:rPr>
          <w:rFonts w:hint="eastAsia" w:ascii="宋体" w:hAnsi="宋体" w:eastAsia="宋体" w:cs="宋体"/>
          <w:sz w:val="21"/>
          <w:szCs w:val="21"/>
        </w:rPr>
        <w:t xml:space="preserve">（ A ）737、有些固体化学试剂接触空气即能发生强烈氧化作用，如黄磷，应如何保存： </w:t>
      </w:r>
    </w:p>
    <w:p>
      <w:pPr>
        <w:rPr>
          <w:rFonts w:hint="eastAsia" w:ascii="宋体" w:hAnsi="宋体" w:eastAsia="宋体" w:cs="宋体"/>
          <w:sz w:val="21"/>
          <w:szCs w:val="21"/>
        </w:rPr>
      </w:pPr>
      <w:r>
        <w:rPr>
          <w:rFonts w:hint="eastAsia" w:ascii="宋体" w:hAnsi="宋体" w:eastAsia="宋体" w:cs="宋体"/>
          <w:sz w:val="21"/>
          <w:szCs w:val="21"/>
        </w:rPr>
        <w:t>A. 要保存在水中 B. 放在试剂瓶中保存 C. 用纸包裹存放 D. 放在盒子中</w:t>
      </w:r>
    </w:p>
    <w:p>
      <w:pPr>
        <w:rPr>
          <w:rFonts w:hint="eastAsia" w:ascii="宋体" w:hAnsi="宋体" w:eastAsia="宋体" w:cs="宋体"/>
          <w:sz w:val="21"/>
          <w:szCs w:val="21"/>
        </w:rPr>
      </w:pPr>
      <w:r>
        <w:rPr>
          <w:rFonts w:hint="eastAsia" w:ascii="宋体" w:hAnsi="宋体" w:eastAsia="宋体" w:cs="宋体"/>
          <w:sz w:val="21"/>
          <w:szCs w:val="21"/>
        </w:rPr>
        <w:t xml:space="preserve">（ B ）738、减压蒸馏时应用下列哪一种器皿作为接收瓶和反应瓶？ </w:t>
      </w:r>
    </w:p>
    <w:p>
      <w:pPr>
        <w:rPr>
          <w:rFonts w:hint="eastAsia" w:ascii="宋体" w:hAnsi="宋体" w:eastAsia="宋体" w:cs="宋体"/>
          <w:sz w:val="21"/>
          <w:szCs w:val="21"/>
        </w:rPr>
      </w:pPr>
      <w:r>
        <w:rPr>
          <w:rFonts w:hint="eastAsia" w:ascii="宋体" w:hAnsi="宋体" w:eastAsia="宋体" w:cs="宋体"/>
          <w:sz w:val="21"/>
          <w:szCs w:val="21"/>
        </w:rPr>
        <w:t>A. 薄壁试管 B. 锥形瓶、圆底烧瓶 C. 平底烧瓶</w:t>
      </w:r>
    </w:p>
    <w:p>
      <w:pPr>
        <w:rPr>
          <w:rFonts w:hint="eastAsia" w:ascii="宋体" w:hAnsi="宋体" w:eastAsia="宋体" w:cs="宋体"/>
          <w:sz w:val="21"/>
          <w:szCs w:val="21"/>
        </w:rPr>
      </w:pPr>
      <w:r>
        <w:rPr>
          <w:rFonts w:hint="eastAsia" w:ascii="宋体" w:hAnsi="宋体" w:eastAsia="宋体" w:cs="宋体"/>
          <w:sz w:val="21"/>
          <w:szCs w:val="21"/>
        </w:rPr>
        <w:t xml:space="preserve">（ C ）739、强氧化剂与有机物、镁粉、铝粉、锌粉可形成爆炸性混合物，以下哪种物质是安全的？ </w:t>
      </w:r>
    </w:p>
    <w:p>
      <w:pPr>
        <w:rPr>
          <w:rFonts w:hint="eastAsia" w:ascii="宋体" w:hAnsi="宋体" w:eastAsia="宋体" w:cs="宋体"/>
          <w:sz w:val="21"/>
          <w:szCs w:val="21"/>
        </w:rPr>
      </w:pPr>
      <w:r>
        <w:rPr>
          <w:rFonts w:hint="eastAsia" w:ascii="宋体" w:hAnsi="宋体" w:eastAsia="宋体" w:cs="宋体"/>
          <w:sz w:val="21"/>
          <w:szCs w:val="21"/>
        </w:rPr>
        <w:t>A. H2O2 B. NH4NO3 C. K2SO4 D. 高氯酸及其盐</w:t>
      </w:r>
    </w:p>
    <w:p>
      <w:pPr>
        <w:rPr>
          <w:rFonts w:hint="eastAsia" w:ascii="宋体" w:hAnsi="宋体" w:eastAsia="宋体" w:cs="宋体"/>
          <w:sz w:val="21"/>
          <w:szCs w:val="21"/>
        </w:rPr>
      </w:pPr>
      <w:r>
        <w:rPr>
          <w:rFonts w:hint="eastAsia" w:ascii="宋体" w:hAnsi="宋体" w:eastAsia="宋体" w:cs="宋体"/>
          <w:sz w:val="21"/>
          <w:szCs w:val="21"/>
        </w:rPr>
        <w:t xml:space="preserve">（ D ）740、苯属于高毒类化学品，下列叙述正确的是： </w:t>
      </w:r>
    </w:p>
    <w:p>
      <w:pPr>
        <w:rPr>
          <w:rFonts w:hint="eastAsia" w:ascii="宋体" w:hAnsi="宋体" w:eastAsia="宋体" w:cs="宋体"/>
          <w:sz w:val="21"/>
          <w:szCs w:val="21"/>
        </w:rPr>
      </w:pPr>
      <w:r>
        <w:rPr>
          <w:rFonts w:hint="eastAsia" w:ascii="宋体" w:hAnsi="宋体" w:eastAsia="宋体" w:cs="宋体"/>
          <w:sz w:val="21"/>
          <w:szCs w:val="21"/>
        </w:rPr>
        <w:t>A. 短期接触，苯对中枢神经系统产生麻痹作用，引起急性中毒。</w:t>
      </w:r>
    </w:p>
    <w:p>
      <w:pPr>
        <w:rPr>
          <w:rFonts w:hint="eastAsia" w:ascii="宋体" w:hAnsi="宋体" w:eastAsia="宋体" w:cs="宋体"/>
          <w:sz w:val="21"/>
          <w:szCs w:val="21"/>
        </w:rPr>
      </w:pPr>
      <w:r>
        <w:rPr>
          <w:rFonts w:hint="eastAsia" w:ascii="宋体" w:hAnsi="宋体" w:eastAsia="宋体" w:cs="宋体"/>
          <w:sz w:val="21"/>
          <w:szCs w:val="21"/>
        </w:rPr>
        <w:t>B. 长期接触，苯会对血液造成极大伤害，引起慢性中毒。</w:t>
      </w:r>
    </w:p>
    <w:p>
      <w:pPr>
        <w:rPr>
          <w:rFonts w:hint="eastAsia" w:ascii="宋体" w:hAnsi="宋体" w:eastAsia="宋体" w:cs="宋体"/>
          <w:sz w:val="21"/>
          <w:szCs w:val="21"/>
        </w:rPr>
      </w:pPr>
      <w:r>
        <w:rPr>
          <w:rFonts w:hint="eastAsia" w:ascii="宋体" w:hAnsi="宋体" w:eastAsia="宋体" w:cs="宋体"/>
          <w:sz w:val="21"/>
          <w:szCs w:val="21"/>
        </w:rPr>
        <w:t>C. 对皮肤、粘膜有刺激作用，是致癌物质</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 D ）741、丙酮属于低毒类化学品，下列叙述正确的是： </w:t>
      </w:r>
    </w:p>
    <w:p>
      <w:pPr>
        <w:rPr>
          <w:rFonts w:hint="eastAsia" w:ascii="宋体" w:hAnsi="宋体" w:eastAsia="宋体" w:cs="宋体"/>
          <w:sz w:val="21"/>
          <w:szCs w:val="21"/>
        </w:rPr>
      </w:pPr>
      <w:r>
        <w:rPr>
          <w:rFonts w:hint="eastAsia" w:ascii="宋体" w:hAnsi="宋体" w:eastAsia="宋体" w:cs="宋体"/>
          <w:sz w:val="21"/>
          <w:szCs w:val="21"/>
        </w:rPr>
        <w:t>A. 它的闪点只有-18℃，具有高度易燃性。</w:t>
      </w:r>
    </w:p>
    <w:p>
      <w:pPr>
        <w:rPr>
          <w:rFonts w:hint="eastAsia" w:ascii="宋体" w:hAnsi="宋体" w:eastAsia="宋体" w:cs="宋体"/>
          <w:sz w:val="21"/>
          <w:szCs w:val="21"/>
        </w:rPr>
      </w:pPr>
      <w:r>
        <w:rPr>
          <w:rFonts w:hint="eastAsia" w:ascii="宋体" w:hAnsi="宋体" w:eastAsia="宋体" w:cs="宋体"/>
          <w:sz w:val="21"/>
          <w:szCs w:val="21"/>
        </w:rPr>
        <w:t>B. 对神经系统有麻醉作用，并对黏膜有刺激作用。</w:t>
      </w:r>
    </w:p>
    <w:p>
      <w:pPr>
        <w:rPr>
          <w:rFonts w:hint="eastAsia" w:ascii="宋体" w:hAnsi="宋体" w:eastAsia="宋体" w:cs="宋体"/>
          <w:sz w:val="21"/>
          <w:szCs w:val="21"/>
        </w:rPr>
      </w:pPr>
      <w:r>
        <w:rPr>
          <w:rFonts w:hint="eastAsia" w:ascii="宋体" w:hAnsi="宋体" w:eastAsia="宋体" w:cs="宋体"/>
          <w:sz w:val="21"/>
          <w:szCs w:val="21"/>
        </w:rPr>
        <w:t>C. 它的沸点只有56℃，极易挥发;</w:t>
      </w:r>
    </w:p>
    <w:p>
      <w:pPr>
        <w:rPr>
          <w:rFonts w:hint="eastAsia" w:ascii="宋体" w:hAnsi="宋体" w:eastAsia="宋体" w:cs="宋体"/>
          <w:sz w:val="21"/>
          <w:szCs w:val="21"/>
        </w:rPr>
      </w:pPr>
      <w:r>
        <w:rPr>
          <w:rFonts w:hint="eastAsia" w:ascii="宋体" w:hAnsi="宋体" w:eastAsia="宋体" w:cs="宋体"/>
          <w:sz w:val="21"/>
          <w:szCs w:val="21"/>
        </w:rPr>
        <w:t>D. 以上都对</w:t>
      </w:r>
    </w:p>
    <w:p>
      <w:pPr>
        <w:rPr>
          <w:rFonts w:hint="eastAsia" w:ascii="宋体" w:hAnsi="宋体" w:eastAsia="宋体" w:cs="宋体"/>
          <w:sz w:val="21"/>
          <w:szCs w:val="21"/>
        </w:rPr>
      </w:pPr>
      <w:r>
        <w:rPr>
          <w:rFonts w:hint="eastAsia" w:ascii="宋体" w:hAnsi="宋体" w:eastAsia="宋体" w:cs="宋体"/>
          <w:sz w:val="21"/>
          <w:szCs w:val="21"/>
        </w:rPr>
        <w:t xml:space="preserve">(B)742、 万一发生电气火灾，首先应该采取的第一条措施是： </w:t>
      </w:r>
    </w:p>
    <w:p>
      <w:pPr>
        <w:rPr>
          <w:rFonts w:hint="eastAsia" w:ascii="宋体" w:hAnsi="宋体" w:eastAsia="宋体" w:cs="宋体"/>
          <w:sz w:val="21"/>
          <w:szCs w:val="21"/>
        </w:rPr>
      </w:pPr>
      <w:r>
        <w:rPr>
          <w:rFonts w:hint="eastAsia" w:ascii="宋体" w:hAnsi="宋体" w:eastAsia="宋体" w:cs="宋体"/>
          <w:sz w:val="21"/>
          <w:szCs w:val="21"/>
        </w:rPr>
        <w:t>A. 打电话报警 B. 切断电源</w:t>
      </w:r>
    </w:p>
    <w:p>
      <w:pPr>
        <w:rPr>
          <w:rFonts w:hint="eastAsia" w:ascii="宋体" w:hAnsi="宋体" w:eastAsia="宋体" w:cs="宋体"/>
          <w:sz w:val="21"/>
          <w:szCs w:val="21"/>
        </w:rPr>
      </w:pPr>
      <w:r>
        <w:rPr>
          <w:rFonts w:hint="eastAsia" w:ascii="宋体" w:hAnsi="宋体" w:eastAsia="宋体" w:cs="宋体"/>
          <w:sz w:val="21"/>
          <w:szCs w:val="21"/>
        </w:rPr>
        <w:t>C. 扑灭明火 D. 求援</w:t>
      </w:r>
    </w:p>
    <w:p>
      <w:pPr>
        <w:rPr>
          <w:rFonts w:hint="eastAsia" w:ascii="宋体" w:hAnsi="宋体" w:eastAsia="宋体" w:cs="宋体"/>
          <w:sz w:val="21"/>
          <w:szCs w:val="21"/>
        </w:rPr>
      </w:pPr>
      <w:r>
        <w:rPr>
          <w:rFonts w:hint="eastAsia" w:ascii="宋体" w:hAnsi="宋体" w:eastAsia="宋体" w:cs="宋体"/>
          <w:sz w:val="21"/>
          <w:szCs w:val="21"/>
        </w:rPr>
        <w:t>(B)743、 化学强腐蚀烫、烧伤事故发生后应保持创伤面的洁净以待医务人员治疗。或用适合于消除这类化学药品的特种溶剂、溶液仔细洗涤烫、烧伤面。</w:t>
      </w:r>
    </w:p>
    <w:p>
      <w:pPr>
        <w:rPr>
          <w:rFonts w:hint="eastAsia" w:ascii="宋体" w:hAnsi="宋体" w:eastAsia="宋体" w:cs="宋体"/>
          <w:sz w:val="21"/>
          <w:szCs w:val="21"/>
        </w:rPr>
      </w:pPr>
      <w:r>
        <w:rPr>
          <w:rFonts w:hint="eastAsia" w:ascii="宋体" w:hAnsi="宋体" w:eastAsia="宋体" w:cs="宋体"/>
          <w:sz w:val="21"/>
          <w:szCs w:val="21"/>
        </w:rPr>
        <w:t xml:space="preserve">A．迅速用大量清水冲洗干净皮肤 </w:t>
      </w:r>
    </w:p>
    <w:p>
      <w:pPr>
        <w:rPr>
          <w:rFonts w:hint="eastAsia" w:ascii="宋体" w:hAnsi="宋体" w:eastAsia="宋体" w:cs="宋体"/>
          <w:sz w:val="21"/>
          <w:szCs w:val="21"/>
        </w:rPr>
      </w:pPr>
      <w:r>
        <w:rPr>
          <w:rFonts w:hint="eastAsia" w:ascii="宋体" w:hAnsi="宋体" w:eastAsia="宋体" w:cs="宋体"/>
          <w:sz w:val="21"/>
          <w:szCs w:val="21"/>
        </w:rPr>
        <w:t>B．迅速解脱伤者被污染衣服，及时用大量清水冲洗干净皮肤</w:t>
      </w:r>
    </w:p>
    <w:p>
      <w:pPr>
        <w:rPr>
          <w:rFonts w:hint="eastAsia" w:ascii="宋体" w:hAnsi="宋体" w:eastAsia="宋体" w:cs="宋体"/>
          <w:sz w:val="21"/>
          <w:szCs w:val="21"/>
        </w:rPr>
      </w:pPr>
      <w:r>
        <w:rPr>
          <w:rFonts w:hint="eastAsia" w:ascii="宋体" w:hAnsi="宋体" w:eastAsia="宋体" w:cs="宋体"/>
          <w:sz w:val="21"/>
          <w:szCs w:val="21"/>
        </w:rPr>
        <w:t>C．迅速解脱伤者被污染衣服</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(B)744、 实验室电器设备所引起的火灾应： </w:t>
      </w:r>
    </w:p>
    <w:p>
      <w:pPr>
        <w:rPr>
          <w:rFonts w:hint="eastAsia" w:ascii="宋体" w:hAnsi="宋体" w:eastAsia="宋体" w:cs="宋体"/>
          <w:sz w:val="21"/>
          <w:szCs w:val="21"/>
        </w:rPr>
      </w:pPr>
      <w:r>
        <w:rPr>
          <w:rFonts w:hint="eastAsia" w:ascii="宋体" w:hAnsi="宋体" w:eastAsia="宋体" w:cs="宋体"/>
          <w:sz w:val="21"/>
          <w:szCs w:val="21"/>
        </w:rPr>
        <w:t>A．用水灭火 B．用二氧化碳或干粉灭火器灭火</w:t>
      </w:r>
    </w:p>
    <w:p>
      <w:pPr>
        <w:rPr>
          <w:rFonts w:hint="eastAsia" w:ascii="宋体" w:hAnsi="宋体" w:eastAsia="宋体" w:cs="宋体"/>
          <w:sz w:val="21"/>
          <w:szCs w:val="21"/>
        </w:rPr>
      </w:pPr>
      <w:r>
        <w:rPr>
          <w:rFonts w:hint="eastAsia" w:ascii="宋体" w:hAnsi="宋体" w:eastAsia="宋体" w:cs="宋体"/>
          <w:sz w:val="21"/>
          <w:szCs w:val="21"/>
        </w:rPr>
        <w:t>C．用泡沫灭火器灭火D. 以上都是</w:t>
      </w:r>
    </w:p>
    <w:p>
      <w:pPr>
        <w:rPr>
          <w:rFonts w:hint="eastAsia" w:ascii="宋体" w:hAnsi="宋体" w:eastAsia="宋体" w:cs="宋体"/>
          <w:sz w:val="21"/>
          <w:szCs w:val="21"/>
        </w:rPr>
      </w:pPr>
      <w:r>
        <w:rPr>
          <w:rFonts w:hint="eastAsia" w:ascii="宋体" w:hAnsi="宋体" w:eastAsia="宋体" w:cs="宋体"/>
          <w:sz w:val="21"/>
          <w:szCs w:val="21"/>
        </w:rPr>
        <w:t xml:space="preserve">(B)745、 对危险废物的容器和包装物以及收集、贮存、运输、处置危险废物的设施、场所，必须： </w:t>
      </w:r>
    </w:p>
    <w:p>
      <w:pPr>
        <w:rPr>
          <w:rFonts w:hint="eastAsia" w:ascii="宋体" w:hAnsi="宋体" w:eastAsia="宋体" w:cs="宋体"/>
          <w:sz w:val="21"/>
          <w:szCs w:val="21"/>
        </w:rPr>
      </w:pPr>
      <w:r>
        <w:rPr>
          <w:rFonts w:hint="eastAsia" w:ascii="宋体" w:hAnsi="宋体" w:eastAsia="宋体" w:cs="宋体"/>
          <w:sz w:val="21"/>
          <w:szCs w:val="21"/>
        </w:rPr>
        <w:t>A．设置危险废物识别标志 B．设置识别标志</w:t>
      </w:r>
    </w:p>
    <w:p>
      <w:pPr>
        <w:rPr>
          <w:rFonts w:hint="eastAsia" w:ascii="宋体" w:hAnsi="宋体" w:eastAsia="宋体" w:cs="宋体"/>
          <w:sz w:val="21"/>
          <w:szCs w:val="21"/>
        </w:rPr>
      </w:pPr>
      <w:r>
        <w:rPr>
          <w:rFonts w:hint="eastAsia" w:ascii="宋体" w:hAnsi="宋体" w:eastAsia="宋体" w:cs="宋体"/>
          <w:sz w:val="21"/>
          <w:szCs w:val="21"/>
        </w:rPr>
        <w:t>C．设置生活垃圾识别标志 D.不用设置任何标志</w:t>
      </w:r>
    </w:p>
    <w:p>
      <w:pPr>
        <w:rPr>
          <w:rFonts w:hint="eastAsia" w:ascii="宋体" w:hAnsi="宋体" w:eastAsia="宋体" w:cs="宋体"/>
          <w:sz w:val="21"/>
          <w:szCs w:val="21"/>
        </w:rPr>
      </w:pPr>
      <w:r>
        <w:rPr>
          <w:rFonts w:hint="eastAsia" w:ascii="宋体" w:hAnsi="宋体" w:eastAsia="宋体" w:cs="宋体"/>
          <w:sz w:val="21"/>
          <w:szCs w:val="21"/>
        </w:rPr>
        <w:t xml:space="preserve">(B)746,、有人触电时，使触电人员脱离电源的错误方法是： </w:t>
      </w:r>
    </w:p>
    <w:p>
      <w:pPr>
        <w:rPr>
          <w:rFonts w:hint="eastAsia" w:ascii="宋体" w:hAnsi="宋体" w:eastAsia="宋体" w:cs="宋体"/>
          <w:sz w:val="21"/>
          <w:szCs w:val="21"/>
        </w:rPr>
      </w:pPr>
      <w:r>
        <w:rPr>
          <w:rFonts w:hint="eastAsia" w:ascii="宋体" w:hAnsi="宋体" w:eastAsia="宋体" w:cs="宋体"/>
          <w:sz w:val="21"/>
          <w:szCs w:val="21"/>
        </w:rPr>
        <w:t>A. 借助工具使触电者脱离电源 B. 抓触电人的手</w:t>
      </w:r>
    </w:p>
    <w:p>
      <w:pPr>
        <w:rPr>
          <w:rFonts w:hint="eastAsia" w:ascii="宋体" w:hAnsi="宋体" w:eastAsia="宋体" w:cs="宋体"/>
          <w:sz w:val="21"/>
          <w:szCs w:val="21"/>
        </w:rPr>
      </w:pPr>
      <w:r>
        <w:rPr>
          <w:rFonts w:hint="eastAsia" w:ascii="宋体" w:hAnsi="宋体" w:eastAsia="宋体" w:cs="宋体"/>
          <w:sz w:val="21"/>
          <w:szCs w:val="21"/>
        </w:rPr>
        <w:t>C. 抓触电人的干燥外衣 D. 切断电源</w:t>
      </w:r>
    </w:p>
    <w:p>
      <w:pPr>
        <w:rPr>
          <w:rFonts w:hint="eastAsia" w:ascii="宋体" w:hAnsi="宋体" w:eastAsia="宋体" w:cs="宋体"/>
          <w:sz w:val="21"/>
          <w:szCs w:val="21"/>
        </w:rPr>
      </w:pPr>
      <w:r>
        <w:rPr>
          <w:rFonts w:hint="eastAsia" w:ascii="宋体" w:hAnsi="宋体" w:eastAsia="宋体" w:cs="宋体"/>
          <w:sz w:val="21"/>
          <w:szCs w:val="21"/>
        </w:rPr>
        <w:t>(C)747、若某种废液倒入回收桶会发生危险，则应：</w:t>
      </w:r>
    </w:p>
    <w:p>
      <w:pPr>
        <w:rPr>
          <w:rFonts w:hint="eastAsia" w:ascii="宋体" w:hAnsi="宋体" w:eastAsia="宋体" w:cs="宋体"/>
          <w:sz w:val="21"/>
          <w:szCs w:val="21"/>
        </w:rPr>
      </w:pPr>
      <w:r>
        <w:rPr>
          <w:rFonts w:hint="eastAsia" w:ascii="宋体" w:hAnsi="宋体" w:eastAsia="宋体" w:cs="宋体"/>
          <w:sz w:val="21"/>
          <w:szCs w:val="21"/>
        </w:rPr>
        <w:t>A．直接向下水口倾倒 B．随垃圾一起丢弃</w:t>
      </w:r>
    </w:p>
    <w:p>
      <w:pPr>
        <w:rPr>
          <w:rFonts w:hint="eastAsia" w:ascii="宋体" w:hAnsi="宋体" w:eastAsia="宋体" w:cs="宋体"/>
          <w:sz w:val="21"/>
          <w:szCs w:val="21"/>
        </w:rPr>
      </w:pPr>
      <w:r>
        <w:rPr>
          <w:rFonts w:hint="eastAsia" w:ascii="宋体" w:hAnsi="宋体" w:eastAsia="宋体" w:cs="宋体"/>
          <w:sz w:val="21"/>
          <w:szCs w:val="21"/>
        </w:rPr>
        <w:t>C．单独暂存于容器中，并贴上标签D. 以上都是</w:t>
      </w:r>
    </w:p>
    <w:p>
      <w:pPr>
        <w:rPr>
          <w:rFonts w:hint="eastAsia" w:ascii="宋体" w:hAnsi="宋体" w:eastAsia="宋体" w:cs="宋体"/>
          <w:sz w:val="21"/>
          <w:szCs w:val="21"/>
        </w:rPr>
      </w:pPr>
      <w:r>
        <w:rPr>
          <w:rFonts w:hint="eastAsia" w:ascii="宋体" w:hAnsi="宋体" w:eastAsia="宋体" w:cs="宋体"/>
          <w:sz w:val="21"/>
          <w:szCs w:val="21"/>
        </w:rPr>
        <w:t xml:space="preserve">(B)748、被火困在室内,如何逃生？ </w:t>
      </w:r>
    </w:p>
    <w:p>
      <w:pPr>
        <w:rPr>
          <w:rFonts w:hint="eastAsia" w:ascii="宋体" w:hAnsi="宋体" w:eastAsia="宋体" w:cs="宋体"/>
          <w:sz w:val="21"/>
          <w:szCs w:val="21"/>
        </w:rPr>
      </w:pPr>
      <w:r>
        <w:rPr>
          <w:rFonts w:hint="eastAsia" w:ascii="宋体" w:hAnsi="宋体" w:eastAsia="宋体" w:cs="宋体"/>
          <w:sz w:val="21"/>
          <w:szCs w:val="21"/>
        </w:rPr>
        <w:t xml:space="preserve">A. 跳楼 </w:t>
      </w:r>
    </w:p>
    <w:p>
      <w:pPr>
        <w:rPr>
          <w:rFonts w:hint="eastAsia" w:ascii="宋体" w:hAnsi="宋体" w:eastAsia="宋体" w:cs="宋体"/>
          <w:sz w:val="21"/>
          <w:szCs w:val="21"/>
        </w:rPr>
      </w:pPr>
      <w:r>
        <w:rPr>
          <w:rFonts w:hint="eastAsia" w:ascii="宋体" w:hAnsi="宋体" w:eastAsia="宋体" w:cs="宋体"/>
          <w:sz w:val="21"/>
          <w:szCs w:val="21"/>
        </w:rPr>
        <w:t>B. 到窗口或阳台挥动物品求救、用床单或绳子拴在室内牢固处下到下一层逃生</w:t>
      </w:r>
    </w:p>
    <w:p>
      <w:pPr>
        <w:rPr>
          <w:rFonts w:hint="eastAsia" w:ascii="宋体" w:hAnsi="宋体" w:eastAsia="宋体" w:cs="宋体"/>
          <w:sz w:val="21"/>
          <w:szCs w:val="21"/>
        </w:rPr>
      </w:pPr>
      <w:r>
        <w:rPr>
          <w:rFonts w:hint="eastAsia" w:ascii="宋体" w:hAnsi="宋体" w:eastAsia="宋体" w:cs="宋体"/>
          <w:sz w:val="21"/>
          <w:szCs w:val="21"/>
        </w:rPr>
        <w:t>C. 躲到床下,等待救援</w:t>
      </w:r>
    </w:p>
    <w:p>
      <w:pPr>
        <w:rPr>
          <w:rFonts w:hint="eastAsia" w:ascii="宋体" w:hAnsi="宋体" w:eastAsia="宋体" w:cs="宋体"/>
          <w:sz w:val="21"/>
          <w:szCs w:val="21"/>
        </w:rPr>
      </w:pPr>
      <w:r>
        <w:rPr>
          <w:rFonts w:hint="eastAsia" w:ascii="宋体" w:hAnsi="宋体" w:eastAsia="宋体" w:cs="宋体"/>
          <w:sz w:val="21"/>
          <w:szCs w:val="21"/>
        </w:rPr>
        <w:t>D. 打开门,冲出去</w:t>
      </w:r>
    </w:p>
    <w:p>
      <w:pPr>
        <w:rPr>
          <w:rFonts w:hint="eastAsia" w:ascii="宋体" w:hAnsi="宋体" w:eastAsia="宋体" w:cs="宋体"/>
          <w:sz w:val="21"/>
          <w:szCs w:val="21"/>
        </w:rPr>
      </w:pPr>
      <w:r>
        <w:rPr>
          <w:rFonts w:hint="eastAsia" w:ascii="宋体" w:hAnsi="宋体" w:eastAsia="宋体" w:cs="宋体"/>
          <w:sz w:val="21"/>
          <w:szCs w:val="21"/>
        </w:rPr>
        <w:t xml:space="preserve">(B)749、进行危险性实验时，应： </w:t>
      </w:r>
    </w:p>
    <w:p>
      <w:pPr>
        <w:rPr>
          <w:rFonts w:hint="eastAsia" w:ascii="宋体" w:hAnsi="宋体" w:eastAsia="宋体" w:cs="宋体"/>
          <w:sz w:val="21"/>
          <w:szCs w:val="21"/>
        </w:rPr>
      </w:pPr>
      <w:r>
        <w:rPr>
          <w:rFonts w:hint="eastAsia" w:ascii="宋体" w:hAnsi="宋体" w:eastAsia="宋体" w:cs="宋体"/>
          <w:sz w:val="21"/>
          <w:szCs w:val="21"/>
        </w:rPr>
        <w:t>A．单人操作 B．必须要有两人以上</w:t>
      </w:r>
    </w:p>
    <w:p>
      <w:pPr>
        <w:rPr>
          <w:rFonts w:hint="eastAsia" w:ascii="宋体" w:hAnsi="宋体" w:eastAsia="宋体" w:cs="宋体"/>
          <w:sz w:val="21"/>
          <w:szCs w:val="21"/>
        </w:rPr>
      </w:pPr>
      <w:r>
        <w:rPr>
          <w:rFonts w:hint="eastAsia" w:ascii="宋体" w:hAnsi="宋体" w:eastAsia="宋体" w:cs="宋体"/>
          <w:sz w:val="21"/>
          <w:szCs w:val="21"/>
        </w:rPr>
        <w:t>C．必须要有三人D. 以上都是</w:t>
      </w:r>
    </w:p>
    <w:p>
      <w:pPr>
        <w:rPr>
          <w:rFonts w:hint="eastAsia" w:ascii="宋体" w:hAnsi="宋体" w:eastAsia="宋体" w:cs="宋体"/>
          <w:sz w:val="21"/>
          <w:szCs w:val="21"/>
        </w:rPr>
      </w:pPr>
      <w:r>
        <w:rPr>
          <w:rFonts w:hint="eastAsia" w:ascii="宋体" w:hAnsi="宋体" w:eastAsia="宋体" w:cs="宋体"/>
          <w:sz w:val="21"/>
          <w:szCs w:val="21"/>
        </w:rPr>
        <w:t>(B)750、金属钾、钠、锂、钙、电石等固体化学试剂，遇水即可发生激烈反应，并放出大量热，也可产生爆炸，它们应如何存放：</w:t>
      </w:r>
    </w:p>
    <w:p>
      <w:pPr>
        <w:rPr>
          <w:rFonts w:hint="eastAsia" w:ascii="宋体" w:hAnsi="宋体" w:eastAsia="宋体" w:cs="宋体"/>
          <w:sz w:val="21"/>
          <w:szCs w:val="21"/>
        </w:rPr>
      </w:pPr>
      <w:r>
        <w:rPr>
          <w:rFonts w:hint="eastAsia" w:ascii="宋体" w:hAnsi="宋体" w:eastAsia="宋体" w:cs="宋体"/>
          <w:sz w:val="21"/>
          <w:szCs w:val="21"/>
        </w:rPr>
        <w:t xml:space="preserve">A. 直接放在试剂瓶中保存 </w:t>
      </w:r>
    </w:p>
    <w:p>
      <w:pPr>
        <w:rPr>
          <w:rFonts w:hint="eastAsia" w:ascii="宋体" w:hAnsi="宋体" w:eastAsia="宋体" w:cs="宋体"/>
          <w:sz w:val="21"/>
          <w:szCs w:val="21"/>
        </w:rPr>
      </w:pPr>
      <w:r>
        <w:rPr>
          <w:rFonts w:hint="eastAsia" w:ascii="宋体" w:hAnsi="宋体" w:eastAsia="宋体" w:cs="宋体"/>
          <w:sz w:val="21"/>
          <w:szCs w:val="21"/>
        </w:rPr>
        <w:t>B. 浸没在煤油中保存（容器不得渗漏），附近不得有盐酸、硝酸等散发酸雾的物质存在</w:t>
      </w:r>
    </w:p>
    <w:p>
      <w:pPr>
        <w:rPr>
          <w:rFonts w:hint="eastAsia" w:ascii="宋体" w:hAnsi="宋体" w:eastAsia="宋体" w:cs="宋体"/>
          <w:sz w:val="21"/>
          <w:szCs w:val="21"/>
        </w:rPr>
      </w:pPr>
      <w:r>
        <w:rPr>
          <w:rFonts w:hint="eastAsia" w:ascii="宋体" w:hAnsi="宋体" w:eastAsia="宋体" w:cs="宋体"/>
          <w:sz w:val="21"/>
          <w:szCs w:val="21"/>
        </w:rPr>
        <w:t xml:space="preserve">C. 用纸密封包裹存放 </w:t>
      </w:r>
    </w:p>
    <w:p>
      <w:pPr>
        <w:rPr>
          <w:rFonts w:hint="eastAsia" w:ascii="宋体" w:hAnsi="宋体" w:eastAsia="宋体" w:cs="宋体"/>
          <w:sz w:val="21"/>
          <w:szCs w:val="21"/>
        </w:rPr>
      </w:pPr>
      <w:r>
        <w:rPr>
          <w:rFonts w:hint="eastAsia" w:ascii="宋体" w:hAnsi="宋体" w:eastAsia="宋体" w:cs="宋体"/>
          <w:sz w:val="21"/>
          <w:szCs w:val="21"/>
        </w:rPr>
        <w:t>D. 放在铁盒子里</w:t>
      </w:r>
    </w:p>
    <w:p>
      <w:pPr>
        <w:rPr>
          <w:rFonts w:hint="eastAsia" w:ascii="宋体" w:hAnsi="宋体" w:eastAsia="宋体" w:cs="宋体"/>
          <w:sz w:val="21"/>
          <w:szCs w:val="21"/>
        </w:rPr>
      </w:pPr>
      <w:r>
        <w:rPr>
          <w:rFonts w:hint="eastAsia" w:ascii="宋体" w:hAnsi="宋体" w:eastAsia="宋体" w:cs="宋体"/>
          <w:sz w:val="21"/>
          <w:szCs w:val="21"/>
        </w:rPr>
        <w:t xml:space="preserve">(B)751、如果工作场所潮湿，为避免触电，使用手持电动工具的人应： </w:t>
      </w:r>
    </w:p>
    <w:p>
      <w:pPr>
        <w:rPr>
          <w:rFonts w:hint="eastAsia" w:ascii="宋体" w:hAnsi="宋体" w:eastAsia="宋体" w:cs="宋体"/>
          <w:sz w:val="21"/>
          <w:szCs w:val="21"/>
        </w:rPr>
      </w:pPr>
      <w:r>
        <w:rPr>
          <w:rFonts w:hint="eastAsia" w:ascii="宋体" w:hAnsi="宋体" w:eastAsia="宋体" w:cs="宋体"/>
          <w:sz w:val="21"/>
          <w:szCs w:val="21"/>
        </w:rPr>
        <w:t>A．站在铁板上操作 B．站在绝缘胶板上操作</w:t>
      </w:r>
    </w:p>
    <w:p>
      <w:pPr>
        <w:rPr>
          <w:rFonts w:hint="eastAsia" w:ascii="宋体" w:hAnsi="宋体" w:eastAsia="宋体" w:cs="宋体"/>
          <w:sz w:val="21"/>
          <w:szCs w:val="21"/>
        </w:rPr>
      </w:pPr>
      <w:r>
        <w:rPr>
          <w:rFonts w:hint="eastAsia" w:ascii="宋体" w:hAnsi="宋体" w:eastAsia="宋体" w:cs="宋体"/>
          <w:sz w:val="21"/>
          <w:szCs w:val="21"/>
        </w:rPr>
        <w:t>C．穿防静电鞋操作 D. 戴上安全帽</w:t>
      </w:r>
    </w:p>
    <w:p>
      <w:pPr>
        <w:rPr>
          <w:rFonts w:hint="eastAsia" w:ascii="宋体" w:hAnsi="宋体" w:eastAsia="宋体" w:cs="宋体"/>
          <w:sz w:val="21"/>
          <w:szCs w:val="21"/>
        </w:rPr>
      </w:pPr>
      <w:r>
        <w:rPr>
          <w:rFonts w:hint="eastAsia" w:ascii="宋体" w:hAnsi="宋体" w:eastAsia="宋体" w:cs="宋体"/>
          <w:sz w:val="21"/>
          <w:szCs w:val="21"/>
        </w:rPr>
        <w:t>（C）752、苯急性中毒主要表现为对中枢神经系统的麻醉作用，而慢性中毒主要为什么系统的损害</w:t>
      </w:r>
    </w:p>
    <w:p>
      <w:pPr>
        <w:rPr>
          <w:rFonts w:hint="eastAsia" w:ascii="宋体" w:hAnsi="宋体" w:eastAsia="宋体" w:cs="宋体"/>
          <w:sz w:val="21"/>
          <w:szCs w:val="21"/>
        </w:rPr>
      </w:pPr>
      <w:r>
        <w:rPr>
          <w:rFonts w:hint="eastAsia" w:ascii="宋体" w:hAnsi="宋体" w:eastAsia="宋体" w:cs="宋体"/>
          <w:sz w:val="21"/>
          <w:szCs w:val="21"/>
        </w:rPr>
        <w:t>A呼吸系统 B消化系统 C造血系统D. 以上都是</w:t>
      </w:r>
    </w:p>
    <w:p>
      <w:pPr>
        <w:rPr>
          <w:rFonts w:hint="eastAsia" w:ascii="宋体" w:hAnsi="宋体" w:eastAsia="宋体" w:cs="宋体"/>
          <w:sz w:val="21"/>
          <w:szCs w:val="21"/>
        </w:rPr>
      </w:pPr>
      <w:r>
        <w:rPr>
          <w:rFonts w:hint="eastAsia" w:ascii="宋体" w:hAnsi="宋体" w:eastAsia="宋体" w:cs="宋体"/>
          <w:sz w:val="21"/>
          <w:szCs w:val="21"/>
        </w:rPr>
        <w:t xml:space="preserve">（ B）753、当油脂等有机物沾污氧气钢瓶时，应立即用（   ）洗净。 </w:t>
      </w:r>
    </w:p>
    <w:p>
      <w:pPr>
        <w:rPr>
          <w:rFonts w:hint="eastAsia" w:ascii="宋体" w:hAnsi="宋体" w:eastAsia="宋体" w:cs="宋体"/>
          <w:sz w:val="21"/>
          <w:szCs w:val="21"/>
        </w:rPr>
      </w:pPr>
      <w:r>
        <w:rPr>
          <w:rFonts w:hint="eastAsia" w:ascii="宋体" w:hAnsi="宋体" w:eastAsia="宋体" w:cs="宋体"/>
          <w:sz w:val="21"/>
          <w:szCs w:val="21"/>
        </w:rPr>
        <w:t>A乙醇 B四氯化碳 C水 D汽油</w:t>
      </w:r>
    </w:p>
    <w:p>
      <w:pPr>
        <w:rPr>
          <w:rFonts w:hint="eastAsia" w:ascii="宋体" w:hAnsi="宋体" w:eastAsia="宋体" w:cs="宋体"/>
          <w:sz w:val="21"/>
          <w:szCs w:val="21"/>
        </w:rPr>
      </w:pPr>
      <w:r>
        <w:rPr>
          <w:rFonts w:hint="eastAsia" w:ascii="宋体" w:hAnsi="宋体" w:eastAsia="宋体" w:cs="宋体"/>
          <w:sz w:val="21"/>
          <w:szCs w:val="21"/>
        </w:rPr>
        <w:t>（ C ）754、以下药品中，可以与水直接接触的是：( )</w:t>
      </w:r>
    </w:p>
    <w:p>
      <w:pPr>
        <w:rPr>
          <w:rFonts w:hint="eastAsia" w:ascii="宋体" w:hAnsi="宋体" w:eastAsia="宋体" w:cs="宋体"/>
          <w:sz w:val="21"/>
          <w:szCs w:val="21"/>
        </w:rPr>
      </w:pPr>
      <w:r>
        <w:rPr>
          <w:rFonts w:hint="eastAsia" w:ascii="宋体" w:hAnsi="宋体" w:eastAsia="宋体" w:cs="宋体"/>
          <w:sz w:val="21"/>
          <w:szCs w:val="21"/>
        </w:rPr>
        <w:t>A.金属钠、钾</w:t>
      </w:r>
    </w:p>
    <w:p>
      <w:pPr>
        <w:rPr>
          <w:rFonts w:hint="eastAsia" w:ascii="宋体" w:hAnsi="宋体" w:eastAsia="宋体" w:cs="宋体"/>
          <w:sz w:val="21"/>
          <w:szCs w:val="21"/>
        </w:rPr>
      </w:pPr>
      <w:r>
        <w:rPr>
          <w:rFonts w:hint="eastAsia" w:ascii="宋体" w:hAnsi="宋体" w:eastAsia="宋体" w:cs="宋体"/>
          <w:sz w:val="21"/>
          <w:szCs w:val="21"/>
        </w:rPr>
        <w:t>B.电石</w:t>
      </w:r>
    </w:p>
    <w:p>
      <w:pPr>
        <w:rPr>
          <w:rFonts w:hint="eastAsia" w:ascii="宋体" w:hAnsi="宋体" w:eastAsia="宋体" w:cs="宋体"/>
          <w:sz w:val="21"/>
          <w:szCs w:val="21"/>
        </w:rPr>
      </w:pPr>
      <w:r>
        <w:rPr>
          <w:rFonts w:hint="eastAsia" w:ascii="宋体" w:hAnsi="宋体" w:eastAsia="宋体" w:cs="宋体"/>
          <w:sz w:val="21"/>
          <w:szCs w:val="21"/>
        </w:rPr>
        <w:t xml:space="preserve">      C.白磷</w:t>
      </w:r>
    </w:p>
    <w:p>
      <w:pPr>
        <w:rPr>
          <w:rFonts w:hint="eastAsia" w:ascii="宋体" w:hAnsi="宋体" w:eastAsia="宋体" w:cs="宋体"/>
          <w:sz w:val="21"/>
          <w:szCs w:val="21"/>
        </w:rPr>
      </w:pPr>
      <w:r>
        <w:rPr>
          <w:rFonts w:hint="eastAsia" w:ascii="宋体" w:hAnsi="宋体" w:eastAsia="宋体" w:cs="宋体"/>
          <w:sz w:val="21"/>
          <w:szCs w:val="21"/>
        </w:rPr>
        <w:t>D.金属氢化物</w:t>
      </w:r>
    </w:p>
    <w:p>
      <w:pPr>
        <w:rPr>
          <w:rFonts w:hint="eastAsia" w:ascii="宋体" w:hAnsi="宋体" w:eastAsia="宋体" w:cs="宋体"/>
          <w:sz w:val="21"/>
          <w:szCs w:val="21"/>
        </w:rPr>
      </w:pPr>
      <w:r>
        <w:rPr>
          <w:rFonts w:hint="eastAsia" w:ascii="宋体" w:hAnsi="宋体" w:eastAsia="宋体" w:cs="宋体"/>
          <w:sz w:val="21"/>
          <w:szCs w:val="21"/>
        </w:rPr>
        <w:t>（ B ）755、下列哪项措施不是减少气溶胶产生的有效方法： （ ）</w:t>
      </w:r>
    </w:p>
    <w:p>
      <w:pPr>
        <w:rPr>
          <w:rFonts w:hint="eastAsia" w:ascii="宋体" w:hAnsi="宋体" w:eastAsia="宋体" w:cs="宋体"/>
          <w:sz w:val="21"/>
          <w:szCs w:val="21"/>
        </w:rPr>
      </w:pPr>
      <w:r>
        <w:rPr>
          <w:rFonts w:hint="eastAsia" w:ascii="宋体" w:hAnsi="宋体" w:eastAsia="宋体" w:cs="宋体"/>
          <w:sz w:val="21"/>
          <w:szCs w:val="21"/>
        </w:rPr>
        <w:t>A.规范操作</w:t>
      </w:r>
    </w:p>
    <w:p>
      <w:pPr>
        <w:rPr>
          <w:rFonts w:hint="eastAsia" w:ascii="宋体" w:hAnsi="宋体" w:eastAsia="宋体" w:cs="宋体"/>
          <w:sz w:val="21"/>
          <w:szCs w:val="21"/>
        </w:rPr>
      </w:pPr>
      <w:r>
        <w:rPr>
          <w:rFonts w:hint="eastAsia" w:ascii="宋体" w:hAnsi="宋体" w:eastAsia="宋体" w:cs="宋体"/>
          <w:sz w:val="21"/>
          <w:szCs w:val="21"/>
        </w:rPr>
        <w:t>B.戴眼罩</w:t>
      </w:r>
    </w:p>
    <w:p>
      <w:pPr>
        <w:rPr>
          <w:rFonts w:hint="eastAsia" w:ascii="宋体" w:hAnsi="宋体" w:eastAsia="宋体" w:cs="宋体"/>
          <w:sz w:val="21"/>
          <w:szCs w:val="21"/>
        </w:rPr>
      </w:pPr>
      <w:r>
        <w:rPr>
          <w:rFonts w:hint="eastAsia" w:ascii="宋体" w:hAnsi="宋体" w:eastAsia="宋体" w:cs="宋体"/>
          <w:sz w:val="21"/>
          <w:szCs w:val="21"/>
        </w:rPr>
        <w:t>C.加强人员培训</w:t>
      </w:r>
    </w:p>
    <w:p>
      <w:pPr>
        <w:rPr>
          <w:rFonts w:hint="eastAsia" w:ascii="宋体" w:hAnsi="宋体" w:eastAsia="宋体" w:cs="宋体"/>
          <w:sz w:val="21"/>
          <w:szCs w:val="21"/>
        </w:rPr>
      </w:pPr>
      <w:r>
        <w:rPr>
          <w:rFonts w:hint="eastAsia" w:ascii="宋体" w:hAnsi="宋体" w:eastAsia="宋体" w:cs="宋体"/>
          <w:sz w:val="21"/>
          <w:szCs w:val="21"/>
        </w:rPr>
        <w:t>D.改进操作技术</w:t>
      </w:r>
    </w:p>
    <w:p>
      <w:pPr>
        <w:rPr>
          <w:rFonts w:hint="eastAsia" w:ascii="宋体" w:hAnsi="宋体" w:eastAsia="宋体" w:cs="宋体"/>
          <w:sz w:val="21"/>
          <w:szCs w:val="21"/>
        </w:rPr>
      </w:pPr>
      <w:r>
        <w:rPr>
          <w:rFonts w:hint="eastAsia" w:ascii="宋体" w:hAnsi="宋体" w:eastAsia="宋体" w:cs="宋体"/>
          <w:sz w:val="21"/>
          <w:szCs w:val="21"/>
        </w:rPr>
        <w:t>( C )756、公共场所发生火灾时，该公共场所的现场工作人员应（ ）。</w:t>
      </w:r>
    </w:p>
    <w:p>
      <w:pPr>
        <w:rPr>
          <w:rFonts w:hint="eastAsia" w:ascii="宋体" w:hAnsi="宋体" w:eastAsia="宋体" w:cs="宋体"/>
          <w:sz w:val="21"/>
          <w:szCs w:val="21"/>
        </w:rPr>
      </w:pPr>
      <w:r>
        <w:rPr>
          <w:rFonts w:hint="eastAsia" w:ascii="宋体" w:hAnsi="宋体" w:eastAsia="宋体" w:cs="宋体"/>
          <w:sz w:val="21"/>
          <w:szCs w:val="21"/>
        </w:rPr>
        <w:t>A.迅速撤离</w:t>
      </w:r>
    </w:p>
    <w:p>
      <w:pPr>
        <w:rPr>
          <w:rFonts w:hint="eastAsia" w:ascii="宋体" w:hAnsi="宋体" w:eastAsia="宋体" w:cs="宋体"/>
          <w:sz w:val="21"/>
          <w:szCs w:val="21"/>
        </w:rPr>
      </w:pPr>
      <w:r>
        <w:rPr>
          <w:rFonts w:hint="eastAsia" w:ascii="宋体" w:hAnsi="宋体" w:eastAsia="宋体" w:cs="宋体"/>
          <w:sz w:val="21"/>
          <w:szCs w:val="21"/>
        </w:rPr>
        <w:t>B.抢救贵重物品</w:t>
      </w:r>
    </w:p>
    <w:p>
      <w:pPr>
        <w:rPr>
          <w:rFonts w:hint="eastAsia" w:ascii="宋体" w:hAnsi="宋体" w:eastAsia="宋体" w:cs="宋体"/>
          <w:sz w:val="21"/>
          <w:szCs w:val="21"/>
        </w:rPr>
      </w:pPr>
      <w:r>
        <w:rPr>
          <w:rFonts w:hint="eastAsia" w:ascii="宋体" w:hAnsi="宋体" w:eastAsia="宋体" w:cs="宋体"/>
          <w:sz w:val="21"/>
          <w:szCs w:val="21"/>
        </w:rPr>
        <w:t>C.组织引导在场群众疏散</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D )757、当实验室发生火灾、爆炸等危险事故时，首先应当如何处理？</w:t>
      </w:r>
    </w:p>
    <w:p>
      <w:pPr>
        <w:rPr>
          <w:rFonts w:hint="eastAsia" w:ascii="宋体" w:hAnsi="宋体" w:eastAsia="宋体" w:cs="宋体"/>
          <w:sz w:val="21"/>
          <w:szCs w:val="21"/>
        </w:rPr>
      </w:pPr>
      <w:r>
        <w:rPr>
          <w:rFonts w:hint="eastAsia" w:ascii="宋体" w:hAnsi="宋体" w:eastAsia="宋体" w:cs="宋体"/>
          <w:sz w:val="21"/>
          <w:szCs w:val="21"/>
        </w:rPr>
        <w:t>A.迅速撤离实验室</w:t>
      </w:r>
    </w:p>
    <w:p>
      <w:pPr>
        <w:rPr>
          <w:rFonts w:hint="eastAsia" w:ascii="宋体" w:hAnsi="宋体" w:eastAsia="宋体" w:cs="宋体"/>
          <w:sz w:val="21"/>
          <w:szCs w:val="21"/>
        </w:rPr>
      </w:pPr>
      <w:r>
        <w:rPr>
          <w:rFonts w:hint="eastAsia" w:ascii="宋体" w:hAnsi="宋体" w:eastAsia="宋体" w:cs="宋体"/>
          <w:sz w:val="21"/>
          <w:szCs w:val="21"/>
        </w:rPr>
        <w:t>B.自己留下来排查事故原因</w:t>
      </w:r>
    </w:p>
    <w:p>
      <w:pPr>
        <w:rPr>
          <w:rFonts w:hint="eastAsia" w:ascii="宋体" w:hAnsi="宋体" w:eastAsia="宋体" w:cs="宋体"/>
          <w:sz w:val="21"/>
          <w:szCs w:val="21"/>
        </w:rPr>
      </w:pPr>
      <w:r>
        <w:rPr>
          <w:rFonts w:hint="eastAsia" w:ascii="宋体" w:hAnsi="宋体" w:eastAsia="宋体" w:cs="宋体"/>
          <w:sz w:val="21"/>
          <w:szCs w:val="21"/>
        </w:rPr>
        <w:t>C.打电话求救</w:t>
      </w:r>
    </w:p>
    <w:p>
      <w:pPr>
        <w:rPr>
          <w:rFonts w:hint="eastAsia" w:ascii="宋体" w:hAnsi="宋体" w:eastAsia="宋体" w:cs="宋体"/>
          <w:sz w:val="21"/>
          <w:szCs w:val="21"/>
        </w:rPr>
      </w:pPr>
      <w:r>
        <w:rPr>
          <w:rFonts w:hint="eastAsia" w:ascii="宋体" w:hAnsi="宋体" w:eastAsia="宋体" w:cs="宋体"/>
          <w:sz w:val="21"/>
          <w:szCs w:val="21"/>
        </w:rPr>
        <w:t>D.切断电源</w:t>
      </w:r>
    </w:p>
    <w:p>
      <w:pPr>
        <w:rPr>
          <w:rFonts w:hint="eastAsia" w:ascii="宋体" w:hAnsi="宋体" w:eastAsia="宋体" w:cs="宋体"/>
          <w:sz w:val="21"/>
          <w:szCs w:val="21"/>
        </w:rPr>
      </w:pPr>
      <w:r>
        <w:rPr>
          <w:rFonts w:hint="eastAsia" w:ascii="宋体" w:hAnsi="宋体" w:eastAsia="宋体" w:cs="宋体"/>
          <w:sz w:val="21"/>
          <w:szCs w:val="21"/>
        </w:rPr>
        <w:t>( C )758、丙酮属于何种级别的毒性</w:t>
      </w:r>
    </w:p>
    <w:p>
      <w:pPr>
        <w:rPr>
          <w:rFonts w:hint="eastAsia" w:ascii="宋体" w:hAnsi="宋体" w:eastAsia="宋体" w:cs="宋体"/>
          <w:sz w:val="21"/>
          <w:szCs w:val="21"/>
        </w:rPr>
      </w:pPr>
      <w:r>
        <w:rPr>
          <w:rFonts w:hint="eastAsia" w:ascii="宋体" w:hAnsi="宋体" w:eastAsia="宋体" w:cs="宋体"/>
          <w:sz w:val="21"/>
          <w:szCs w:val="21"/>
        </w:rPr>
        <w:t>A.剧毒</w:t>
      </w:r>
    </w:p>
    <w:p>
      <w:pPr>
        <w:rPr>
          <w:rFonts w:hint="eastAsia" w:ascii="宋体" w:hAnsi="宋体" w:eastAsia="宋体" w:cs="宋体"/>
          <w:sz w:val="21"/>
          <w:szCs w:val="21"/>
        </w:rPr>
      </w:pPr>
      <w:r>
        <w:rPr>
          <w:rFonts w:hint="eastAsia" w:ascii="宋体" w:hAnsi="宋体" w:eastAsia="宋体" w:cs="宋体"/>
          <w:sz w:val="21"/>
          <w:szCs w:val="21"/>
        </w:rPr>
        <w:t>B.高毒</w:t>
      </w:r>
    </w:p>
    <w:p>
      <w:pPr>
        <w:rPr>
          <w:rFonts w:hint="eastAsia" w:ascii="宋体" w:hAnsi="宋体" w:eastAsia="宋体" w:cs="宋体"/>
          <w:sz w:val="21"/>
          <w:szCs w:val="21"/>
        </w:rPr>
      </w:pPr>
      <w:r>
        <w:rPr>
          <w:rFonts w:hint="eastAsia" w:ascii="宋体" w:hAnsi="宋体" w:eastAsia="宋体" w:cs="宋体"/>
          <w:sz w:val="21"/>
          <w:szCs w:val="21"/>
        </w:rPr>
        <w:t>C.低毒</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A )759、如果实验出现火情，要立即：</w:t>
      </w:r>
    </w:p>
    <w:p>
      <w:pPr>
        <w:rPr>
          <w:rFonts w:hint="eastAsia" w:ascii="宋体" w:hAnsi="宋体" w:eastAsia="宋体" w:cs="宋体"/>
          <w:sz w:val="21"/>
          <w:szCs w:val="21"/>
        </w:rPr>
      </w:pPr>
      <w:r>
        <w:rPr>
          <w:rFonts w:hint="eastAsia" w:ascii="宋体" w:hAnsi="宋体" w:eastAsia="宋体" w:cs="宋体"/>
          <w:sz w:val="21"/>
          <w:szCs w:val="21"/>
        </w:rPr>
        <w:t>A.停止加热，移开可燃物，切断电源，用灭火器灭火</w:t>
      </w:r>
    </w:p>
    <w:p>
      <w:pPr>
        <w:rPr>
          <w:rFonts w:hint="eastAsia" w:ascii="宋体" w:hAnsi="宋体" w:eastAsia="宋体" w:cs="宋体"/>
          <w:sz w:val="21"/>
          <w:szCs w:val="21"/>
        </w:rPr>
      </w:pPr>
      <w:r>
        <w:rPr>
          <w:rFonts w:hint="eastAsia" w:ascii="宋体" w:hAnsi="宋体" w:eastAsia="宋体" w:cs="宋体"/>
          <w:sz w:val="21"/>
          <w:szCs w:val="21"/>
        </w:rPr>
        <w:t>B.打开实验室门，尽快疏散、撤离人员</w:t>
      </w:r>
    </w:p>
    <w:p>
      <w:pPr>
        <w:rPr>
          <w:rFonts w:hint="eastAsia" w:ascii="宋体" w:hAnsi="宋体" w:eastAsia="宋体" w:cs="宋体"/>
          <w:sz w:val="21"/>
          <w:szCs w:val="21"/>
        </w:rPr>
      </w:pPr>
      <w:r>
        <w:rPr>
          <w:rFonts w:hint="eastAsia" w:ascii="宋体" w:hAnsi="宋体" w:eastAsia="宋体" w:cs="宋体"/>
          <w:sz w:val="21"/>
          <w:szCs w:val="21"/>
        </w:rPr>
        <w:t>C.用干毛巾覆盖上火源，使火焰熄灭</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C )760、烟头的中心温度大概是多少度？</w:t>
      </w:r>
    </w:p>
    <w:p>
      <w:pPr>
        <w:rPr>
          <w:rFonts w:hint="eastAsia" w:ascii="宋体" w:hAnsi="宋体" w:eastAsia="宋体" w:cs="宋体"/>
          <w:sz w:val="21"/>
          <w:szCs w:val="21"/>
        </w:rPr>
      </w:pPr>
      <w:r>
        <w:rPr>
          <w:rFonts w:hint="eastAsia" w:ascii="宋体" w:hAnsi="宋体" w:eastAsia="宋体" w:cs="宋体"/>
          <w:sz w:val="21"/>
          <w:szCs w:val="21"/>
        </w:rPr>
        <w:t>A.200—300ºC</w:t>
      </w:r>
    </w:p>
    <w:p>
      <w:pPr>
        <w:rPr>
          <w:rFonts w:hint="eastAsia" w:ascii="宋体" w:hAnsi="宋体" w:eastAsia="宋体" w:cs="宋体"/>
          <w:sz w:val="21"/>
          <w:szCs w:val="21"/>
        </w:rPr>
      </w:pPr>
      <w:r>
        <w:rPr>
          <w:rFonts w:hint="eastAsia" w:ascii="宋体" w:hAnsi="宋体" w:eastAsia="宋体" w:cs="宋体"/>
          <w:sz w:val="21"/>
          <w:szCs w:val="21"/>
        </w:rPr>
        <w:t>B.400—500ºC</w:t>
      </w:r>
    </w:p>
    <w:p>
      <w:pPr>
        <w:rPr>
          <w:rFonts w:hint="eastAsia" w:ascii="宋体" w:hAnsi="宋体" w:eastAsia="宋体" w:cs="宋体"/>
          <w:sz w:val="21"/>
          <w:szCs w:val="21"/>
        </w:rPr>
      </w:pPr>
      <w:r>
        <w:rPr>
          <w:rFonts w:hint="eastAsia" w:ascii="宋体" w:hAnsi="宋体" w:eastAsia="宋体" w:cs="宋体"/>
          <w:sz w:val="21"/>
          <w:szCs w:val="21"/>
        </w:rPr>
        <w:t>C.700—800ºC</w:t>
      </w:r>
    </w:p>
    <w:p>
      <w:pPr>
        <w:rPr>
          <w:rFonts w:hint="eastAsia" w:ascii="宋体" w:hAnsi="宋体" w:eastAsia="宋体" w:cs="宋体"/>
          <w:sz w:val="21"/>
          <w:szCs w:val="21"/>
        </w:rPr>
      </w:pPr>
      <w:r>
        <w:rPr>
          <w:rFonts w:hint="eastAsia" w:ascii="宋体" w:hAnsi="宋体" w:eastAsia="宋体" w:cs="宋体"/>
          <w:sz w:val="21"/>
          <w:szCs w:val="21"/>
        </w:rPr>
        <w:t>D.900—1000ºC</w:t>
      </w:r>
    </w:p>
    <w:p>
      <w:pPr>
        <w:rPr>
          <w:rFonts w:hint="eastAsia" w:ascii="宋体" w:hAnsi="宋体" w:eastAsia="宋体" w:cs="宋体"/>
          <w:sz w:val="21"/>
          <w:szCs w:val="21"/>
        </w:rPr>
      </w:pPr>
      <w:r>
        <w:rPr>
          <w:rFonts w:hint="eastAsia" w:ascii="宋体" w:hAnsi="宋体" w:eastAsia="宋体" w:cs="宋体"/>
          <w:sz w:val="21"/>
          <w:szCs w:val="21"/>
        </w:rPr>
        <w:t>( B )761、 以下是安全进行实验工作的基本要素，哪一项不对（ ）</w:t>
      </w:r>
    </w:p>
    <w:p>
      <w:pPr>
        <w:rPr>
          <w:rFonts w:hint="eastAsia" w:ascii="宋体" w:hAnsi="宋体" w:eastAsia="宋体" w:cs="宋体"/>
          <w:sz w:val="21"/>
          <w:szCs w:val="21"/>
        </w:rPr>
      </w:pPr>
      <w:r>
        <w:rPr>
          <w:rFonts w:hint="eastAsia" w:ascii="宋体" w:hAnsi="宋体" w:eastAsia="宋体" w:cs="宋体"/>
          <w:sz w:val="21"/>
          <w:szCs w:val="21"/>
        </w:rPr>
        <w:t>A.取用酸、碱等腐蚀性试剂时，应特别小心，不要洒出</w:t>
      </w:r>
    </w:p>
    <w:p>
      <w:pPr>
        <w:rPr>
          <w:rFonts w:hint="eastAsia" w:ascii="宋体" w:hAnsi="宋体" w:eastAsia="宋体" w:cs="宋体"/>
          <w:sz w:val="21"/>
          <w:szCs w:val="21"/>
        </w:rPr>
      </w:pPr>
      <w:r>
        <w:rPr>
          <w:rFonts w:hint="eastAsia" w:ascii="宋体" w:hAnsi="宋体" w:eastAsia="宋体" w:cs="宋体"/>
          <w:sz w:val="21"/>
          <w:szCs w:val="21"/>
        </w:rPr>
        <w:t>B.废酸液和废碱液可倒入同一个废液缸中处理</w:t>
      </w:r>
    </w:p>
    <w:p>
      <w:pPr>
        <w:rPr>
          <w:rFonts w:hint="eastAsia" w:ascii="宋体" w:hAnsi="宋体" w:eastAsia="宋体" w:cs="宋体"/>
          <w:sz w:val="21"/>
          <w:szCs w:val="21"/>
        </w:rPr>
      </w:pPr>
      <w:r>
        <w:rPr>
          <w:rFonts w:hint="eastAsia" w:ascii="宋体" w:hAnsi="宋体" w:eastAsia="宋体" w:cs="宋体"/>
          <w:sz w:val="21"/>
          <w:szCs w:val="21"/>
        </w:rPr>
        <w:t>C.在热天取用氨水时，最好先用冷水浸泡氨水瓶，使其降温后再开瓶取用</w:t>
      </w:r>
    </w:p>
    <w:p>
      <w:pPr>
        <w:rPr>
          <w:rFonts w:hint="eastAsia" w:ascii="宋体" w:hAnsi="宋体" w:eastAsia="宋体" w:cs="宋体"/>
          <w:sz w:val="21"/>
          <w:szCs w:val="21"/>
        </w:rPr>
      </w:pPr>
      <w:r>
        <w:rPr>
          <w:rFonts w:hint="eastAsia" w:ascii="宋体" w:hAnsi="宋体" w:eastAsia="宋体" w:cs="宋体"/>
          <w:sz w:val="21"/>
          <w:szCs w:val="21"/>
        </w:rPr>
        <w:t>D.对某些强氧化剂（如氯酸钾、硝酸钾、高锰酸钾等）或其混合物，不能研磨，否则将引起爆炸</w:t>
      </w:r>
    </w:p>
    <w:p>
      <w:pPr>
        <w:rPr>
          <w:rFonts w:hint="eastAsia" w:ascii="宋体" w:hAnsi="宋体" w:eastAsia="宋体" w:cs="宋体"/>
          <w:sz w:val="21"/>
          <w:szCs w:val="21"/>
        </w:rPr>
      </w:pPr>
      <w:r>
        <w:rPr>
          <w:rFonts w:hint="eastAsia" w:ascii="宋体" w:hAnsi="宋体" w:eastAsia="宋体" w:cs="宋体"/>
          <w:sz w:val="21"/>
          <w:szCs w:val="21"/>
        </w:rPr>
        <w:t>( C )762、低压验电笔一般适用于交、直流电压为（ ） V 以下。</w:t>
      </w:r>
    </w:p>
    <w:p>
      <w:pPr>
        <w:rPr>
          <w:rFonts w:hint="eastAsia" w:ascii="宋体" w:hAnsi="宋体" w:eastAsia="宋体" w:cs="宋体"/>
          <w:sz w:val="21"/>
          <w:szCs w:val="21"/>
        </w:rPr>
      </w:pPr>
      <w:r>
        <w:rPr>
          <w:rFonts w:hint="eastAsia" w:ascii="宋体" w:hAnsi="宋体" w:eastAsia="宋体" w:cs="宋体"/>
          <w:sz w:val="21"/>
          <w:szCs w:val="21"/>
        </w:rPr>
        <w:t>A.220</w:t>
      </w:r>
    </w:p>
    <w:p>
      <w:pPr>
        <w:rPr>
          <w:rFonts w:hint="eastAsia" w:ascii="宋体" w:hAnsi="宋体" w:eastAsia="宋体" w:cs="宋体"/>
          <w:sz w:val="21"/>
          <w:szCs w:val="21"/>
        </w:rPr>
      </w:pPr>
      <w:r>
        <w:rPr>
          <w:rFonts w:hint="eastAsia" w:ascii="宋体" w:hAnsi="宋体" w:eastAsia="宋体" w:cs="宋体"/>
          <w:sz w:val="21"/>
          <w:szCs w:val="21"/>
        </w:rPr>
        <w:t>B.380</w:t>
      </w:r>
    </w:p>
    <w:p>
      <w:pPr>
        <w:rPr>
          <w:rFonts w:hint="eastAsia" w:ascii="宋体" w:hAnsi="宋体" w:eastAsia="宋体" w:cs="宋体"/>
          <w:sz w:val="21"/>
          <w:szCs w:val="21"/>
        </w:rPr>
      </w:pPr>
      <w:r>
        <w:rPr>
          <w:rFonts w:hint="eastAsia" w:ascii="宋体" w:hAnsi="宋体" w:eastAsia="宋体" w:cs="宋体"/>
          <w:sz w:val="21"/>
          <w:szCs w:val="21"/>
        </w:rPr>
        <w:t>C.500</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D )763、以下对几种实验室常用气体描述不正确的是( )</w:t>
      </w:r>
    </w:p>
    <w:p>
      <w:pPr>
        <w:rPr>
          <w:rFonts w:hint="eastAsia" w:ascii="宋体" w:hAnsi="宋体" w:eastAsia="宋体" w:cs="宋体"/>
          <w:sz w:val="21"/>
          <w:szCs w:val="21"/>
        </w:rPr>
      </w:pPr>
      <w:r>
        <w:rPr>
          <w:rFonts w:hint="eastAsia" w:ascii="宋体" w:hAnsi="宋体" w:eastAsia="宋体" w:cs="宋体"/>
          <w:sz w:val="21"/>
          <w:szCs w:val="21"/>
        </w:rPr>
        <w:t>A.乙炔是极易燃烧、容易爆炸的气体，当其燃烧时绝对禁止使用四氯化碳灭火</w:t>
      </w:r>
    </w:p>
    <w:p>
      <w:pPr>
        <w:rPr>
          <w:rFonts w:hint="eastAsia" w:ascii="宋体" w:hAnsi="宋体" w:eastAsia="宋体" w:cs="宋体"/>
          <w:sz w:val="21"/>
          <w:szCs w:val="21"/>
        </w:rPr>
      </w:pPr>
      <w:r>
        <w:rPr>
          <w:rFonts w:hint="eastAsia" w:ascii="宋体" w:hAnsi="宋体" w:eastAsia="宋体" w:cs="宋体"/>
          <w:sz w:val="21"/>
          <w:szCs w:val="21"/>
        </w:rPr>
        <w:t>B.氢气密度小，易泄露，扩散速度很快，易和其他气体混合，严禁放在实验室内。</w:t>
      </w:r>
    </w:p>
    <w:p>
      <w:pPr>
        <w:rPr>
          <w:rFonts w:hint="eastAsia" w:ascii="宋体" w:hAnsi="宋体" w:eastAsia="宋体" w:cs="宋体"/>
          <w:sz w:val="21"/>
          <w:szCs w:val="21"/>
        </w:rPr>
      </w:pPr>
      <w:r>
        <w:rPr>
          <w:rFonts w:hint="eastAsia" w:ascii="宋体" w:hAnsi="宋体" w:eastAsia="宋体" w:cs="宋体"/>
          <w:sz w:val="21"/>
          <w:szCs w:val="21"/>
        </w:rPr>
        <w:t>C.氧气是强烈的助燃气体，温度不变而压力增加时，可和油类发生急剧反应，引起燃烧和爆炸</w:t>
      </w:r>
    </w:p>
    <w:p>
      <w:pPr>
        <w:rPr>
          <w:rFonts w:hint="eastAsia" w:ascii="宋体" w:hAnsi="宋体" w:eastAsia="宋体" w:cs="宋体"/>
          <w:sz w:val="21"/>
          <w:szCs w:val="21"/>
        </w:rPr>
      </w:pPr>
      <w:r>
        <w:rPr>
          <w:rFonts w:hint="eastAsia" w:ascii="宋体" w:hAnsi="宋体" w:eastAsia="宋体" w:cs="宋体"/>
          <w:sz w:val="21"/>
          <w:szCs w:val="21"/>
        </w:rPr>
        <w:t>D.氧化亚氮具有麻醉兴奋作用，俗称笑气，受热不易分解。</w:t>
      </w:r>
    </w:p>
    <w:p>
      <w:pPr>
        <w:rPr>
          <w:rFonts w:hint="eastAsia" w:ascii="宋体" w:hAnsi="宋体" w:eastAsia="宋体" w:cs="宋体"/>
          <w:sz w:val="21"/>
          <w:szCs w:val="21"/>
        </w:rPr>
      </w:pPr>
      <w:r>
        <w:rPr>
          <w:rFonts w:hint="eastAsia" w:ascii="宋体" w:hAnsi="宋体" w:eastAsia="宋体" w:cs="宋体"/>
          <w:sz w:val="21"/>
          <w:szCs w:val="21"/>
        </w:rPr>
        <w:t>( A )764、为了减少电击（触电）事故对人体的损伤，经常用到电流型漏电保护开关，其保护指标设置为≤30mAS。请从下列选项中选择其正确含义。</w:t>
      </w:r>
    </w:p>
    <w:p>
      <w:pPr>
        <w:rPr>
          <w:rFonts w:hint="eastAsia" w:ascii="宋体" w:hAnsi="宋体" w:eastAsia="宋体" w:cs="宋体"/>
          <w:sz w:val="21"/>
          <w:szCs w:val="21"/>
        </w:rPr>
      </w:pPr>
      <w:r>
        <w:rPr>
          <w:rFonts w:hint="eastAsia" w:ascii="宋体" w:hAnsi="宋体" w:eastAsia="宋体" w:cs="宋体"/>
          <w:sz w:val="21"/>
          <w:szCs w:val="21"/>
        </w:rPr>
        <w:t>A.流经人体的电流（以毫安为单位）和时间（以秒为单位）的乘积小于 30。例 如电流为 30mA则持续的时间必须小于 1 秒</w:t>
      </w:r>
    </w:p>
    <w:p>
      <w:pPr>
        <w:rPr>
          <w:rFonts w:hint="eastAsia" w:ascii="宋体" w:hAnsi="宋体" w:eastAsia="宋体" w:cs="宋体"/>
          <w:sz w:val="21"/>
          <w:szCs w:val="21"/>
        </w:rPr>
      </w:pPr>
      <w:r>
        <w:rPr>
          <w:rFonts w:hint="eastAsia" w:ascii="宋体" w:hAnsi="宋体" w:eastAsia="宋体" w:cs="宋体"/>
          <w:sz w:val="21"/>
          <w:szCs w:val="21"/>
        </w:rPr>
        <w:t>B.流经人体的电流必须小于 30毫安</w:t>
      </w:r>
    </w:p>
    <w:p>
      <w:pPr>
        <w:rPr>
          <w:rFonts w:hint="eastAsia" w:ascii="宋体" w:hAnsi="宋体" w:eastAsia="宋体" w:cs="宋体"/>
          <w:sz w:val="21"/>
          <w:szCs w:val="21"/>
        </w:rPr>
      </w:pPr>
      <w:r>
        <w:rPr>
          <w:rFonts w:hint="eastAsia" w:ascii="宋体" w:hAnsi="宋体" w:eastAsia="宋体" w:cs="宋体"/>
          <w:sz w:val="21"/>
          <w:szCs w:val="21"/>
        </w:rPr>
        <w:t>C.流经人体电流的持续时间必须小于1 秒</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C )765、在安全柜的上面应留有（ ） 的空间，以便准确测量空气通过排风过滤器的速度，并便于排风过滤器的更换。</w:t>
      </w:r>
    </w:p>
    <w:p>
      <w:pPr>
        <w:rPr>
          <w:rFonts w:hint="eastAsia" w:ascii="宋体" w:hAnsi="宋体" w:eastAsia="宋体" w:cs="宋体"/>
          <w:sz w:val="21"/>
          <w:szCs w:val="21"/>
        </w:rPr>
      </w:pPr>
      <w:r>
        <w:rPr>
          <w:rFonts w:hint="eastAsia" w:ascii="宋体" w:hAnsi="宋体" w:eastAsia="宋体" w:cs="宋体"/>
          <w:sz w:val="21"/>
          <w:szCs w:val="21"/>
        </w:rPr>
        <w:t>A.20～25cm</w:t>
      </w:r>
    </w:p>
    <w:p>
      <w:pPr>
        <w:rPr>
          <w:rFonts w:hint="eastAsia" w:ascii="宋体" w:hAnsi="宋体" w:eastAsia="宋体" w:cs="宋体"/>
          <w:sz w:val="21"/>
          <w:szCs w:val="21"/>
        </w:rPr>
      </w:pPr>
      <w:r>
        <w:rPr>
          <w:rFonts w:hint="eastAsia" w:ascii="宋体" w:hAnsi="宋体" w:eastAsia="宋体" w:cs="宋体"/>
          <w:sz w:val="21"/>
          <w:szCs w:val="21"/>
        </w:rPr>
        <w:t>B.25～30cm</w:t>
      </w:r>
    </w:p>
    <w:p>
      <w:pPr>
        <w:rPr>
          <w:rFonts w:hint="eastAsia" w:ascii="宋体" w:hAnsi="宋体" w:eastAsia="宋体" w:cs="宋体"/>
          <w:sz w:val="21"/>
          <w:szCs w:val="21"/>
        </w:rPr>
      </w:pPr>
      <w:r>
        <w:rPr>
          <w:rFonts w:hint="eastAsia" w:ascii="宋体" w:hAnsi="宋体" w:eastAsia="宋体" w:cs="宋体"/>
          <w:sz w:val="21"/>
          <w:szCs w:val="21"/>
        </w:rPr>
        <w:t>C.30～35cm</w:t>
      </w:r>
    </w:p>
    <w:p>
      <w:pPr>
        <w:rPr>
          <w:rFonts w:hint="eastAsia" w:ascii="宋体" w:hAnsi="宋体" w:eastAsia="宋体" w:cs="宋体"/>
          <w:sz w:val="21"/>
          <w:szCs w:val="21"/>
        </w:rPr>
      </w:pPr>
      <w:r>
        <w:rPr>
          <w:rFonts w:hint="eastAsia" w:ascii="宋体" w:hAnsi="宋体" w:eastAsia="宋体" w:cs="宋体"/>
          <w:sz w:val="21"/>
          <w:szCs w:val="21"/>
        </w:rPr>
        <w:t>D.35～40cm</w:t>
      </w:r>
    </w:p>
    <w:p>
      <w:pPr>
        <w:rPr>
          <w:rFonts w:hint="eastAsia" w:ascii="宋体" w:hAnsi="宋体" w:eastAsia="宋体" w:cs="宋体"/>
          <w:sz w:val="21"/>
          <w:szCs w:val="21"/>
        </w:rPr>
      </w:pPr>
      <w:r>
        <w:rPr>
          <w:rFonts w:hint="eastAsia" w:ascii="宋体" w:hAnsi="宋体" w:eastAsia="宋体" w:cs="宋体"/>
          <w:sz w:val="21"/>
          <w:szCs w:val="21"/>
        </w:rPr>
        <w:t>( C )766、化学品泄漏事故发生时,下面（ ）做法是错误的。</w:t>
      </w:r>
    </w:p>
    <w:p>
      <w:pPr>
        <w:rPr>
          <w:rFonts w:hint="eastAsia" w:ascii="宋体" w:hAnsi="宋体" w:eastAsia="宋体" w:cs="宋体"/>
          <w:sz w:val="21"/>
          <w:szCs w:val="21"/>
        </w:rPr>
      </w:pPr>
      <w:r>
        <w:rPr>
          <w:rFonts w:hint="eastAsia" w:ascii="宋体" w:hAnsi="宋体" w:eastAsia="宋体" w:cs="宋体"/>
          <w:sz w:val="21"/>
          <w:szCs w:val="21"/>
        </w:rPr>
        <w:t>A.报警</w:t>
      </w:r>
    </w:p>
    <w:p>
      <w:pPr>
        <w:rPr>
          <w:rFonts w:hint="eastAsia" w:ascii="宋体" w:hAnsi="宋体" w:eastAsia="宋体" w:cs="宋体"/>
          <w:sz w:val="21"/>
          <w:szCs w:val="21"/>
        </w:rPr>
      </w:pPr>
      <w:r>
        <w:rPr>
          <w:rFonts w:hint="eastAsia" w:ascii="宋体" w:hAnsi="宋体" w:eastAsia="宋体" w:cs="宋体"/>
          <w:sz w:val="21"/>
          <w:szCs w:val="21"/>
        </w:rPr>
        <w:t>B.进行交通管制</w:t>
      </w:r>
    </w:p>
    <w:p>
      <w:pPr>
        <w:rPr>
          <w:rFonts w:hint="eastAsia" w:ascii="宋体" w:hAnsi="宋体" w:eastAsia="宋体" w:cs="宋体"/>
          <w:sz w:val="21"/>
          <w:szCs w:val="21"/>
        </w:rPr>
      </w:pPr>
      <w:r>
        <w:rPr>
          <w:rFonts w:hint="eastAsia" w:ascii="宋体" w:hAnsi="宋体" w:eastAsia="宋体" w:cs="宋体"/>
          <w:sz w:val="21"/>
          <w:szCs w:val="21"/>
        </w:rPr>
        <w:t>C.所有人员参加事故救援</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C )767、 安全进行实验室工作，对意外事故要有必要的预防措施，下列哪一项是不对行为( )</w:t>
      </w:r>
    </w:p>
    <w:p>
      <w:pPr>
        <w:rPr>
          <w:rFonts w:hint="eastAsia" w:ascii="宋体" w:hAnsi="宋体" w:eastAsia="宋体" w:cs="宋体"/>
          <w:sz w:val="21"/>
          <w:szCs w:val="21"/>
        </w:rPr>
      </w:pPr>
      <w:r>
        <w:rPr>
          <w:rFonts w:hint="eastAsia" w:ascii="宋体" w:hAnsi="宋体" w:eastAsia="宋体" w:cs="宋体"/>
          <w:sz w:val="21"/>
          <w:szCs w:val="21"/>
        </w:rPr>
        <w:t>A.当瓶塞不易开启时，必须注意瓶内贮存物质的性质，切不可贸然用火加热或乱敲瓶塞等。</w:t>
      </w:r>
    </w:p>
    <w:p>
      <w:pPr>
        <w:rPr>
          <w:rFonts w:hint="eastAsia" w:ascii="宋体" w:hAnsi="宋体" w:eastAsia="宋体" w:cs="宋体"/>
          <w:sz w:val="21"/>
          <w:szCs w:val="21"/>
        </w:rPr>
      </w:pPr>
      <w:r>
        <w:rPr>
          <w:rFonts w:hint="eastAsia" w:ascii="宋体" w:hAnsi="宋体" w:eastAsia="宋体" w:cs="宋体"/>
          <w:sz w:val="21"/>
          <w:szCs w:val="21"/>
        </w:rPr>
        <w:t>B.实验中所用的剧毒物质应有专人负责收发， 对实验后的有毒残渣必须作妥善有效处理,不准乱丢。</w:t>
      </w:r>
    </w:p>
    <w:p>
      <w:pPr>
        <w:rPr>
          <w:rFonts w:hint="eastAsia" w:ascii="宋体" w:hAnsi="宋体" w:eastAsia="宋体" w:cs="宋体"/>
          <w:sz w:val="21"/>
          <w:szCs w:val="21"/>
        </w:rPr>
      </w:pPr>
      <w:r>
        <w:rPr>
          <w:rFonts w:hint="eastAsia" w:ascii="宋体" w:hAnsi="宋体" w:eastAsia="宋体" w:cs="宋体"/>
          <w:sz w:val="21"/>
          <w:szCs w:val="21"/>
        </w:rPr>
        <w:t>C.在通风橱内内进行的实验过程，头、手均可伸入橱内观察实验现象和操作。</w:t>
      </w:r>
    </w:p>
    <w:p>
      <w:pPr>
        <w:rPr>
          <w:rFonts w:hint="eastAsia" w:ascii="宋体" w:hAnsi="宋体" w:eastAsia="宋体" w:cs="宋体"/>
          <w:sz w:val="21"/>
          <w:szCs w:val="21"/>
        </w:rPr>
      </w:pPr>
      <w:r>
        <w:rPr>
          <w:rFonts w:hint="eastAsia" w:ascii="宋体" w:hAnsi="宋体" w:eastAsia="宋体" w:cs="宋体"/>
          <w:sz w:val="21"/>
          <w:szCs w:val="21"/>
        </w:rPr>
        <w:t>D.烫伤不重时，可涂凡石林、万花油；烫伤较重时，立即用蘸有饱和苦味酸或高锰酸钾溶液的棉花 或纱布贴上，送到医务室处理。</w:t>
      </w:r>
    </w:p>
    <w:p>
      <w:pPr>
        <w:rPr>
          <w:rFonts w:hint="eastAsia" w:ascii="宋体" w:hAnsi="宋体" w:eastAsia="宋体" w:cs="宋体"/>
          <w:sz w:val="21"/>
          <w:szCs w:val="21"/>
        </w:rPr>
      </w:pPr>
      <w:r>
        <w:rPr>
          <w:rFonts w:hint="eastAsia" w:ascii="宋体" w:hAnsi="宋体" w:eastAsia="宋体" w:cs="宋体"/>
          <w:sz w:val="21"/>
          <w:szCs w:val="21"/>
        </w:rPr>
        <w:t>( C )768、漏电保护器对下例哪种情况不起作用？</w:t>
      </w:r>
    </w:p>
    <w:p>
      <w:pPr>
        <w:rPr>
          <w:rFonts w:hint="eastAsia" w:ascii="宋体" w:hAnsi="宋体" w:eastAsia="宋体" w:cs="宋体"/>
          <w:sz w:val="21"/>
          <w:szCs w:val="21"/>
        </w:rPr>
      </w:pPr>
      <w:r>
        <w:rPr>
          <w:rFonts w:hint="eastAsia" w:ascii="宋体" w:hAnsi="宋体" w:eastAsia="宋体" w:cs="宋体"/>
          <w:sz w:val="21"/>
          <w:szCs w:val="21"/>
        </w:rPr>
        <w:t>A.单手碰到带电体</w:t>
      </w:r>
    </w:p>
    <w:p>
      <w:pPr>
        <w:rPr>
          <w:rFonts w:hint="eastAsia" w:ascii="宋体" w:hAnsi="宋体" w:eastAsia="宋体" w:cs="宋体"/>
          <w:sz w:val="21"/>
          <w:szCs w:val="21"/>
        </w:rPr>
      </w:pPr>
      <w:r>
        <w:rPr>
          <w:rFonts w:hint="eastAsia" w:ascii="宋体" w:hAnsi="宋体" w:eastAsia="宋体" w:cs="宋体"/>
          <w:sz w:val="21"/>
          <w:szCs w:val="21"/>
        </w:rPr>
        <w:t>B.人体碰到带电设备</w:t>
      </w:r>
    </w:p>
    <w:p>
      <w:pPr>
        <w:rPr>
          <w:rFonts w:hint="eastAsia" w:ascii="宋体" w:hAnsi="宋体" w:eastAsia="宋体" w:cs="宋体"/>
          <w:sz w:val="21"/>
          <w:szCs w:val="21"/>
        </w:rPr>
      </w:pPr>
      <w:r>
        <w:rPr>
          <w:rFonts w:hint="eastAsia" w:ascii="宋体" w:hAnsi="宋体" w:eastAsia="宋体" w:cs="宋体"/>
          <w:sz w:val="21"/>
          <w:szCs w:val="21"/>
        </w:rPr>
        <w:t>C.双手碰到两相电线（此时人体作为负载，已触电）</w:t>
      </w:r>
    </w:p>
    <w:p>
      <w:pPr>
        <w:rPr>
          <w:rFonts w:hint="eastAsia" w:ascii="宋体" w:hAnsi="宋体" w:eastAsia="宋体" w:cs="宋体"/>
          <w:sz w:val="21"/>
          <w:szCs w:val="21"/>
        </w:rPr>
      </w:pPr>
      <w:r>
        <w:rPr>
          <w:rFonts w:hint="eastAsia" w:ascii="宋体" w:hAnsi="宋体" w:eastAsia="宋体" w:cs="宋体"/>
          <w:sz w:val="21"/>
          <w:szCs w:val="21"/>
        </w:rPr>
        <w:t>D.人体碰到漏电机壳</w:t>
      </w:r>
    </w:p>
    <w:p>
      <w:pPr>
        <w:rPr>
          <w:rFonts w:hint="eastAsia" w:ascii="宋体" w:hAnsi="宋体" w:eastAsia="宋体" w:cs="宋体"/>
          <w:sz w:val="21"/>
          <w:szCs w:val="21"/>
        </w:rPr>
      </w:pPr>
      <w:r>
        <w:rPr>
          <w:rFonts w:hint="eastAsia" w:ascii="宋体" w:hAnsi="宋体" w:eastAsia="宋体" w:cs="宋体"/>
          <w:sz w:val="21"/>
          <w:szCs w:val="21"/>
        </w:rPr>
        <w:t>( B )769、 清除工作场所散布的有害尘埃时，应使用（ ）。</w:t>
      </w:r>
    </w:p>
    <w:p>
      <w:pPr>
        <w:rPr>
          <w:rFonts w:hint="eastAsia" w:ascii="宋体" w:hAnsi="宋体" w:eastAsia="宋体" w:cs="宋体"/>
          <w:sz w:val="21"/>
          <w:szCs w:val="21"/>
        </w:rPr>
      </w:pPr>
      <w:r>
        <w:rPr>
          <w:rFonts w:hint="eastAsia" w:ascii="宋体" w:hAnsi="宋体" w:eastAsia="宋体" w:cs="宋体"/>
          <w:sz w:val="21"/>
          <w:szCs w:val="21"/>
        </w:rPr>
        <w:t>A.扫把</w:t>
      </w:r>
    </w:p>
    <w:p>
      <w:pPr>
        <w:rPr>
          <w:rFonts w:hint="eastAsia" w:ascii="宋体" w:hAnsi="宋体" w:eastAsia="宋体" w:cs="宋体"/>
          <w:sz w:val="21"/>
          <w:szCs w:val="21"/>
        </w:rPr>
      </w:pPr>
      <w:r>
        <w:rPr>
          <w:rFonts w:hint="eastAsia" w:ascii="宋体" w:hAnsi="宋体" w:eastAsia="宋体" w:cs="宋体"/>
          <w:sz w:val="21"/>
          <w:szCs w:val="21"/>
        </w:rPr>
        <w:t>B.吸尘器</w:t>
      </w:r>
    </w:p>
    <w:p>
      <w:pPr>
        <w:rPr>
          <w:rFonts w:hint="eastAsia" w:ascii="宋体" w:hAnsi="宋体" w:eastAsia="宋体" w:cs="宋体"/>
          <w:sz w:val="21"/>
          <w:szCs w:val="21"/>
        </w:rPr>
      </w:pPr>
      <w:r>
        <w:rPr>
          <w:rFonts w:hint="eastAsia" w:ascii="宋体" w:hAnsi="宋体" w:eastAsia="宋体" w:cs="宋体"/>
          <w:sz w:val="21"/>
          <w:szCs w:val="21"/>
        </w:rPr>
        <w:t>C.吹风机</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A )770、脱卸个人防护装备的顺序是（ ）</w:t>
      </w:r>
    </w:p>
    <w:p>
      <w:pPr>
        <w:rPr>
          <w:rFonts w:hint="eastAsia" w:ascii="宋体" w:hAnsi="宋体" w:eastAsia="宋体" w:cs="宋体"/>
          <w:sz w:val="21"/>
          <w:szCs w:val="21"/>
        </w:rPr>
      </w:pPr>
      <w:r>
        <w:rPr>
          <w:rFonts w:hint="eastAsia" w:ascii="宋体" w:hAnsi="宋体" w:eastAsia="宋体" w:cs="宋体"/>
          <w:sz w:val="21"/>
          <w:szCs w:val="21"/>
        </w:rPr>
        <w:t>A.外层手套→防护眼镜→防护服→口罩帽子→内层手套</w:t>
      </w:r>
    </w:p>
    <w:p>
      <w:pPr>
        <w:rPr>
          <w:rFonts w:hint="eastAsia" w:ascii="宋体" w:hAnsi="宋体" w:eastAsia="宋体" w:cs="宋体"/>
          <w:sz w:val="21"/>
          <w:szCs w:val="21"/>
        </w:rPr>
      </w:pPr>
      <w:r>
        <w:rPr>
          <w:rFonts w:hint="eastAsia" w:ascii="宋体" w:hAnsi="宋体" w:eastAsia="宋体" w:cs="宋体"/>
          <w:sz w:val="21"/>
          <w:szCs w:val="21"/>
        </w:rPr>
        <w:t>B .防护眼镜→外层手套→口罩帽子→防护服→内层手套</w:t>
      </w:r>
    </w:p>
    <w:p>
      <w:pPr>
        <w:rPr>
          <w:rFonts w:hint="eastAsia" w:ascii="宋体" w:hAnsi="宋体" w:eastAsia="宋体" w:cs="宋体"/>
          <w:sz w:val="21"/>
          <w:szCs w:val="21"/>
        </w:rPr>
      </w:pPr>
      <w:r>
        <w:rPr>
          <w:rFonts w:hint="eastAsia" w:ascii="宋体" w:hAnsi="宋体" w:eastAsia="宋体" w:cs="宋体"/>
          <w:sz w:val="21"/>
          <w:szCs w:val="21"/>
        </w:rPr>
        <w:t>C.防护服→防护眼镜→口罩帽子→外层手套→内层手套</w:t>
      </w:r>
    </w:p>
    <w:p>
      <w:pPr>
        <w:rPr>
          <w:rFonts w:hint="eastAsia" w:ascii="宋体" w:hAnsi="宋体" w:eastAsia="宋体" w:cs="宋体"/>
          <w:sz w:val="21"/>
          <w:szCs w:val="21"/>
        </w:rPr>
      </w:pPr>
      <w:r>
        <w:rPr>
          <w:rFonts w:hint="eastAsia" w:ascii="宋体" w:hAnsi="宋体" w:eastAsia="宋体" w:cs="宋体"/>
          <w:sz w:val="21"/>
          <w:szCs w:val="21"/>
        </w:rPr>
        <w:t>D.口罩帽子→外层手套→防护眼镜→内层手套→防护服</w:t>
      </w:r>
    </w:p>
    <w:p>
      <w:pPr>
        <w:rPr>
          <w:rFonts w:hint="eastAsia" w:ascii="宋体" w:hAnsi="宋体" w:eastAsia="宋体" w:cs="宋体"/>
          <w:sz w:val="21"/>
          <w:szCs w:val="21"/>
        </w:rPr>
      </w:pPr>
      <w:r>
        <w:rPr>
          <w:rFonts w:hint="eastAsia" w:ascii="宋体" w:hAnsi="宋体" w:eastAsia="宋体" w:cs="宋体"/>
          <w:sz w:val="21"/>
          <w:szCs w:val="21"/>
        </w:rPr>
        <w:t>( A )771、建议使用次氯酸盐和高级别的消毒剂来清除污染。一般情况可使用新鲜配制的含有效氯（ ）的次氯酸盐溶液。</w:t>
      </w:r>
    </w:p>
    <w:p>
      <w:pPr>
        <w:rPr>
          <w:rFonts w:hint="eastAsia" w:ascii="宋体" w:hAnsi="宋体" w:eastAsia="宋体" w:cs="宋体"/>
          <w:sz w:val="21"/>
          <w:szCs w:val="21"/>
        </w:rPr>
      </w:pPr>
      <w:r>
        <w:rPr>
          <w:rFonts w:hint="eastAsia" w:ascii="宋体" w:hAnsi="宋体" w:eastAsia="宋体" w:cs="宋体"/>
          <w:sz w:val="21"/>
          <w:szCs w:val="21"/>
        </w:rPr>
        <w:t>A.1g/L</w:t>
      </w:r>
    </w:p>
    <w:p>
      <w:pPr>
        <w:rPr>
          <w:rFonts w:hint="eastAsia" w:ascii="宋体" w:hAnsi="宋体" w:eastAsia="宋体" w:cs="宋体"/>
          <w:sz w:val="21"/>
          <w:szCs w:val="21"/>
        </w:rPr>
      </w:pPr>
      <w:r>
        <w:rPr>
          <w:rFonts w:hint="eastAsia" w:ascii="宋体" w:hAnsi="宋体" w:eastAsia="宋体" w:cs="宋体"/>
          <w:sz w:val="21"/>
          <w:szCs w:val="21"/>
        </w:rPr>
        <w:t>B.1.2 g/L</w:t>
      </w:r>
    </w:p>
    <w:p>
      <w:pPr>
        <w:rPr>
          <w:rFonts w:hint="eastAsia" w:ascii="宋体" w:hAnsi="宋体" w:eastAsia="宋体" w:cs="宋体"/>
          <w:sz w:val="21"/>
          <w:szCs w:val="21"/>
        </w:rPr>
      </w:pPr>
      <w:r>
        <w:rPr>
          <w:rFonts w:hint="eastAsia" w:ascii="宋体" w:hAnsi="宋体" w:eastAsia="宋体" w:cs="宋体"/>
          <w:sz w:val="21"/>
          <w:szCs w:val="21"/>
        </w:rPr>
        <w:t>C.1.5 g/L</w:t>
      </w:r>
    </w:p>
    <w:p>
      <w:pPr>
        <w:rPr>
          <w:rFonts w:hint="eastAsia" w:ascii="宋体" w:hAnsi="宋体" w:eastAsia="宋体" w:cs="宋体"/>
          <w:sz w:val="21"/>
          <w:szCs w:val="21"/>
        </w:rPr>
      </w:pPr>
      <w:r>
        <w:rPr>
          <w:rFonts w:hint="eastAsia" w:ascii="宋体" w:hAnsi="宋体" w:eastAsia="宋体" w:cs="宋体"/>
          <w:sz w:val="21"/>
          <w:szCs w:val="21"/>
        </w:rPr>
        <w:t>D.2 g/L</w:t>
      </w:r>
    </w:p>
    <w:p>
      <w:pPr>
        <w:rPr>
          <w:rFonts w:hint="eastAsia" w:ascii="宋体" w:hAnsi="宋体" w:eastAsia="宋体" w:cs="宋体"/>
          <w:sz w:val="21"/>
          <w:szCs w:val="21"/>
        </w:rPr>
      </w:pPr>
      <w:r>
        <w:rPr>
          <w:rFonts w:hint="eastAsia" w:ascii="宋体" w:hAnsi="宋体" w:eastAsia="宋体" w:cs="宋体"/>
          <w:sz w:val="21"/>
          <w:szCs w:val="21"/>
        </w:rPr>
        <w:t>( C )772、严禁在化验室内存放总量大于多少体积的瓶装易燃液体</w:t>
      </w:r>
    </w:p>
    <w:p>
      <w:pPr>
        <w:rPr>
          <w:rFonts w:hint="eastAsia" w:ascii="宋体" w:hAnsi="宋体" w:eastAsia="宋体" w:cs="宋体"/>
          <w:sz w:val="21"/>
          <w:szCs w:val="21"/>
        </w:rPr>
      </w:pPr>
      <w:r>
        <w:rPr>
          <w:rFonts w:hint="eastAsia" w:ascii="宋体" w:hAnsi="宋体" w:eastAsia="宋体" w:cs="宋体"/>
          <w:sz w:val="21"/>
          <w:szCs w:val="21"/>
        </w:rPr>
        <w:t>A.10L</w:t>
      </w:r>
    </w:p>
    <w:p>
      <w:pPr>
        <w:rPr>
          <w:rFonts w:hint="eastAsia" w:ascii="宋体" w:hAnsi="宋体" w:eastAsia="宋体" w:cs="宋体"/>
          <w:sz w:val="21"/>
          <w:szCs w:val="21"/>
        </w:rPr>
      </w:pPr>
      <w:r>
        <w:rPr>
          <w:rFonts w:hint="eastAsia" w:ascii="宋体" w:hAnsi="宋体" w:eastAsia="宋体" w:cs="宋体"/>
          <w:sz w:val="21"/>
          <w:szCs w:val="21"/>
        </w:rPr>
        <w:t>B.30L</w:t>
      </w:r>
    </w:p>
    <w:p>
      <w:pPr>
        <w:rPr>
          <w:rFonts w:hint="eastAsia" w:ascii="宋体" w:hAnsi="宋体" w:eastAsia="宋体" w:cs="宋体"/>
          <w:sz w:val="21"/>
          <w:szCs w:val="21"/>
        </w:rPr>
      </w:pPr>
      <w:r>
        <w:rPr>
          <w:rFonts w:hint="eastAsia" w:ascii="宋体" w:hAnsi="宋体" w:eastAsia="宋体" w:cs="宋体"/>
          <w:sz w:val="21"/>
          <w:szCs w:val="21"/>
        </w:rPr>
        <w:t>C.20L</w:t>
      </w:r>
    </w:p>
    <w:p>
      <w:pPr>
        <w:rPr>
          <w:rFonts w:hint="eastAsia" w:ascii="宋体" w:hAnsi="宋体" w:eastAsia="宋体" w:cs="宋体"/>
          <w:sz w:val="21"/>
          <w:szCs w:val="21"/>
        </w:rPr>
      </w:pPr>
      <w:r>
        <w:rPr>
          <w:rFonts w:hint="eastAsia" w:ascii="宋体" w:hAnsi="宋体" w:eastAsia="宋体" w:cs="宋体"/>
          <w:sz w:val="21"/>
          <w:szCs w:val="21"/>
        </w:rPr>
        <w:t>D.25L</w:t>
      </w:r>
    </w:p>
    <w:p>
      <w:pPr>
        <w:rPr>
          <w:rFonts w:hint="eastAsia" w:ascii="宋体" w:hAnsi="宋体" w:eastAsia="宋体" w:cs="宋体"/>
          <w:sz w:val="21"/>
          <w:szCs w:val="21"/>
        </w:rPr>
      </w:pPr>
      <w:r>
        <w:rPr>
          <w:rFonts w:hint="eastAsia" w:ascii="宋体" w:hAnsi="宋体" w:eastAsia="宋体" w:cs="宋体"/>
          <w:sz w:val="21"/>
          <w:szCs w:val="21"/>
        </w:rPr>
        <w:t>( D )773、爆炸性混合物燃爆最强烈的浓度是____。( )</w:t>
      </w:r>
    </w:p>
    <w:p>
      <w:pPr>
        <w:rPr>
          <w:rFonts w:hint="eastAsia" w:ascii="宋体" w:hAnsi="宋体" w:eastAsia="宋体" w:cs="宋体"/>
          <w:sz w:val="21"/>
          <w:szCs w:val="21"/>
        </w:rPr>
      </w:pPr>
      <w:r>
        <w:rPr>
          <w:rFonts w:hint="eastAsia" w:ascii="宋体" w:hAnsi="宋体" w:eastAsia="宋体" w:cs="宋体"/>
          <w:sz w:val="21"/>
          <w:szCs w:val="21"/>
        </w:rPr>
        <w:t>A.爆炸下限</w:t>
      </w:r>
    </w:p>
    <w:p>
      <w:pPr>
        <w:rPr>
          <w:rFonts w:hint="eastAsia" w:ascii="宋体" w:hAnsi="宋体" w:eastAsia="宋体" w:cs="宋体"/>
          <w:sz w:val="21"/>
          <w:szCs w:val="21"/>
        </w:rPr>
      </w:pPr>
      <w:r>
        <w:rPr>
          <w:rFonts w:hint="eastAsia" w:ascii="宋体" w:hAnsi="宋体" w:eastAsia="宋体" w:cs="宋体"/>
          <w:sz w:val="21"/>
          <w:szCs w:val="21"/>
        </w:rPr>
        <w:t>B.爆炸极限</w:t>
      </w:r>
    </w:p>
    <w:p>
      <w:pPr>
        <w:rPr>
          <w:rFonts w:hint="eastAsia" w:ascii="宋体" w:hAnsi="宋体" w:eastAsia="宋体" w:cs="宋体"/>
          <w:sz w:val="21"/>
          <w:szCs w:val="21"/>
        </w:rPr>
      </w:pPr>
      <w:r>
        <w:rPr>
          <w:rFonts w:hint="eastAsia" w:ascii="宋体" w:hAnsi="宋体" w:eastAsia="宋体" w:cs="宋体"/>
          <w:sz w:val="21"/>
          <w:szCs w:val="21"/>
        </w:rPr>
        <w:t>C.爆炸上限</w:t>
      </w:r>
    </w:p>
    <w:p>
      <w:pPr>
        <w:rPr>
          <w:rFonts w:hint="eastAsia" w:ascii="宋体" w:hAnsi="宋体" w:eastAsia="宋体" w:cs="宋体"/>
          <w:sz w:val="21"/>
          <w:szCs w:val="21"/>
        </w:rPr>
      </w:pPr>
      <w:r>
        <w:rPr>
          <w:rFonts w:hint="eastAsia" w:ascii="宋体" w:hAnsi="宋体" w:eastAsia="宋体" w:cs="宋体"/>
          <w:sz w:val="21"/>
          <w:szCs w:val="21"/>
        </w:rPr>
        <w:t>D.爆炸反应当量浓度</w:t>
      </w:r>
    </w:p>
    <w:p>
      <w:pPr>
        <w:rPr>
          <w:rFonts w:hint="eastAsia" w:ascii="宋体" w:hAnsi="宋体" w:eastAsia="宋体" w:cs="宋体"/>
          <w:sz w:val="21"/>
          <w:szCs w:val="21"/>
        </w:rPr>
      </w:pPr>
      <w:r>
        <w:rPr>
          <w:rFonts w:hint="eastAsia" w:ascii="宋体" w:hAnsi="宋体" w:eastAsia="宋体" w:cs="宋体"/>
          <w:sz w:val="21"/>
          <w:szCs w:val="21"/>
        </w:rPr>
        <w:t>( D )774、下列哪个措施不能消除导致火灾爆炸的物质条件?( )</w:t>
      </w:r>
    </w:p>
    <w:p>
      <w:pPr>
        <w:rPr>
          <w:rFonts w:hint="eastAsia" w:ascii="宋体" w:hAnsi="宋体" w:eastAsia="宋体" w:cs="宋体"/>
          <w:sz w:val="21"/>
          <w:szCs w:val="21"/>
        </w:rPr>
      </w:pPr>
      <w:r>
        <w:rPr>
          <w:rFonts w:hint="eastAsia" w:ascii="宋体" w:hAnsi="宋体" w:eastAsia="宋体" w:cs="宋体"/>
          <w:sz w:val="21"/>
          <w:szCs w:val="21"/>
        </w:rPr>
        <w:t>A.生产中尽量少用可燃物</w:t>
      </w:r>
    </w:p>
    <w:p>
      <w:pPr>
        <w:rPr>
          <w:rFonts w:hint="eastAsia" w:ascii="宋体" w:hAnsi="宋体" w:eastAsia="宋体" w:cs="宋体"/>
          <w:sz w:val="21"/>
          <w:szCs w:val="21"/>
        </w:rPr>
      </w:pPr>
      <w:r>
        <w:rPr>
          <w:rFonts w:hint="eastAsia" w:ascii="宋体" w:hAnsi="宋体" w:eastAsia="宋体" w:cs="宋体"/>
          <w:sz w:val="21"/>
          <w:szCs w:val="21"/>
        </w:rPr>
        <w:t>B.使空气中可燃物浓度保持在安全限度以下</w:t>
      </w:r>
    </w:p>
    <w:p>
      <w:pPr>
        <w:rPr>
          <w:rFonts w:hint="eastAsia" w:ascii="宋体" w:hAnsi="宋体" w:eastAsia="宋体" w:cs="宋体"/>
          <w:sz w:val="21"/>
          <w:szCs w:val="21"/>
        </w:rPr>
      </w:pPr>
      <w:r>
        <w:rPr>
          <w:rFonts w:hint="eastAsia" w:ascii="宋体" w:hAnsi="宋体" w:eastAsia="宋体" w:cs="宋体"/>
          <w:sz w:val="21"/>
          <w:szCs w:val="21"/>
        </w:rPr>
        <w:t>C.加强爆炸危险物的管理</w:t>
      </w:r>
    </w:p>
    <w:p>
      <w:pPr>
        <w:rPr>
          <w:rFonts w:hint="eastAsia" w:ascii="宋体" w:hAnsi="宋体" w:eastAsia="宋体" w:cs="宋体"/>
          <w:sz w:val="21"/>
          <w:szCs w:val="21"/>
        </w:rPr>
      </w:pPr>
      <w:r>
        <w:rPr>
          <w:rFonts w:hint="eastAsia" w:ascii="宋体" w:hAnsi="宋体" w:eastAsia="宋体" w:cs="宋体"/>
          <w:sz w:val="21"/>
          <w:szCs w:val="21"/>
        </w:rPr>
        <w:t>D.采取必要的疏散措施</w:t>
      </w:r>
    </w:p>
    <w:p>
      <w:pPr>
        <w:rPr>
          <w:rFonts w:hint="eastAsia" w:ascii="宋体" w:hAnsi="宋体" w:eastAsia="宋体" w:cs="宋体"/>
          <w:sz w:val="21"/>
          <w:szCs w:val="21"/>
        </w:rPr>
      </w:pPr>
      <w:r>
        <w:rPr>
          <w:rFonts w:hint="eastAsia" w:ascii="宋体" w:hAnsi="宋体" w:eastAsia="宋体" w:cs="宋体"/>
          <w:sz w:val="21"/>
          <w:szCs w:val="21"/>
        </w:rPr>
        <w:t>( D )775、随手使用的手纸、饮料瓶等垃圾应该如何处理？</w:t>
      </w:r>
    </w:p>
    <w:p>
      <w:pPr>
        <w:rPr>
          <w:rFonts w:hint="eastAsia" w:ascii="宋体" w:hAnsi="宋体" w:eastAsia="宋体" w:cs="宋体"/>
          <w:sz w:val="21"/>
          <w:szCs w:val="21"/>
        </w:rPr>
      </w:pPr>
      <w:r>
        <w:rPr>
          <w:rFonts w:hint="eastAsia" w:ascii="宋体" w:hAnsi="宋体" w:eastAsia="宋体" w:cs="宋体"/>
          <w:sz w:val="21"/>
          <w:szCs w:val="21"/>
        </w:rPr>
        <w:t>A.扔桌子上</w:t>
      </w:r>
    </w:p>
    <w:p>
      <w:pPr>
        <w:rPr>
          <w:rFonts w:hint="eastAsia" w:ascii="宋体" w:hAnsi="宋体" w:eastAsia="宋体" w:cs="宋体"/>
          <w:sz w:val="21"/>
          <w:szCs w:val="21"/>
        </w:rPr>
      </w:pPr>
      <w:r>
        <w:rPr>
          <w:rFonts w:hint="eastAsia" w:ascii="宋体" w:hAnsi="宋体" w:eastAsia="宋体" w:cs="宋体"/>
          <w:sz w:val="21"/>
          <w:szCs w:val="21"/>
        </w:rPr>
        <w:t>B.扔地上</w:t>
      </w:r>
    </w:p>
    <w:p>
      <w:pPr>
        <w:rPr>
          <w:rFonts w:hint="eastAsia" w:ascii="宋体" w:hAnsi="宋体" w:eastAsia="宋体" w:cs="宋体"/>
          <w:sz w:val="21"/>
          <w:szCs w:val="21"/>
        </w:rPr>
      </w:pPr>
      <w:r>
        <w:rPr>
          <w:rFonts w:hint="eastAsia" w:ascii="宋体" w:hAnsi="宋体" w:eastAsia="宋体" w:cs="宋体"/>
          <w:sz w:val="21"/>
          <w:szCs w:val="21"/>
        </w:rPr>
        <w:t>C.交给老师</w:t>
      </w:r>
    </w:p>
    <w:p>
      <w:pPr>
        <w:rPr>
          <w:rFonts w:hint="eastAsia" w:ascii="宋体" w:hAnsi="宋体" w:eastAsia="宋体" w:cs="宋体"/>
          <w:sz w:val="21"/>
          <w:szCs w:val="21"/>
        </w:rPr>
      </w:pPr>
      <w:r>
        <w:rPr>
          <w:rFonts w:hint="eastAsia" w:ascii="宋体" w:hAnsi="宋体" w:eastAsia="宋体" w:cs="宋体"/>
          <w:sz w:val="21"/>
          <w:szCs w:val="21"/>
        </w:rPr>
        <w:t>D.扔垃圾桶</w:t>
      </w:r>
    </w:p>
    <w:p>
      <w:pPr>
        <w:rPr>
          <w:rFonts w:hint="eastAsia" w:ascii="宋体" w:hAnsi="宋体" w:eastAsia="宋体" w:cs="宋体"/>
          <w:sz w:val="21"/>
          <w:szCs w:val="21"/>
        </w:rPr>
      </w:pPr>
      <w:r>
        <w:rPr>
          <w:rFonts w:hint="eastAsia" w:ascii="宋体" w:hAnsi="宋体" w:eastAsia="宋体" w:cs="宋体"/>
          <w:sz w:val="21"/>
          <w:szCs w:val="21"/>
        </w:rPr>
        <w:t>( A )776、工作地点相对湿度大于 75% 时， 则此工作环境属于 （ ） 易触电的环境。</w:t>
      </w:r>
    </w:p>
    <w:p>
      <w:pPr>
        <w:rPr>
          <w:rFonts w:hint="eastAsia" w:ascii="宋体" w:hAnsi="宋体" w:eastAsia="宋体" w:cs="宋体"/>
          <w:sz w:val="21"/>
          <w:szCs w:val="21"/>
        </w:rPr>
      </w:pPr>
      <w:r>
        <w:rPr>
          <w:rFonts w:hint="eastAsia" w:ascii="宋体" w:hAnsi="宋体" w:eastAsia="宋体" w:cs="宋体"/>
          <w:sz w:val="21"/>
          <w:szCs w:val="21"/>
        </w:rPr>
        <w:t>A.危险</w:t>
      </w:r>
    </w:p>
    <w:p>
      <w:pPr>
        <w:rPr>
          <w:rFonts w:hint="eastAsia" w:ascii="宋体" w:hAnsi="宋体" w:eastAsia="宋体" w:cs="宋体"/>
          <w:sz w:val="21"/>
          <w:szCs w:val="21"/>
        </w:rPr>
      </w:pPr>
      <w:r>
        <w:rPr>
          <w:rFonts w:hint="eastAsia" w:ascii="宋体" w:hAnsi="宋体" w:eastAsia="宋体" w:cs="宋体"/>
          <w:sz w:val="21"/>
          <w:szCs w:val="21"/>
        </w:rPr>
        <w:t>B.特别危险</w:t>
      </w:r>
    </w:p>
    <w:p>
      <w:pPr>
        <w:rPr>
          <w:rFonts w:hint="eastAsia" w:ascii="宋体" w:hAnsi="宋体" w:eastAsia="宋体" w:cs="宋体"/>
          <w:sz w:val="21"/>
          <w:szCs w:val="21"/>
        </w:rPr>
      </w:pPr>
      <w:r>
        <w:rPr>
          <w:rFonts w:hint="eastAsia" w:ascii="宋体" w:hAnsi="宋体" w:eastAsia="宋体" w:cs="宋体"/>
          <w:sz w:val="21"/>
          <w:szCs w:val="21"/>
        </w:rPr>
        <w:t>C.一般</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C )777、国家对危险化学品的（ ）实行统一规划、合理布局和严格控制。</w:t>
      </w:r>
    </w:p>
    <w:p>
      <w:pPr>
        <w:rPr>
          <w:rFonts w:hint="eastAsia" w:ascii="宋体" w:hAnsi="宋体" w:eastAsia="宋体" w:cs="宋体"/>
          <w:sz w:val="21"/>
          <w:szCs w:val="21"/>
        </w:rPr>
      </w:pPr>
      <w:r>
        <w:rPr>
          <w:rFonts w:hint="eastAsia" w:ascii="宋体" w:hAnsi="宋体" w:eastAsia="宋体" w:cs="宋体"/>
          <w:sz w:val="21"/>
          <w:szCs w:val="21"/>
        </w:rPr>
        <w:t>A.生产和使用</w:t>
      </w:r>
    </w:p>
    <w:p>
      <w:pPr>
        <w:rPr>
          <w:rFonts w:hint="eastAsia" w:ascii="宋体" w:hAnsi="宋体" w:eastAsia="宋体" w:cs="宋体"/>
          <w:sz w:val="21"/>
          <w:szCs w:val="21"/>
        </w:rPr>
      </w:pPr>
      <w:r>
        <w:rPr>
          <w:rFonts w:hint="eastAsia" w:ascii="宋体" w:hAnsi="宋体" w:eastAsia="宋体" w:cs="宋体"/>
          <w:sz w:val="21"/>
          <w:szCs w:val="21"/>
        </w:rPr>
        <w:t>B.生产和运输</w:t>
      </w:r>
    </w:p>
    <w:p>
      <w:pPr>
        <w:rPr>
          <w:rFonts w:hint="eastAsia" w:ascii="宋体" w:hAnsi="宋体" w:eastAsia="宋体" w:cs="宋体"/>
          <w:sz w:val="21"/>
          <w:szCs w:val="21"/>
        </w:rPr>
      </w:pPr>
      <w:r>
        <w:rPr>
          <w:rFonts w:hint="eastAsia" w:ascii="宋体" w:hAnsi="宋体" w:eastAsia="宋体" w:cs="宋体"/>
          <w:sz w:val="21"/>
          <w:szCs w:val="21"/>
        </w:rPr>
        <w:t>C.生产和储存</w:t>
      </w:r>
    </w:p>
    <w:p>
      <w:pPr>
        <w:rPr>
          <w:rFonts w:hint="eastAsia" w:ascii="宋体" w:hAnsi="宋体" w:eastAsia="宋体" w:cs="宋体"/>
          <w:sz w:val="21"/>
          <w:szCs w:val="21"/>
        </w:rPr>
      </w:pPr>
      <w:r>
        <w:rPr>
          <w:rFonts w:hint="eastAsia" w:ascii="宋体" w:hAnsi="宋体" w:eastAsia="宋体" w:cs="宋体"/>
          <w:sz w:val="21"/>
          <w:szCs w:val="21"/>
        </w:rPr>
        <w:t>D.生产和经营</w:t>
      </w:r>
    </w:p>
    <w:p>
      <w:pPr>
        <w:rPr>
          <w:rFonts w:hint="eastAsia" w:ascii="宋体" w:hAnsi="宋体" w:eastAsia="宋体" w:cs="宋体"/>
          <w:sz w:val="21"/>
          <w:szCs w:val="21"/>
        </w:rPr>
      </w:pPr>
      <w:r>
        <w:rPr>
          <w:rFonts w:hint="eastAsia" w:ascii="宋体" w:hAnsi="宋体" w:eastAsia="宋体" w:cs="宋体"/>
          <w:sz w:val="21"/>
          <w:szCs w:val="21"/>
        </w:rPr>
        <w:t>( C )778、遇空气易着火的商品必须装于（ ）容器内，或用煤油浸润，或充入惰性气体。</w:t>
      </w:r>
    </w:p>
    <w:p>
      <w:pPr>
        <w:rPr>
          <w:rFonts w:hint="eastAsia" w:ascii="宋体" w:hAnsi="宋体" w:eastAsia="宋体" w:cs="宋体"/>
          <w:sz w:val="21"/>
          <w:szCs w:val="21"/>
        </w:rPr>
      </w:pPr>
      <w:r>
        <w:rPr>
          <w:rFonts w:hint="eastAsia" w:ascii="宋体" w:hAnsi="宋体" w:eastAsia="宋体" w:cs="宋体"/>
          <w:sz w:val="21"/>
          <w:szCs w:val="21"/>
        </w:rPr>
        <w:t>A.铅制</w:t>
      </w:r>
    </w:p>
    <w:p>
      <w:pPr>
        <w:rPr>
          <w:rFonts w:hint="eastAsia" w:ascii="宋体" w:hAnsi="宋体" w:eastAsia="宋体" w:cs="宋体"/>
          <w:sz w:val="21"/>
          <w:szCs w:val="21"/>
        </w:rPr>
      </w:pPr>
      <w:r>
        <w:rPr>
          <w:rFonts w:hint="eastAsia" w:ascii="宋体" w:hAnsi="宋体" w:eastAsia="宋体" w:cs="宋体"/>
          <w:sz w:val="21"/>
          <w:szCs w:val="21"/>
        </w:rPr>
        <w:t>B.敞口</w:t>
      </w:r>
    </w:p>
    <w:p>
      <w:pPr>
        <w:rPr>
          <w:rFonts w:hint="eastAsia" w:ascii="宋体" w:hAnsi="宋体" w:eastAsia="宋体" w:cs="宋体"/>
          <w:sz w:val="21"/>
          <w:szCs w:val="21"/>
        </w:rPr>
      </w:pPr>
      <w:r>
        <w:rPr>
          <w:rFonts w:hint="eastAsia" w:ascii="宋体" w:hAnsi="宋体" w:eastAsia="宋体" w:cs="宋体"/>
          <w:sz w:val="21"/>
          <w:szCs w:val="21"/>
        </w:rPr>
        <w:t>C.气密封口</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C )779、在实验中，以下哪种做法是错误的？</w:t>
      </w:r>
    </w:p>
    <w:p>
      <w:pPr>
        <w:rPr>
          <w:rFonts w:hint="eastAsia" w:ascii="宋体" w:hAnsi="宋体" w:eastAsia="宋体" w:cs="宋体"/>
          <w:sz w:val="21"/>
          <w:szCs w:val="21"/>
        </w:rPr>
      </w:pPr>
      <w:r>
        <w:rPr>
          <w:rFonts w:hint="eastAsia" w:ascii="宋体" w:hAnsi="宋体" w:eastAsia="宋体" w:cs="宋体"/>
          <w:sz w:val="21"/>
          <w:szCs w:val="21"/>
        </w:rPr>
        <w:t>A.一旦浓硫酸落在人体身上时，用4.5%乙酸或1.5%左右的盐酸中和洗涤</w:t>
      </w:r>
    </w:p>
    <w:p>
      <w:pPr>
        <w:rPr>
          <w:rFonts w:hint="eastAsia" w:ascii="宋体" w:hAnsi="宋体" w:eastAsia="宋体" w:cs="宋体"/>
          <w:sz w:val="21"/>
          <w:szCs w:val="21"/>
        </w:rPr>
      </w:pPr>
      <w:r>
        <w:rPr>
          <w:rFonts w:hint="eastAsia" w:ascii="宋体" w:hAnsi="宋体" w:eastAsia="宋体" w:cs="宋体"/>
          <w:sz w:val="21"/>
          <w:szCs w:val="21"/>
        </w:rPr>
        <w:t>B.一旦浓硫酸落在人体身上时，以弱碱（2%碳酸钠）或肥皂液中和洗涤</w:t>
      </w:r>
    </w:p>
    <w:p>
      <w:pPr>
        <w:rPr>
          <w:rFonts w:hint="eastAsia" w:ascii="宋体" w:hAnsi="宋体" w:eastAsia="宋体" w:cs="宋体"/>
          <w:sz w:val="21"/>
          <w:szCs w:val="21"/>
        </w:rPr>
      </w:pPr>
      <w:r>
        <w:rPr>
          <w:rFonts w:hint="eastAsia" w:ascii="宋体" w:hAnsi="宋体" w:eastAsia="宋体" w:cs="宋体"/>
          <w:sz w:val="21"/>
          <w:szCs w:val="21"/>
        </w:rPr>
        <w:t>C.一旦碱液落在皮肤上时，用4.5%乙酸或1.5%左右的盐酸中和洗涤</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A ) 780、易燃易爆试剂应放在什么地方</w:t>
      </w:r>
    </w:p>
    <w:p>
      <w:pPr>
        <w:rPr>
          <w:rFonts w:hint="eastAsia" w:ascii="宋体" w:hAnsi="宋体" w:eastAsia="宋体" w:cs="宋体"/>
          <w:sz w:val="21"/>
          <w:szCs w:val="21"/>
        </w:rPr>
      </w:pPr>
      <w:r>
        <w:rPr>
          <w:rFonts w:hint="eastAsia" w:ascii="宋体" w:hAnsi="宋体" w:eastAsia="宋体" w:cs="宋体"/>
          <w:sz w:val="21"/>
          <w:szCs w:val="21"/>
        </w:rPr>
        <w:t>A.在铁柜中，柜的顶部要有通风口</w:t>
      </w:r>
    </w:p>
    <w:p>
      <w:pPr>
        <w:rPr>
          <w:rFonts w:hint="eastAsia" w:ascii="宋体" w:hAnsi="宋体" w:eastAsia="宋体" w:cs="宋体"/>
          <w:sz w:val="21"/>
          <w:szCs w:val="21"/>
        </w:rPr>
      </w:pPr>
      <w:r>
        <w:rPr>
          <w:rFonts w:hint="eastAsia" w:ascii="宋体" w:hAnsi="宋体" w:eastAsia="宋体" w:cs="宋体"/>
          <w:sz w:val="21"/>
          <w:szCs w:val="21"/>
        </w:rPr>
        <w:t>B.在木柜中，柜的顶部要有通风口</w:t>
      </w:r>
    </w:p>
    <w:p>
      <w:pPr>
        <w:rPr>
          <w:rFonts w:hint="eastAsia" w:ascii="宋体" w:hAnsi="宋体" w:eastAsia="宋体" w:cs="宋体"/>
          <w:sz w:val="21"/>
          <w:szCs w:val="21"/>
        </w:rPr>
      </w:pPr>
      <w:r>
        <w:rPr>
          <w:rFonts w:hint="eastAsia" w:ascii="宋体" w:hAnsi="宋体" w:eastAsia="宋体" w:cs="宋体"/>
          <w:sz w:val="21"/>
          <w:szCs w:val="21"/>
        </w:rPr>
        <w:t>C.在铁柜中，并要密封保存</w:t>
      </w:r>
    </w:p>
    <w:p>
      <w:pPr>
        <w:rPr>
          <w:rFonts w:hint="eastAsia" w:ascii="宋体" w:hAnsi="宋体" w:eastAsia="宋体" w:cs="宋体"/>
          <w:sz w:val="21"/>
          <w:szCs w:val="21"/>
        </w:rPr>
      </w:pPr>
      <w:r>
        <w:rPr>
          <w:rFonts w:hint="eastAsia" w:ascii="宋体" w:hAnsi="宋体" w:eastAsia="宋体" w:cs="宋体"/>
          <w:sz w:val="21"/>
          <w:szCs w:val="21"/>
        </w:rPr>
        <w:t>D.在木柜中，并要密封保存</w:t>
      </w:r>
    </w:p>
    <w:p>
      <w:pPr>
        <w:rPr>
          <w:rFonts w:hint="eastAsia" w:ascii="宋体" w:hAnsi="宋体" w:eastAsia="宋体" w:cs="宋体"/>
          <w:sz w:val="21"/>
          <w:szCs w:val="21"/>
        </w:rPr>
      </w:pPr>
      <w:r>
        <w:rPr>
          <w:rFonts w:hint="eastAsia" w:ascii="宋体" w:hAnsi="宋体" w:eastAsia="宋体" w:cs="宋体"/>
          <w:sz w:val="21"/>
          <w:szCs w:val="21"/>
        </w:rPr>
        <w:t>( D )781、 汽油、苯、乙醇属于 ( )</w:t>
      </w:r>
    </w:p>
    <w:p>
      <w:pPr>
        <w:rPr>
          <w:rFonts w:hint="eastAsia" w:ascii="宋体" w:hAnsi="宋体" w:eastAsia="宋体" w:cs="宋体"/>
          <w:sz w:val="21"/>
          <w:szCs w:val="21"/>
        </w:rPr>
      </w:pPr>
      <w:r>
        <w:rPr>
          <w:rFonts w:hint="eastAsia" w:ascii="宋体" w:hAnsi="宋体" w:eastAsia="宋体" w:cs="宋体"/>
          <w:sz w:val="21"/>
          <w:szCs w:val="21"/>
        </w:rPr>
        <w:t>A.压缩气体</w:t>
      </w:r>
    </w:p>
    <w:p>
      <w:pPr>
        <w:rPr>
          <w:rFonts w:hint="eastAsia" w:ascii="宋体" w:hAnsi="宋体" w:eastAsia="宋体" w:cs="宋体"/>
          <w:sz w:val="21"/>
          <w:szCs w:val="21"/>
        </w:rPr>
      </w:pPr>
      <w:r>
        <w:rPr>
          <w:rFonts w:hint="eastAsia" w:ascii="宋体" w:hAnsi="宋体" w:eastAsia="宋体" w:cs="宋体"/>
          <w:sz w:val="21"/>
          <w:szCs w:val="21"/>
        </w:rPr>
        <w:t>B.液化气体</w:t>
      </w:r>
    </w:p>
    <w:p>
      <w:pPr>
        <w:rPr>
          <w:rFonts w:hint="eastAsia" w:ascii="宋体" w:hAnsi="宋体" w:eastAsia="宋体" w:cs="宋体"/>
          <w:sz w:val="21"/>
          <w:szCs w:val="21"/>
        </w:rPr>
      </w:pPr>
      <w:r>
        <w:rPr>
          <w:rFonts w:hint="eastAsia" w:ascii="宋体" w:hAnsi="宋体" w:eastAsia="宋体" w:cs="宋体"/>
          <w:sz w:val="21"/>
          <w:szCs w:val="21"/>
        </w:rPr>
        <w:t>C.氧化剂</w:t>
      </w:r>
    </w:p>
    <w:p>
      <w:pPr>
        <w:rPr>
          <w:rFonts w:hint="eastAsia" w:ascii="宋体" w:hAnsi="宋体" w:eastAsia="宋体" w:cs="宋体"/>
          <w:sz w:val="21"/>
          <w:szCs w:val="21"/>
        </w:rPr>
      </w:pPr>
      <w:r>
        <w:rPr>
          <w:rFonts w:hint="eastAsia" w:ascii="宋体" w:hAnsi="宋体" w:eastAsia="宋体" w:cs="宋体"/>
          <w:sz w:val="21"/>
          <w:szCs w:val="21"/>
        </w:rPr>
        <w:t>D.易燃液体</w:t>
      </w:r>
    </w:p>
    <w:p>
      <w:pPr>
        <w:rPr>
          <w:rFonts w:hint="eastAsia" w:ascii="宋体" w:hAnsi="宋体" w:eastAsia="宋体" w:cs="宋体"/>
          <w:sz w:val="21"/>
          <w:szCs w:val="21"/>
        </w:rPr>
      </w:pPr>
      <w:r>
        <w:rPr>
          <w:rFonts w:hint="eastAsia" w:ascii="宋体" w:hAnsi="宋体" w:eastAsia="宋体" w:cs="宋体"/>
          <w:sz w:val="21"/>
          <w:szCs w:val="21"/>
        </w:rPr>
        <w:t>( B )782、火灾中对人员威胁最大的是（ ）。</w:t>
      </w:r>
    </w:p>
    <w:p>
      <w:pPr>
        <w:rPr>
          <w:rFonts w:hint="eastAsia" w:ascii="宋体" w:hAnsi="宋体" w:eastAsia="宋体" w:cs="宋体"/>
          <w:sz w:val="21"/>
          <w:szCs w:val="21"/>
        </w:rPr>
      </w:pPr>
      <w:r>
        <w:rPr>
          <w:rFonts w:hint="eastAsia" w:ascii="宋体" w:hAnsi="宋体" w:eastAsia="宋体" w:cs="宋体"/>
          <w:sz w:val="21"/>
          <w:szCs w:val="21"/>
        </w:rPr>
        <w:t>A.火</w:t>
      </w:r>
    </w:p>
    <w:p>
      <w:pPr>
        <w:rPr>
          <w:rFonts w:hint="eastAsia" w:ascii="宋体" w:hAnsi="宋体" w:eastAsia="宋体" w:cs="宋体"/>
          <w:sz w:val="21"/>
          <w:szCs w:val="21"/>
        </w:rPr>
      </w:pPr>
      <w:r>
        <w:rPr>
          <w:rFonts w:hint="eastAsia" w:ascii="宋体" w:hAnsi="宋体" w:eastAsia="宋体" w:cs="宋体"/>
          <w:sz w:val="21"/>
          <w:szCs w:val="21"/>
        </w:rPr>
        <w:t>B.烟气</w:t>
      </w:r>
    </w:p>
    <w:p>
      <w:pPr>
        <w:rPr>
          <w:rFonts w:hint="eastAsia" w:ascii="宋体" w:hAnsi="宋体" w:eastAsia="宋体" w:cs="宋体"/>
          <w:sz w:val="21"/>
          <w:szCs w:val="21"/>
        </w:rPr>
      </w:pPr>
      <w:r>
        <w:rPr>
          <w:rFonts w:hint="eastAsia" w:ascii="宋体" w:hAnsi="宋体" w:eastAsia="宋体" w:cs="宋体"/>
          <w:sz w:val="21"/>
          <w:szCs w:val="21"/>
        </w:rPr>
        <w:t>C.可燃物</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A ）783、放置时间过长的乙醚在使用前应该做什么预备处理？（）</w:t>
      </w:r>
    </w:p>
    <w:p>
      <w:pPr>
        <w:rPr>
          <w:rFonts w:hint="eastAsia" w:ascii="宋体" w:hAnsi="宋体" w:eastAsia="宋体" w:cs="宋体"/>
          <w:sz w:val="21"/>
          <w:szCs w:val="21"/>
        </w:rPr>
      </w:pPr>
      <w:r>
        <w:rPr>
          <w:rFonts w:hint="eastAsia" w:ascii="宋体" w:hAnsi="宋体" w:eastAsia="宋体" w:cs="宋体"/>
          <w:sz w:val="21"/>
          <w:szCs w:val="21"/>
        </w:rPr>
        <w:t>A.用碘化钾检测后，加入还原剂如硫酸亚铁水溶液等除去里面可能产生的过氧化物以防爆炸</w:t>
      </w:r>
    </w:p>
    <w:p>
      <w:pPr>
        <w:rPr>
          <w:rFonts w:hint="eastAsia" w:ascii="宋体" w:hAnsi="宋体" w:eastAsia="宋体" w:cs="宋体"/>
          <w:sz w:val="21"/>
          <w:szCs w:val="21"/>
        </w:rPr>
      </w:pPr>
      <w:r>
        <w:rPr>
          <w:rFonts w:hint="eastAsia" w:ascii="宋体" w:hAnsi="宋体" w:eastAsia="宋体" w:cs="宋体"/>
          <w:sz w:val="21"/>
          <w:szCs w:val="21"/>
        </w:rPr>
        <w:t>B.重蒸</w:t>
      </w:r>
    </w:p>
    <w:p>
      <w:pPr>
        <w:rPr>
          <w:rFonts w:hint="eastAsia" w:ascii="宋体" w:hAnsi="宋体" w:eastAsia="宋体" w:cs="宋体"/>
          <w:sz w:val="21"/>
          <w:szCs w:val="21"/>
        </w:rPr>
      </w:pPr>
      <w:r>
        <w:rPr>
          <w:rFonts w:hint="eastAsia" w:ascii="宋体" w:hAnsi="宋体" w:eastAsia="宋体" w:cs="宋体"/>
          <w:sz w:val="21"/>
          <w:szCs w:val="21"/>
        </w:rPr>
        <w:t>C.干燥除水</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B )784、灭火器应几年检查一次?( )</w:t>
      </w:r>
    </w:p>
    <w:p>
      <w:pPr>
        <w:rPr>
          <w:rFonts w:hint="eastAsia" w:ascii="宋体" w:hAnsi="宋体" w:eastAsia="宋体" w:cs="宋体"/>
          <w:sz w:val="21"/>
          <w:szCs w:val="21"/>
        </w:rPr>
      </w:pPr>
      <w:r>
        <w:rPr>
          <w:rFonts w:hint="eastAsia" w:ascii="宋体" w:hAnsi="宋体" w:eastAsia="宋体" w:cs="宋体"/>
          <w:sz w:val="21"/>
          <w:szCs w:val="21"/>
        </w:rPr>
        <w:t>A.半年</w:t>
      </w:r>
    </w:p>
    <w:p>
      <w:pPr>
        <w:rPr>
          <w:rFonts w:hint="eastAsia" w:ascii="宋体" w:hAnsi="宋体" w:eastAsia="宋体" w:cs="宋体"/>
          <w:sz w:val="21"/>
          <w:szCs w:val="21"/>
        </w:rPr>
      </w:pPr>
      <w:r>
        <w:rPr>
          <w:rFonts w:hint="eastAsia" w:ascii="宋体" w:hAnsi="宋体" w:eastAsia="宋体" w:cs="宋体"/>
          <w:sz w:val="21"/>
          <w:szCs w:val="21"/>
        </w:rPr>
        <w:t>B.一年</w:t>
      </w:r>
    </w:p>
    <w:p>
      <w:pPr>
        <w:rPr>
          <w:rFonts w:hint="eastAsia" w:ascii="宋体" w:hAnsi="宋体" w:eastAsia="宋体" w:cs="宋体"/>
          <w:sz w:val="21"/>
          <w:szCs w:val="21"/>
        </w:rPr>
      </w:pPr>
      <w:r>
        <w:rPr>
          <w:rFonts w:hint="eastAsia" w:ascii="宋体" w:hAnsi="宋体" w:eastAsia="宋体" w:cs="宋体"/>
          <w:sz w:val="21"/>
          <w:szCs w:val="21"/>
        </w:rPr>
        <w:t>C.一年半</w:t>
      </w:r>
    </w:p>
    <w:p>
      <w:pPr>
        <w:rPr>
          <w:rFonts w:hint="eastAsia" w:ascii="宋体" w:hAnsi="宋体" w:eastAsia="宋体" w:cs="宋体"/>
          <w:sz w:val="21"/>
          <w:szCs w:val="21"/>
        </w:rPr>
      </w:pPr>
      <w:r>
        <w:rPr>
          <w:rFonts w:hint="eastAsia" w:ascii="宋体" w:hAnsi="宋体" w:eastAsia="宋体" w:cs="宋体"/>
          <w:sz w:val="21"/>
          <w:szCs w:val="21"/>
        </w:rPr>
        <w:t>D.两年</w:t>
      </w:r>
    </w:p>
    <w:p>
      <w:pPr>
        <w:rPr>
          <w:rFonts w:hint="eastAsia" w:ascii="宋体" w:hAnsi="宋体" w:eastAsia="宋体" w:cs="宋体"/>
          <w:sz w:val="21"/>
          <w:szCs w:val="21"/>
        </w:rPr>
      </w:pPr>
      <w:r>
        <w:rPr>
          <w:rFonts w:hint="eastAsia" w:ascii="宋体" w:hAnsi="宋体" w:eastAsia="宋体" w:cs="宋体"/>
          <w:sz w:val="21"/>
          <w:szCs w:val="21"/>
        </w:rPr>
        <w:t>( A )785、实验室各种管理规章制度应该：</w:t>
      </w:r>
    </w:p>
    <w:p>
      <w:pPr>
        <w:rPr>
          <w:rFonts w:hint="eastAsia" w:ascii="宋体" w:hAnsi="宋体" w:eastAsia="宋体" w:cs="宋体"/>
          <w:sz w:val="21"/>
          <w:szCs w:val="21"/>
        </w:rPr>
      </w:pPr>
      <w:r>
        <w:rPr>
          <w:rFonts w:hint="eastAsia" w:ascii="宋体" w:hAnsi="宋体" w:eastAsia="宋体" w:cs="宋体"/>
          <w:sz w:val="21"/>
          <w:szCs w:val="21"/>
        </w:rPr>
        <w:t>A.上墙或便于取阅的地方</w:t>
      </w:r>
    </w:p>
    <w:p>
      <w:pPr>
        <w:rPr>
          <w:rFonts w:hint="eastAsia" w:ascii="宋体" w:hAnsi="宋体" w:eastAsia="宋体" w:cs="宋体"/>
          <w:sz w:val="21"/>
          <w:szCs w:val="21"/>
        </w:rPr>
      </w:pPr>
      <w:r>
        <w:rPr>
          <w:rFonts w:hint="eastAsia" w:ascii="宋体" w:hAnsi="宋体" w:eastAsia="宋体" w:cs="宋体"/>
          <w:sz w:val="21"/>
          <w:szCs w:val="21"/>
        </w:rPr>
        <w:t>B.存放在档案柜中</w:t>
      </w:r>
    </w:p>
    <w:p>
      <w:pPr>
        <w:rPr>
          <w:rFonts w:hint="eastAsia" w:ascii="宋体" w:hAnsi="宋体" w:eastAsia="宋体" w:cs="宋体"/>
          <w:sz w:val="21"/>
          <w:szCs w:val="21"/>
        </w:rPr>
      </w:pPr>
      <w:r>
        <w:rPr>
          <w:rFonts w:hint="eastAsia" w:ascii="宋体" w:hAnsi="宋体" w:eastAsia="宋体" w:cs="宋体"/>
          <w:sz w:val="21"/>
          <w:szCs w:val="21"/>
        </w:rPr>
        <w:t>C.由相关人员集中保管</w:t>
      </w:r>
    </w:p>
    <w:p>
      <w:pPr>
        <w:rPr>
          <w:rFonts w:hint="eastAsia" w:ascii="宋体" w:hAnsi="宋体" w:eastAsia="宋体" w:cs="宋体"/>
          <w:sz w:val="21"/>
          <w:szCs w:val="21"/>
        </w:rPr>
      </w:pPr>
      <w:r>
        <w:rPr>
          <w:rFonts w:hint="eastAsia" w:ascii="宋体" w:hAnsi="宋体" w:eastAsia="宋体" w:cs="宋体"/>
          <w:sz w:val="21"/>
          <w:szCs w:val="21"/>
        </w:rPr>
        <w:t>D.保存在计算机内</w:t>
      </w:r>
    </w:p>
    <w:p>
      <w:pPr>
        <w:rPr>
          <w:rFonts w:hint="eastAsia" w:ascii="宋体" w:hAnsi="宋体" w:eastAsia="宋体" w:cs="宋体"/>
          <w:sz w:val="21"/>
          <w:szCs w:val="21"/>
        </w:rPr>
      </w:pPr>
      <w:r>
        <w:rPr>
          <w:rFonts w:hint="eastAsia" w:ascii="宋体" w:hAnsi="宋体" w:eastAsia="宋体" w:cs="宋体"/>
          <w:sz w:val="21"/>
          <w:szCs w:val="21"/>
        </w:rPr>
        <w:t>( B )786、以下是实验室工作规则，请检查哪一项不对( ) 。</w:t>
      </w:r>
    </w:p>
    <w:p>
      <w:pPr>
        <w:rPr>
          <w:rFonts w:hint="eastAsia" w:ascii="宋体" w:hAnsi="宋体" w:eastAsia="宋体" w:cs="宋体"/>
          <w:sz w:val="21"/>
          <w:szCs w:val="21"/>
        </w:rPr>
      </w:pPr>
      <w:r>
        <w:rPr>
          <w:rFonts w:hint="eastAsia" w:ascii="宋体" w:hAnsi="宋体" w:eastAsia="宋体" w:cs="宋体"/>
          <w:sz w:val="21"/>
          <w:szCs w:val="21"/>
        </w:rPr>
        <w:t>A.使用易燃、易爆药品时，应远离火源</w:t>
      </w:r>
    </w:p>
    <w:p>
      <w:pPr>
        <w:rPr>
          <w:rFonts w:hint="eastAsia" w:ascii="宋体" w:hAnsi="宋体" w:eastAsia="宋体" w:cs="宋体"/>
          <w:sz w:val="21"/>
          <w:szCs w:val="21"/>
        </w:rPr>
      </w:pPr>
      <w:r>
        <w:rPr>
          <w:rFonts w:hint="eastAsia" w:ascii="宋体" w:hAnsi="宋体" w:eastAsia="宋体" w:cs="宋体"/>
          <w:sz w:val="21"/>
          <w:szCs w:val="21"/>
        </w:rPr>
        <w:t>B.实验试剂不得入口，但分析纯蔗糖除外</w:t>
      </w:r>
    </w:p>
    <w:p>
      <w:pPr>
        <w:rPr>
          <w:rFonts w:hint="eastAsia" w:ascii="宋体" w:hAnsi="宋体" w:eastAsia="宋体" w:cs="宋体"/>
          <w:sz w:val="21"/>
          <w:szCs w:val="21"/>
        </w:rPr>
      </w:pPr>
      <w:r>
        <w:rPr>
          <w:rFonts w:hint="eastAsia" w:ascii="宋体" w:hAnsi="宋体" w:eastAsia="宋体" w:cs="宋体"/>
          <w:sz w:val="21"/>
          <w:szCs w:val="21"/>
        </w:rPr>
        <w:t>C. 安全用具和急救药箱不准移作它用</w:t>
      </w:r>
    </w:p>
    <w:p>
      <w:pPr>
        <w:rPr>
          <w:rFonts w:hint="eastAsia" w:ascii="宋体" w:hAnsi="宋体" w:eastAsia="宋体" w:cs="宋体"/>
          <w:sz w:val="21"/>
          <w:szCs w:val="21"/>
        </w:rPr>
      </w:pPr>
      <w:r>
        <w:rPr>
          <w:rFonts w:hint="eastAsia" w:ascii="宋体" w:hAnsi="宋体" w:eastAsia="宋体" w:cs="宋体"/>
          <w:sz w:val="21"/>
          <w:szCs w:val="21"/>
        </w:rPr>
        <w:t>D.要熟悉安全用具，如灭火器材、砂箱以及急救药箱的放置地点和使用方法，并要妥善爱护</w:t>
      </w:r>
    </w:p>
    <w:p>
      <w:pPr>
        <w:rPr>
          <w:rFonts w:hint="eastAsia" w:ascii="宋体" w:hAnsi="宋体" w:eastAsia="宋体" w:cs="宋体"/>
          <w:sz w:val="21"/>
          <w:szCs w:val="21"/>
        </w:rPr>
      </w:pPr>
      <w:r>
        <w:rPr>
          <w:rFonts w:hint="eastAsia" w:ascii="宋体" w:hAnsi="宋体" w:eastAsia="宋体" w:cs="宋体"/>
          <w:sz w:val="21"/>
          <w:szCs w:val="21"/>
        </w:rPr>
        <w:t>( A )787、用于有机玻璃的粘合的三氯甲烷（氯仿），应注意：</w:t>
      </w:r>
    </w:p>
    <w:p>
      <w:pPr>
        <w:rPr>
          <w:rFonts w:hint="eastAsia" w:ascii="宋体" w:hAnsi="宋体" w:eastAsia="宋体" w:cs="宋体"/>
          <w:sz w:val="21"/>
          <w:szCs w:val="21"/>
        </w:rPr>
      </w:pPr>
      <w:r>
        <w:rPr>
          <w:rFonts w:hint="eastAsia" w:ascii="宋体" w:hAnsi="宋体" w:eastAsia="宋体" w:cs="宋体"/>
          <w:sz w:val="21"/>
          <w:szCs w:val="21"/>
        </w:rPr>
        <w:t>A.不可接触人体</w:t>
      </w:r>
    </w:p>
    <w:p>
      <w:pPr>
        <w:rPr>
          <w:rFonts w:hint="eastAsia" w:ascii="宋体" w:hAnsi="宋体" w:eastAsia="宋体" w:cs="宋体"/>
          <w:sz w:val="21"/>
          <w:szCs w:val="21"/>
        </w:rPr>
      </w:pPr>
      <w:r>
        <w:rPr>
          <w:rFonts w:hint="eastAsia" w:ascii="宋体" w:hAnsi="宋体" w:eastAsia="宋体" w:cs="宋体"/>
          <w:sz w:val="21"/>
          <w:szCs w:val="21"/>
        </w:rPr>
        <w:t>B.可以接触人体</w:t>
      </w:r>
    </w:p>
    <w:p>
      <w:pPr>
        <w:rPr>
          <w:rFonts w:hint="eastAsia" w:ascii="宋体" w:hAnsi="宋体" w:eastAsia="宋体" w:cs="宋体"/>
          <w:sz w:val="21"/>
          <w:szCs w:val="21"/>
        </w:rPr>
      </w:pPr>
      <w:r>
        <w:rPr>
          <w:rFonts w:hint="eastAsia" w:ascii="宋体" w:hAnsi="宋体" w:eastAsia="宋体" w:cs="宋体"/>
          <w:sz w:val="21"/>
          <w:szCs w:val="21"/>
        </w:rPr>
        <w:t>C.无所谓</w:t>
      </w:r>
    </w:p>
    <w:p>
      <w:pPr>
        <w:rPr>
          <w:rFonts w:hint="eastAsia" w:ascii="宋体" w:hAnsi="宋体" w:eastAsia="宋体" w:cs="宋体"/>
          <w:sz w:val="21"/>
          <w:szCs w:val="21"/>
        </w:rPr>
      </w:pPr>
      <w:r>
        <w:rPr>
          <w:rFonts w:hint="eastAsia" w:ascii="宋体" w:hAnsi="宋体" w:eastAsia="宋体" w:cs="宋体"/>
          <w:sz w:val="21"/>
          <w:szCs w:val="21"/>
        </w:rPr>
        <w:t>D.特殊情况可以</w:t>
      </w:r>
    </w:p>
    <w:p>
      <w:pPr>
        <w:rPr>
          <w:rFonts w:hint="eastAsia" w:ascii="宋体" w:hAnsi="宋体" w:eastAsia="宋体" w:cs="宋体"/>
          <w:sz w:val="21"/>
          <w:szCs w:val="21"/>
        </w:rPr>
      </w:pPr>
      <w:r>
        <w:rPr>
          <w:rFonts w:hint="eastAsia" w:ascii="宋体" w:hAnsi="宋体" w:eastAsia="宋体" w:cs="宋体"/>
          <w:sz w:val="21"/>
          <w:szCs w:val="21"/>
        </w:rPr>
        <w:t>( C )788、对实验室危险药品的使用规则，下列哪一项不对( )</w:t>
      </w:r>
    </w:p>
    <w:p>
      <w:pPr>
        <w:rPr>
          <w:rFonts w:hint="eastAsia" w:ascii="宋体" w:hAnsi="宋体" w:eastAsia="宋体" w:cs="宋体"/>
          <w:sz w:val="21"/>
          <w:szCs w:val="21"/>
        </w:rPr>
      </w:pPr>
      <w:r>
        <w:rPr>
          <w:rFonts w:hint="eastAsia" w:ascii="宋体" w:hAnsi="宋体" w:eastAsia="宋体" w:cs="宋体"/>
          <w:sz w:val="21"/>
          <w:szCs w:val="21"/>
        </w:rPr>
        <w:t>A. 绝不允许把各种化学药品任意混合，以免发生意外事故</w:t>
      </w:r>
    </w:p>
    <w:p>
      <w:pPr>
        <w:rPr>
          <w:rFonts w:hint="eastAsia" w:ascii="宋体" w:hAnsi="宋体" w:eastAsia="宋体" w:cs="宋体"/>
          <w:sz w:val="21"/>
          <w:szCs w:val="21"/>
        </w:rPr>
      </w:pPr>
      <w:r>
        <w:rPr>
          <w:rFonts w:hint="eastAsia" w:ascii="宋体" w:hAnsi="宋体" w:eastAsia="宋体" w:cs="宋体"/>
          <w:sz w:val="21"/>
          <w:szCs w:val="21"/>
        </w:rPr>
        <w:t>B. 可燃性试剂不能用明火加热，必须用水浴、油浴、沙浴或可调电压的电热套加热</w:t>
      </w:r>
    </w:p>
    <w:p>
      <w:pPr>
        <w:rPr>
          <w:rFonts w:hint="eastAsia" w:ascii="宋体" w:hAnsi="宋体" w:eastAsia="宋体" w:cs="宋体"/>
          <w:sz w:val="21"/>
          <w:szCs w:val="21"/>
        </w:rPr>
      </w:pPr>
      <w:r>
        <w:rPr>
          <w:rFonts w:hint="eastAsia" w:ascii="宋体" w:hAnsi="宋体" w:eastAsia="宋体" w:cs="宋体"/>
          <w:sz w:val="21"/>
          <w:szCs w:val="21"/>
        </w:rPr>
        <w:t>C. 使用不挥发药品时，试剂瓶盖可敞口至实验结束</w:t>
      </w:r>
    </w:p>
    <w:p>
      <w:pPr>
        <w:rPr>
          <w:rFonts w:hint="eastAsia" w:ascii="宋体" w:hAnsi="宋体" w:eastAsia="宋体" w:cs="宋体"/>
          <w:sz w:val="21"/>
          <w:szCs w:val="21"/>
        </w:rPr>
      </w:pPr>
      <w:r>
        <w:rPr>
          <w:rFonts w:hint="eastAsia" w:ascii="宋体" w:hAnsi="宋体" w:eastAsia="宋体" w:cs="宋体"/>
          <w:sz w:val="21"/>
          <w:szCs w:val="21"/>
        </w:rPr>
        <w:t>D.取用钾、钠和白磷等必须使用镊子</w:t>
      </w:r>
    </w:p>
    <w:p>
      <w:pPr>
        <w:rPr>
          <w:rFonts w:hint="eastAsia" w:ascii="宋体" w:hAnsi="宋体" w:eastAsia="宋体" w:cs="宋体"/>
          <w:sz w:val="21"/>
          <w:szCs w:val="21"/>
        </w:rPr>
      </w:pPr>
      <w:r>
        <w:rPr>
          <w:rFonts w:hint="eastAsia" w:ascii="宋体" w:hAnsi="宋体" w:eastAsia="宋体" w:cs="宋体"/>
          <w:sz w:val="21"/>
          <w:szCs w:val="21"/>
        </w:rPr>
        <w:t>( C )789、防止毒物危害的最佳方法是（ ）。</w:t>
      </w:r>
    </w:p>
    <w:p>
      <w:pPr>
        <w:rPr>
          <w:rFonts w:hint="eastAsia" w:ascii="宋体" w:hAnsi="宋体" w:eastAsia="宋体" w:cs="宋体"/>
          <w:sz w:val="21"/>
          <w:szCs w:val="21"/>
        </w:rPr>
      </w:pPr>
      <w:r>
        <w:rPr>
          <w:rFonts w:hint="eastAsia" w:ascii="宋体" w:hAnsi="宋体" w:eastAsia="宋体" w:cs="宋体"/>
          <w:sz w:val="21"/>
          <w:szCs w:val="21"/>
        </w:rPr>
        <w:t>A.穿工作服</w:t>
      </w:r>
    </w:p>
    <w:p>
      <w:pPr>
        <w:rPr>
          <w:rFonts w:hint="eastAsia" w:ascii="宋体" w:hAnsi="宋体" w:eastAsia="宋体" w:cs="宋体"/>
          <w:sz w:val="21"/>
          <w:szCs w:val="21"/>
        </w:rPr>
      </w:pPr>
      <w:r>
        <w:rPr>
          <w:rFonts w:hint="eastAsia" w:ascii="宋体" w:hAnsi="宋体" w:eastAsia="宋体" w:cs="宋体"/>
          <w:sz w:val="21"/>
          <w:szCs w:val="21"/>
        </w:rPr>
        <w:t>B.佩戴呼吸器具</w:t>
      </w:r>
    </w:p>
    <w:p>
      <w:pPr>
        <w:rPr>
          <w:rFonts w:hint="eastAsia" w:ascii="宋体" w:hAnsi="宋体" w:eastAsia="宋体" w:cs="宋体"/>
          <w:sz w:val="21"/>
          <w:szCs w:val="21"/>
        </w:rPr>
      </w:pPr>
      <w:r>
        <w:rPr>
          <w:rFonts w:hint="eastAsia" w:ascii="宋体" w:hAnsi="宋体" w:eastAsia="宋体" w:cs="宋体"/>
          <w:sz w:val="21"/>
          <w:szCs w:val="21"/>
        </w:rPr>
        <w:t>C.使用无毒或低毒的代替品</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B )790、按理化性质和危险性分类，危险化学品分为（ ）类</w:t>
      </w:r>
    </w:p>
    <w:p>
      <w:pPr>
        <w:rPr>
          <w:rFonts w:hint="eastAsia" w:ascii="宋体" w:hAnsi="宋体" w:eastAsia="宋体" w:cs="宋体"/>
          <w:sz w:val="21"/>
          <w:szCs w:val="21"/>
        </w:rPr>
      </w:pPr>
      <w:r>
        <w:rPr>
          <w:rFonts w:hint="eastAsia" w:ascii="宋体" w:hAnsi="宋体" w:eastAsia="宋体" w:cs="宋体"/>
          <w:sz w:val="21"/>
          <w:szCs w:val="21"/>
        </w:rPr>
        <w:t>A.10</w:t>
      </w:r>
    </w:p>
    <w:p>
      <w:pPr>
        <w:rPr>
          <w:rFonts w:hint="eastAsia" w:ascii="宋体" w:hAnsi="宋体" w:eastAsia="宋体" w:cs="宋体"/>
          <w:sz w:val="21"/>
          <w:szCs w:val="21"/>
        </w:rPr>
      </w:pPr>
      <w:r>
        <w:rPr>
          <w:rFonts w:hint="eastAsia" w:ascii="宋体" w:hAnsi="宋体" w:eastAsia="宋体" w:cs="宋体"/>
          <w:sz w:val="21"/>
          <w:szCs w:val="21"/>
        </w:rPr>
        <w:t>B.7</w:t>
      </w:r>
    </w:p>
    <w:p>
      <w:pPr>
        <w:rPr>
          <w:rFonts w:hint="eastAsia" w:ascii="宋体" w:hAnsi="宋体" w:eastAsia="宋体" w:cs="宋体"/>
          <w:sz w:val="21"/>
          <w:szCs w:val="21"/>
        </w:rPr>
      </w:pPr>
      <w:r>
        <w:rPr>
          <w:rFonts w:hint="eastAsia" w:ascii="宋体" w:hAnsi="宋体" w:eastAsia="宋体" w:cs="宋体"/>
          <w:sz w:val="21"/>
          <w:szCs w:val="21"/>
        </w:rPr>
        <w:t>C.5</w:t>
      </w:r>
    </w:p>
    <w:p>
      <w:pPr>
        <w:rPr>
          <w:rFonts w:hint="eastAsia" w:ascii="宋体" w:hAnsi="宋体" w:eastAsia="宋体" w:cs="宋体"/>
          <w:sz w:val="21"/>
          <w:szCs w:val="21"/>
        </w:rPr>
      </w:pPr>
      <w:r>
        <w:rPr>
          <w:rFonts w:hint="eastAsia" w:ascii="宋体" w:hAnsi="宋体" w:eastAsia="宋体" w:cs="宋体"/>
          <w:sz w:val="21"/>
          <w:szCs w:val="21"/>
        </w:rPr>
        <w:t>D.3</w:t>
      </w:r>
    </w:p>
    <w:p>
      <w:pPr>
        <w:rPr>
          <w:rFonts w:hint="eastAsia" w:ascii="宋体" w:hAnsi="宋体" w:eastAsia="宋体" w:cs="宋体"/>
          <w:sz w:val="21"/>
          <w:szCs w:val="21"/>
        </w:rPr>
      </w:pPr>
      <w:r>
        <w:rPr>
          <w:rFonts w:hint="eastAsia" w:ascii="宋体" w:hAnsi="宋体" w:eastAsia="宋体" w:cs="宋体"/>
          <w:sz w:val="21"/>
          <w:szCs w:val="21"/>
        </w:rPr>
        <w:t>( B )791、实验中吸入H2S或CO气体而感不适时，应如何处理？</w:t>
      </w:r>
    </w:p>
    <w:p>
      <w:pPr>
        <w:rPr>
          <w:rFonts w:hint="eastAsia" w:ascii="宋体" w:hAnsi="宋体" w:eastAsia="宋体" w:cs="宋体"/>
          <w:sz w:val="21"/>
          <w:szCs w:val="21"/>
        </w:rPr>
      </w:pPr>
      <w:r>
        <w:rPr>
          <w:rFonts w:hint="eastAsia" w:ascii="宋体" w:hAnsi="宋体" w:eastAsia="宋体" w:cs="宋体"/>
          <w:sz w:val="21"/>
          <w:szCs w:val="21"/>
        </w:rPr>
        <w:t>A.进行人工呼吸</w:t>
      </w:r>
    </w:p>
    <w:p>
      <w:pPr>
        <w:rPr>
          <w:rFonts w:hint="eastAsia" w:ascii="宋体" w:hAnsi="宋体" w:eastAsia="宋体" w:cs="宋体"/>
          <w:sz w:val="21"/>
          <w:szCs w:val="21"/>
        </w:rPr>
      </w:pPr>
      <w:r>
        <w:rPr>
          <w:rFonts w:hint="eastAsia" w:ascii="宋体" w:hAnsi="宋体" w:eastAsia="宋体" w:cs="宋体"/>
          <w:sz w:val="21"/>
          <w:szCs w:val="21"/>
        </w:rPr>
        <w:t>B.立即到室外呼吸新鲜空气</w:t>
      </w:r>
    </w:p>
    <w:p>
      <w:pPr>
        <w:rPr>
          <w:rFonts w:hint="eastAsia" w:ascii="宋体" w:hAnsi="宋体" w:eastAsia="宋体" w:cs="宋体"/>
          <w:sz w:val="21"/>
          <w:szCs w:val="21"/>
        </w:rPr>
      </w:pPr>
      <w:r>
        <w:rPr>
          <w:rFonts w:hint="eastAsia" w:ascii="宋体" w:hAnsi="宋体" w:eastAsia="宋体" w:cs="宋体"/>
          <w:sz w:val="21"/>
          <w:szCs w:val="21"/>
        </w:rPr>
        <w:t>C.坚持把实验做完</w:t>
      </w:r>
    </w:p>
    <w:p>
      <w:pPr>
        <w:rPr>
          <w:rFonts w:hint="eastAsia" w:ascii="宋体" w:hAnsi="宋体" w:eastAsia="宋体" w:cs="宋体"/>
          <w:sz w:val="21"/>
          <w:szCs w:val="21"/>
        </w:rPr>
      </w:pPr>
      <w:r>
        <w:rPr>
          <w:rFonts w:hint="eastAsia" w:ascii="宋体" w:hAnsi="宋体" w:eastAsia="宋体" w:cs="宋体"/>
          <w:sz w:val="21"/>
          <w:szCs w:val="21"/>
        </w:rPr>
        <w:t>D.摄取一些蛋白质类的食物和饮料</w:t>
      </w:r>
    </w:p>
    <w:p>
      <w:pPr>
        <w:rPr>
          <w:rFonts w:hint="eastAsia" w:ascii="宋体" w:hAnsi="宋体" w:eastAsia="宋体" w:cs="宋体"/>
          <w:sz w:val="21"/>
          <w:szCs w:val="21"/>
        </w:rPr>
      </w:pPr>
      <w:r>
        <w:rPr>
          <w:rFonts w:hint="eastAsia" w:ascii="宋体" w:hAnsi="宋体" w:eastAsia="宋体" w:cs="宋体"/>
          <w:sz w:val="21"/>
          <w:szCs w:val="21"/>
        </w:rPr>
        <w:t>( B )792、 国家对危险化学品实行经营（ ）制度。</w:t>
      </w:r>
    </w:p>
    <w:p>
      <w:pPr>
        <w:rPr>
          <w:rFonts w:hint="eastAsia" w:ascii="宋体" w:hAnsi="宋体" w:eastAsia="宋体" w:cs="宋体"/>
          <w:sz w:val="21"/>
          <w:szCs w:val="21"/>
        </w:rPr>
      </w:pPr>
      <w:r>
        <w:rPr>
          <w:rFonts w:hint="eastAsia" w:ascii="宋体" w:hAnsi="宋体" w:eastAsia="宋体" w:cs="宋体"/>
          <w:sz w:val="21"/>
          <w:szCs w:val="21"/>
        </w:rPr>
        <w:t>A.专营</w:t>
      </w:r>
    </w:p>
    <w:p>
      <w:pPr>
        <w:rPr>
          <w:rFonts w:hint="eastAsia" w:ascii="宋体" w:hAnsi="宋体" w:eastAsia="宋体" w:cs="宋体"/>
          <w:sz w:val="21"/>
          <w:szCs w:val="21"/>
        </w:rPr>
      </w:pPr>
      <w:r>
        <w:rPr>
          <w:rFonts w:hint="eastAsia" w:ascii="宋体" w:hAnsi="宋体" w:eastAsia="宋体" w:cs="宋体"/>
          <w:sz w:val="21"/>
          <w:szCs w:val="21"/>
        </w:rPr>
        <w:t>B.许可证</w:t>
      </w:r>
    </w:p>
    <w:p>
      <w:pPr>
        <w:rPr>
          <w:rFonts w:hint="eastAsia" w:ascii="宋体" w:hAnsi="宋体" w:eastAsia="宋体" w:cs="宋体"/>
          <w:sz w:val="21"/>
          <w:szCs w:val="21"/>
        </w:rPr>
      </w:pPr>
      <w:r>
        <w:rPr>
          <w:rFonts w:hint="eastAsia" w:ascii="宋体" w:hAnsi="宋体" w:eastAsia="宋体" w:cs="宋体"/>
          <w:sz w:val="21"/>
          <w:szCs w:val="21"/>
        </w:rPr>
        <w:t>C.审批</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（A）793、安全色红色表示以下那种意思。</w:t>
      </w:r>
    </w:p>
    <w:p>
      <w:pPr>
        <w:rPr>
          <w:rFonts w:hint="eastAsia" w:ascii="宋体" w:hAnsi="宋体" w:eastAsia="宋体" w:cs="宋体"/>
          <w:sz w:val="21"/>
          <w:szCs w:val="21"/>
        </w:rPr>
      </w:pPr>
      <w:r>
        <w:rPr>
          <w:rFonts w:hint="eastAsia" w:ascii="宋体" w:hAnsi="宋体" w:eastAsia="宋体" w:cs="宋体"/>
          <w:sz w:val="21"/>
          <w:szCs w:val="21"/>
        </w:rPr>
        <w:t>A 禁止，停止 B 注意，警告（黄色）</w:t>
      </w:r>
    </w:p>
    <w:p>
      <w:pPr>
        <w:rPr>
          <w:rFonts w:hint="eastAsia" w:ascii="宋体" w:hAnsi="宋体" w:eastAsia="宋体" w:cs="宋体"/>
          <w:sz w:val="21"/>
          <w:szCs w:val="21"/>
        </w:rPr>
      </w:pPr>
      <w:r>
        <w:rPr>
          <w:rFonts w:hint="eastAsia" w:ascii="宋体" w:hAnsi="宋体" w:eastAsia="宋体" w:cs="宋体"/>
          <w:sz w:val="21"/>
          <w:szCs w:val="21"/>
        </w:rPr>
        <w:t>C 指令，必须遵守（蓝色） D 通行，安全和提供信息（绿色）</w:t>
      </w:r>
    </w:p>
    <w:p>
      <w:pPr>
        <w:rPr>
          <w:rFonts w:hint="eastAsia" w:ascii="宋体" w:hAnsi="宋体" w:eastAsia="宋体" w:cs="宋体"/>
          <w:sz w:val="21"/>
          <w:szCs w:val="21"/>
        </w:rPr>
      </w:pPr>
      <w:r>
        <w:rPr>
          <w:rFonts w:hint="eastAsia" w:ascii="宋体" w:hAnsi="宋体" w:eastAsia="宋体" w:cs="宋体"/>
          <w:sz w:val="21"/>
          <w:szCs w:val="21"/>
        </w:rPr>
        <w:t>（B）794、以下不属于安全标志类型的是</w:t>
      </w:r>
    </w:p>
    <w:p>
      <w:pPr>
        <w:rPr>
          <w:rFonts w:hint="eastAsia" w:ascii="宋体" w:hAnsi="宋体" w:eastAsia="宋体" w:cs="宋体"/>
          <w:sz w:val="21"/>
          <w:szCs w:val="21"/>
        </w:rPr>
      </w:pPr>
      <w:r>
        <w:rPr>
          <w:rFonts w:hint="eastAsia" w:ascii="宋体" w:hAnsi="宋体" w:eastAsia="宋体" w:cs="宋体"/>
          <w:sz w:val="21"/>
          <w:szCs w:val="21"/>
        </w:rPr>
        <w:t>A 禁止标志 B 疏散标志 C 指令标志 D 提示标志</w:t>
      </w:r>
    </w:p>
    <w:p>
      <w:pPr>
        <w:rPr>
          <w:rFonts w:hint="eastAsia" w:ascii="宋体" w:hAnsi="宋体" w:eastAsia="宋体" w:cs="宋体"/>
          <w:sz w:val="21"/>
          <w:szCs w:val="21"/>
        </w:rPr>
      </w:pPr>
      <w:r>
        <w:rPr>
          <w:rFonts w:hint="eastAsia" w:ascii="宋体" w:hAnsi="宋体" w:eastAsia="宋体" w:cs="宋体"/>
          <w:sz w:val="21"/>
          <w:szCs w:val="21"/>
        </w:rPr>
        <w:t>（C）795、禁止标志，警告标志，指令标志，提示标志所用的衬底颜色分别是</w:t>
      </w:r>
    </w:p>
    <w:p>
      <w:pPr>
        <w:rPr>
          <w:rFonts w:hint="eastAsia" w:ascii="宋体" w:hAnsi="宋体" w:eastAsia="宋体" w:cs="宋体"/>
          <w:sz w:val="21"/>
          <w:szCs w:val="21"/>
        </w:rPr>
      </w:pPr>
      <w:r>
        <w:rPr>
          <w:rFonts w:hint="eastAsia" w:ascii="宋体" w:hAnsi="宋体" w:eastAsia="宋体" w:cs="宋体"/>
          <w:sz w:val="21"/>
          <w:szCs w:val="21"/>
        </w:rPr>
        <w:t>A 绿色，蓝色，黄色，白色</w:t>
      </w:r>
    </w:p>
    <w:p>
      <w:pPr>
        <w:rPr>
          <w:rFonts w:hint="eastAsia" w:ascii="宋体" w:hAnsi="宋体" w:eastAsia="宋体" w:cs="宋体"/>
          <w:sz w:val="21"/>
          <w:szCs w:val="21"/>
        </w:rPr>
      </w:pPr>
      <w:r>
        <w:rPr>
          <w:rFonts w:hint="eastAsia" w:ascii="宋体" w:hAnsi="宋体" w:eastAsia="宋体" w:cs="宋体"/>
          <w:sz w:val="21"/>
          <w:szCs w:val="21"/>
        </w:rPr>
        <w:t>B 绿色，蓝色，白色，黄色</w:t>
      </w:r>
    </w:p>
    <w:p>
      <w:pPr>
        <w:rPr>
          <w:rFonts w:hint="eastAsia" w:ascii="宋体" w:hAnsi="宋体" w:eastAsia="宋体" w:cs="宋体"/>
          <w:sz w:val="21"/>
          <w:szCs w:val="21"/>
        </w:rPr>
      </w:pPr>
      <w:r>
        <w:rPr>
          <w:rFonts w:hint="eastAsia" w:ascii="宋体" w:hAnsi="宋体" w:eastAsia="宋体" w:cs="宋体"/>
          <w:sz w:val="21"/>
          <w:szCs w:val="21"/>
        </w:rPr>
        <w:t>C 白色，黄色，蓝色，绿色</w:t>
      </w:r>
    </w:p>
    <w:p>
      <w:pPr>
        <w:rPr>
          <w:rFonts w:hint="eastAsia" w:ascii="宋体" w:hAnsi="宋体" w:eastAsia="宋体" w:cs="宋体"/>
          <w:sz w:val="21"/>
          <w:szCs w:val="21"/>
        </w:rPr>
      </w:pPr>
      <w:r>
        <w:rPr>
          <w:rFonts w:hint="eastAsia" w:ascii="宋体" w:hAnsi="宋体" w:eastAsia="宋体" w:cs="宋体"/>
          <w:sz w:val="21"/>
          <w:szCs w:val="21"/>
        </w:rPr>
        <w:t>D 白色，黄色，绿色，蓝色</w:t>
      </w:r>
    </w:p>
    <w:p>
      <w:pPr>
        <w:rPr>
          <w:rFonts w:hint="eastAsia" w:ascii="宋体" w:hAnsi="宋体" w:eastAsia="宋体" w:cs="宋体"/>
          <w:sz w:val="21"/>
          <w:szCs w:val="21"/>
        </w:rPr>
      </w:pPr>
      <w:r>
        <w:rPr>
          <w:rFonts w:hint="eastAsia" w:ascii="宋体" w:hAnsi="宋体" w:eastAsia="宋体" w:cs="宋体"/>
          <w:sz w:val="21"/>
          <w:szCs w:val="21"/>
        </w:rPr>
        <w:t>（D）796、以下不属于燃烧需要具备的条件的是</w:t>
      </w:r>
    </w:p>
    <w:p>
      <w:pPr>
        <w:rPr>
          <w:rFonts w:hint="eastAsia" w:ascii="宋体" w:hAnsi="宋体" w:eastAsia="宋体" w:cs="宋体"/>
          <w:sz w:val="21"/>
          <w:szCs w:val="21"/>
        </w:rPr>
      </w:pPr>
      <w:r>
        <w:rPr>
          <w:rFonts w:hint="eastAsia" w:ascii="宋体" w:hAnsi="宋体" w:eastAsia="宋体" w:cs="宋体"/>
          <w:sz w:val="21"/>
          <w:szCs w:val="21"/>
        </w:rPr>
        <w:t>A 可燃物 B 助燃物</w:t>
      </w:r>
    </w:p>
    <w:p>
      <w:pPr>
        <w:rPr>
          <w:rFonts w:hint="eastAsia" w:ascii="宋体" w:hAnsi="宋体" w:eastAsia="宋体" w:cs="宋体"/>
          <w:sz w:val="21"/>
          <w:szCs w:val="21"/>
        </w:rPr>
      </w:pPr>
      <w:r>
        <w:rPr>
          <w:rFonts w:hint="eastAsia" w:ascii="宋体" w:hAnsi="宋体" w:eastAsia="宋体" w:cs="宋体"/>
          <w:sz w:val="21"/>
          <w:szCs w:val="21"/>
        </w:rPr>
        <w:t>C 着火源 D 氧化物</w:t>
      </w:r>
    </w:p>
    <w:p>
      <w:pPr>
        <w:rPr>
          <w:rFonts w:hint="eastAsia" w:ascii="宋体" w:hAnsi="宋体" w:eastAsia="宋体" w:cs="宋体"/>
          <w:sz w:val="21"/>
          <w:szCs w:val="21"/>
        </w:rPr>
      </w:pPr>
      <w:r>
        <w:rPr>
          <w:rFonts w:hint="eastAsia" w:ascii="宋体" w:hAnsi="宋体" w:eastAsia="宋体" w:cs="宋体"/>
          <w:sz w:val="21"/>
          <w:szCs w:val="21"/>
        </w:rPr>
        <w:t>（C）797、以下不属于燃烧类型的是</w:t>
      </w:r>
    </w:p>
    <w:p>
      <w:pPr>
        <w:rPr>
          <w:rFonts w:hint="eastAsia" w:ascii="宋体" w:hAnsi="宋体" w:eastAsia="宋体" w:cs="宋体"/>
          <w:sz w:val="21"/>
          <w:szCs w:val="21"/>
        </w:rPr>
      </w:pPr>
      <w:r>
        <w:rPr>
          <w:rFonts w:hint="eastAsia" w:ascii="宋体" w:hAnsi="宋体" w:eastAsia="宋体" w:cs="宋体"/>
          <w:sz w:val="21"/>
          <w:szCs w:val="21"/>
        </w:rPr>
        <w:t>A 闪燃 B 着火</w:t>
      </w:r>
    </w:p>
    <w:p>
      <w:pPr>
        <w:rPr>
          <w:rFonts w:hint="eastAsia" w:ascii="宋体" w:hAnsi="宋体" w:eastAsia="宋体" w:cs="宋体"/>
          <w:sz w:val="21"/>
          <w:szCs w:val="21"/>
        </w:rPr>
      </w:pPr>
      <w:r>
        <w:rPr>
          <w:rFonts w:hint="eastAsia" w:ascii="宋体" w:hAnsi="宋体" w:eastAsia="宋体" w:cs="宋体"/>
          <w:sz w:val="21"/>
          <w:szCs w:val="21"/>
        </w:rPr>
        <w:t>C 爆炸 D 自燃</w:t>
      </w:r>
    </w:p>
    <w:p>
      <w:pPr>
        <w:rPr>
          <w:rFonts w:hint="eastAsia" w:ascii="宋体" w:hAnsi="宋体" w:eastAsia="宋体" w:cs="宋体"/>
          <w:sz w:val="21"/>
          <w:szCs w:val="21"/>
        </w:rPr>
      </w:pPr>
      <w:r>
        <w:rPr>
          <w:rFonts w:hint="eastAsia" w:ascii="宋体" w:hAnsi="宋体" w:eastAsia="宋体" w:cs="宋体"/>
          <w:sz w:val="21"/>
          <w:szCs w:val="21"/>
        </w:rPr>
        <w:t>（B）798、常见的爆炸可分为哪两种类型</w:t>
      </w:r>
    </w:p>
    <w:p>
      <w:pPr>
        <w:rPr>
          <w:rFonts w:hint="eastAsia" w:ascii="宋体" w:hAnsi="宋体" w:eastAsia="宋体" w:cs="宋体"/>
          <w:sz w:val="21"/>
          <w:szCs w:val="21"/>
        </w:rPr>
      </w:pPr>
      <w:r>
        <w:rPr>
          <w:rFonts w:hint="eastAsia" w:ascii="宋体" w:hAnsi="宋体" w:eastAsia="宋体" w:cs="宋体"/>
          <w:sz w:val="21"/>
          <w:szCs w:val="21"/>
        </w:rPr>
        <w:t>A 自发性爆炸和非自发性爆炸</w:t>
      </w:r>
    </w:p>
    <w:p>
      <w:pPr>
        <w:rPr>
          <w:rFonts w:hint="eastAsia" w:ascii="宋体" w:hAnsi="宋体" w:eastAsia="宋体" w:cs="宋体"/>
          <w:sz w:val="21"/>
          <w:szCs w:val="21"/>
        </w:rPr>
      </w:pPr>
      <w:r>
        <w:rPr>
          <w:rFonts w:hint="eastAsia" w:ascii="宋体" w:hAnsi="宋体" w:eastAsia="宋体" w:cs="宋体"/>
          <w:sz w:val="21"/>
          <w:szCs w:val="21"/>
        </w:rPr>
        <w:t>B 物理性爆炸和化学性爆炸</w:t>
      </w:r>
    </w:p>
    <w:p>
      <w:pPr>
        <w:rPr>
          <w:rFonts w:hint="eastAsia" w:ascii="宋体" w:hAnsi="宋体" w:eastAsia="宋体" w:cs="宋体"/>
          <w:sz w:val="21"/>
          <w:szCs w:val="21"/>
        </w:rPr>
      </w:pPr>
      <w:r>
        <w:rPr>
          <w:rFonts w:hint="eastAsia" w:ascii="宋体" w:hAnsi="宋体" w:eastAsia="宋体" w:cs="宋体"/>
          <w:sz w:val="21"/>
          <w:szCs w:val="21"/>
        </w:rPr>
        <w:t>C 小规模爆炸和大规模爆炸</w:t>
      </w:r>
    </w:p>
    <w:p>
      <w:pPr>
        <w:rPr>
          <w:rFonts w:hint="eastAsia" w:ascii="宋体" w:hAnsi="宋体" w:eastAsia="宋体" w:cs="宋体"/>
          <w:sz w:val="21"/>
          <w:szCs w:val="21"/>
        </w:rPr>
      </w:pPr>
      <w:r>
        <w:rPr>
          <w:rFonts w:hint="eastAsia" w:ascii="宋体" w:hAnsi="宋体" w:eastAsia="宋体" w:cs="宋体"/>
          <w:sz w:val="21"/>
          <w:szCs w:val="21"/>
        </w:rPr>
        <w:t>D 人为爆炸和自发爆炸</w:t>
      </w:r>
    </w:p>
    <w:p>
      <w:pPr>
        <w:rPr>
          <w:rFonts w:hint="eastAsia" w:ascii="宋体" w:hAnsi="宋体" w:eastAsia="宋体" w:cs="宋体"/>
          <w:sz w:val="21"/>
          <w:szCs w:val="21"/>
        </w:rPr>
      </w:pPr>
      <w:r>
        <w:rPr>
          <w:rFonts w:hint="eastAsia" w:ascii="宋体" w:hAnsi="宋体" w:eastAsia="宋体" w:cs="宋体"/>
          <w:sz w:val="21"/>
          <w:szCs w:val="21"/>
        </w:rPr>
        <w:t>（A）799、以下不属于化学性爆炸的是</w:t>
      </w:r>
    </w:p>
    <w:p>
      <w:pPr>
        <w:rPr>
          <w:rFonts w:hint="eastAsia" w:ascii="宋体" w:hAnsi="宋体" w:eastAsia="宋体" w:cs="宋体"/>
          <w:sz w:val="21"/>
          <w:szCs w:val="21"/>
        </w:rPr>
      </w:pPr>
      <w:r>
        <w:rPr>
          <w:rFonts w:hint="eastAsia" w:ascii="宋体" w:hAnsi="宋体" w:eastAsia="宋体" w:cs="宋体"/>
          <w:sz w:val="21"/>
          <w:szCs w:val="21"/>
        </w:rPr>
        <w:t>A 压力容器，气瓶，锅炉等超压发生的爆炸</w:t>
      </w:r>
    </w:p>
    <w:p>
      <w:pPr>
        <w:rPr>
          <w:rFonts w:hint="eastAsia" w:ascii="宋体" w:hAnsi="宋体" w:eastAsia="宋体" w:cs="宋体"/>
          <w:sz w:val="21"/>
          <w:szCs w:val="21"/>
        </w:rPr>
      </w:pPr>
      <w:r>
        <w:rPr>
          <w:rFonts w:hint="eastAsia" w:ascii="宋体" w:hAnsi="宋体" w:eastAsia="宋体" w:cs="宋体"/>
          <w:sz w:val="21"/>
          <w:szCs w:val="21"/>
        </w:rPr>
        <w:t>B 简单分解爆炸</w:t>
      </w:r>
    </w:p>
    <w:p>
      <w:pPr>
        <w:rPr>
          <w:rFonts w:hint="eastAsia" w:ascii="宋体" w:hAnsi="宋体" w:eastAsia="宋体" w:cs="宋体"/>
          <w:sz w:val="21"/>
          <w:szCs w:val="21"/>
        </w:rPr>
      </w:pPr>
      <w:r>
        <w:rPr>
          <w:rFonts w:hint="eastAsia" w:ascii="宋体" w:hAnsi="宋体" w:eastAsia="宋体" w:cs="宋体"/>
          <w:sz w:val="21"/>
          <w:szCs w:val="21"/>
        </w:rPr>
        <w:t>C 复杂分解爆炸</w:t>
      </w:r>
    </w:p>
    <w:p>
      <w:pPr>
        <w:rPr>
          <w:rFonts w:hint="eastAsia" w:ascii="宋体" w:hAnsi="宋体" w:eastAsia="宋体" w:cs="宋体"/>
          <w:sz w:val="21"/>
          <w:szCs w:val="21"/>
        </w:rPr>
      </w:pPr>
      <w:r>
        <w:rPr>
          <w:rFonts w:hint="eastAsia" w:ascii="宋体" w:hAnsi="宋体" w:eastAsia="宋体" w:cs="宋体"/>
          <w:sz w:val="21"/>
          <w:szCs w:val="21"/>
        </w:rPr>
        <w:t>D 爆炸物混合物的爆炸</w:t>
      </w:r>
    </w:p>
    <w:p>
      <w:pPr>
        <w:rPr>
          <w:rFonts w:hint="eastAsia" w:ascii="宋体" w:hAnsi="宋体" w:eastAsia="宋体" w:cs="宋体"/>
          <w:sz w:val="21"/>
          <w:szCs w:val="21"/>
        </w:rPr>
      </w:pPr>
      <w:r>
        <w:rPr>
          <w:rFonts w:hint="eastAsia" w:ascii="宋体" w:hAnsi="宋体" w:eastAsia="宋体" w:cs="宋体"/>
          <w:sz w:val="21"/>
          <w:szCs w:val="21"/>
        </w:rPr>
        <w:t>（B）800、下列不属于危险化学品可能的特性的是</w:t>
      </w:r>
    </w:p>
    <w:p>
      <w:pPr>
        <w:rPr>
          <w:rFonts w:hint="eastAsia" w:ascii="宋体" w:hAnsi="宋体" w:eastAsia="宋体" w:cs="宋体"/>
          <w:sz w:val="21"/>
          <w:szCs w:val="21"/>
        </w:rPr>
      </w:pPr>
      <w:r>
        <w:rPr>
          <w:rFonts w:hint="eastAsia" w:ascii="宋体" w:hAnsi="宋体" w:eastAsia="宋体" w:cs="宋体"/>
          <w:sz w:val="21"/>
          <w:szCs w:val="21"/>
        </w:rPr>
        <w:t>A 有毒 B 微量</w:t>
      </w:r>
    </w:p>
    <w:p>
      <w:pPr>
        <w:rPr>
          <w:rFonts w:hint="eastAsia" w:ascii="宋体" w:hAnsi="宋体" w:eastAsia="宋体" w:cs="宋体"/>
          <w:sz w:val="21"/>
          <w:szCs w:val="21"/>
        </w:rPr>
      </w:pPr>
      <w:r>
        <w:rPr>
          <w:rFonts w:hint="eastAsia" w:ascii="宋体" w:hAnsi="宋体" w:eastAsia="宋体" w:cs="宋体"/>
          <w:sz w:val="21"/>
          <w:szCs w:val="21"/>
        </w:rPr>
        <w:t>C 易燃 D 易爆</w:t>
      </w:r>
    </w:p>
    <w:p>
      <w:pPr>
        <w:rPr>
          <w:rFonts w:hint="eastAsia" w:ascii="宋体" w:hAnsi="宋体" w:eastAsia="宋体" w:cs="宋体"/>
          <w:sz w:val="21"/>
          <w:szCs w:val="21"/>
        </w:rPr>
      </w:pPr>
      <w:r>
        <w:rPr>
          <w:rFonts w:hint="eastAsia" w:ascii="宋体" w:hAnsi="宋体" w:eastAsia="宋体" w:cs="宋体"/>
          <w:sz w:val="21"/>
          <w:szCs w:val="21"/>
        </w:rPr>
        <w:t>（A）801、下列哪一个选项全部属于危险化学品事故</w:t>
      </w:r>
    </w:p>
    <w:p>
      <w:pPr>
        <w:rPr>
          <w:rFonts w:hint="eastAsia" w:ascii="宋体" w:hAnsi="宋体" w:eastAsia="宋体" w:cs="宋体"/>
          <w:sz w:val="21"/>
          <w:szCs w:val="21"/>
        </w:rPr>
      </w:pPr>
      <w:r>
        <w:rPr>
          <w:rFonts w:hint="eastAsia" w:ascii="宋体" w:hAnsi="宋体" w:eastAsia="宋体" w:cs="宋体"/>
          <w:sz w:val="21"/>
          <w:szCs w:val="21"/>
        </w:rPr>
        <w:t>A 生产过程中的事故和经营过程中的事故</w:t>
      </w:r>
    </w:p>
    <w:p>
      <w:pPr>
        <w:rPr>
          <w:rFonts w:hint="eastAsia" w:ascii="宋体" w:hAnsi="宋体" w:eastAsia="宋体" w:cs="宋体"/>
          <w:sz w:val="21"/>
          <w:szCs w:val="21"/>
        </w:rPr>
      </w:pPr>
      <w:r>
        <w:rPr>
          <w:rFonts w:hint="eastAsia" w:ascii="宋体" w:hAnsi="宋体" w:eastAsia="宋体" w:cs="宋体"/>
          <w:sz w:val="21"/>
          <w:szCs w:val="21"/>
        </w:rPr>
        <w:t>B 储存过程中的事故和化验过程中的事故</w:t>
      </w:r>
    </w:p>
    <w:p>
      <w:pPr>
        <w:rPr>
          <w:rFonts w:hint="eastAsia" w:ascii="宋体" w:hAnsi="宋体" w:eastAsia="宋体" w:cs="宋体"/>
          <w:sz w:val="21"/>
          <w:szCs w:val="21"/>
        </w:rPr>
      </w:pPr>
      <w:r>
        <w:rPr>
          <w:rFonts w:hint="eastAsia" w:ascii="宋体" w:hAnsi="宋体" w:eastAsia="宋体" w:cs="宋体"/>
          <w:sz w:val="21"/>
          <w:szCs w:val="21"/>
        </w:rPr>
        <w:t>C 运输过程中的事故和分发过程中的事故</w:t>
      </w:r>
    </w:p>
    <w:p>
      <w:pPr>
        <w:rPr>
          <w:rFonts w:hint="eastAsia" w:ascii="宋体" w:hAnsi="宋体" w:eastAsia="宋体" w:cs="宋体"/>
          <w:sz w:val="21"/>
          <w:szCs w:val="21"/>
        </w:rPr>
      </w:pPr>
      <w:r>
        <w:rPr>
          <w:rFonts w:hint="eastAsia" w:ascii="宋体" w:hAnsi="宋体" w:eastAsia="宋体" w:cs="宋体"/>
          <w:sz w:val="21"/>
          <w:szCs w:val="21"/>
        </w:rPr>
        <w:t>D 使用过程中的事故和回收过程中的事故</w:t>
      </w:r>
    </w:p>
    <w:p>
      <w:pPr>
        <w:rPr>
          <w:rFonts w:hint="eastAsia" w:ascii="宋体" w:hAnsi="宋体" w:eastAsia="宋体" w:cs="宋体"/>
          <w:sz w:val="21"/>
          <w:szCs w:val="21"/>
        </w:rPr>
      </w:pPr>
      <w:r>
        <w:rPr>
          <w:rFonts w:hint="eastAsia" w:ascii="宋体" w:hAnsi="宋体" w:eastAsia="宋体" w:cs="宋体"/>
          <w:sz w:val="21"/>
          <w:szCs w:val="21"/>
        </w:rPr>
        <w:t>（C）802、以下哪种不属于危险化学品种类</w:t>
      </w:r>
    </w:p>
    <w:p>
      <w:pPr>
        <w:rPr>
          <w:rFonts w:hint="eastAsia" w:ascii="宋体" w:hAnsi="宋体" w:eastAsia="宋体" w:cs="宋体"/>
          <w:sz w:val="21"/>
          <w:szCs w:val="21"/>
        </w:rPr>
      </w:pPr>
      <w:r>
        <w:rPr>
          <w:rFonts w:hint="eastAsia" w:ascii="宋体" w:hAnsi="宋体" w:eastAsia="宋体" w:cs="宋体"/>
          <w:sz w:val="21"/>
          <w:szCs w:val="21"/>
        </w:rPr>
        <w:t>A 爆炸品 B 压缩气体和液化气体 C 沸石分子筛 D 腐蚀品</w:t>
      </w:r>
    </w:p>
    <w:p>
      <w:pPr>
        <w:rPr>
          <w:rFonts w:hint="eastAsia" w:ascii="宋体" w:hAnsi="宋体" w:eastAsia="宋体" w:cs="宋体"/>
          <w:sz w:val="21"/>
          <w:szCs w:val="21"/>
        </w:rPr>
      </w:pPr>
      <w:r>
        <w:rPr>
          <w:rFonts w:hint="eastAsia" w:ascii="宋体" w:hAnsi="宋体" w:eastAsia="宋体" w:cs="宋体"/>
          <w:sz w:val="21"/>
          <w:szCs w:val="21"/>
        </w:rPr>
        <w:t>（D）803、中国危险化学品的主标志与副标志分别有多少种</w:t>
      </w:r>
    </w:p>
    <w:p>
      <w:pPr>
        <w:rPr>
          <w:rFonts w:hint="eastAsia" w:ascii="宋体" w:hAnsi="宋体" w:eastAsia="宋体" w:cs="宋体"/>
          <w:sz w:val="21"/>
          <w:szCs w:val="21"/>
        </w:rPr>
      </w:pPr>
      <w:r>
        <w:rPr>
          <w:rFonts w:hint="eastAsia" w:ascii="宋体" w:hAnsi="宋体" w:eastAsia="宋体" w:cs="宋体"/>
          <w:sz w:val="21"/>
          <w:szCs w:val="21"/>
        </w:rPr>
        <w:t>A 15,10 B 20,15 C 10，15 D 16，</w:t>
      </w:r>
    </w:p>
    <w:p>
      <w:pPr>
        <w:rPr>
          <w:rFonts w:hint="eastAsia" w:ascii="宋体" w:hAnsi="宋体" w:eastAsia="宋体" w:cs="宋体"/>
          <w:sz w:val="21"/>
          <w:szCs w:val="21"/>
        </w:rPr>
      </w:pPr>
      <w:r>
        <w:rPr>
          <w:rFonts w:hint="eastAsia" w:ascii="宋体" w:hAnsi="宋体" w:eastAsia="宋体" w:cs="宋体"/>
          <w:sz w:val="21"/>
          <w:szCs w:val="21"/>
        </w:rPr>
        <w:t>（A）804、以下不属于危险化学品的主标志的组成部分的是</w:t>
      </w:r>
    </w:p>
    <w:p>
      <w:pPr>
        <w:rPr>
          <w:rFonts w:hint="eastAsia" w:ascii="宋体" w:hAnsi="宋体" w:eastAsia="宋体" w:cs="宋体"/>
          <w:sz w:val="21"/>
          <w:szCs w:val="21"/>
        </w:rPr>
      </w:pPr>
      <w:r>
        <w:rPr>
          <w:rFonts w:hint="eastAsia" w:ascii="宋体" w:hAnsi="宋体" w:eastAsia="宋体" w:cs="宋体"/>
          <w:sz w:val="21"/>
          <w:szCs w:val="21"/>
        </w:rPr>
        <w:t>A 危险等级 B 文字说明</w:t>
      </w:r>
    </w:p>
    <w:p>
      <w:pPr>
        <w:rPr>
          <w:rFonts w:hint="eastAsia" w:ascii="宋体" w:hAnsi="宋体" w:eastAsia="宋体" w:cs="宋体"/>
          <w:sz w:val="21"/>
          <w:szCs w:val="21"/>
        </w:rPr>
      </w:pPr>
      <w:r>
        <w:rPr>
          <w:rFonts w:hint="eastAsia" w:ascii="宋体" w:hAnsi="宋体" w:eastAsia="宋体" w:cs="宋体"/>
          <w:sz w:val="21"/>
          <w:szCs w:val="21"/>
        </w:rPr>
        <w:t>C 底色 D 危险品类别号</w:t>
      </w:r>
    </w:p>
    <w:p>
      <w:pPr>
        <w:rPr>
          <w:rFonts w:hint="eastAsia" w:ascii="宋体" w:hAnsi="宋体" w:eastAsia="宋体" w:cs="宋体"/>
          <w:sz w:val="21"/>
          <w:szCs w:val="21"/>
        </w:rPr>
      </w:pPr>
      <w:r>
        <w:rPr>
          <w:rFonts w:hint="eastAsia" w:ascii="宋体" w:hAnsi="宋体" w:eastAsia="宋体" w:cs="宋体"/>
          <w:sz w:val="21"/>
          <w:szCs w:val="21"/>
        </w:rPr>
        <w:t>（B）805、危险化学品标志的图形是哪种形状</w:t>
      </w:r>
    </w:p>
    <w:p>
      <w:pPr>
        <w:rPr>
          <w:rFonts w:hint="eastAsia" w:ascii="宋体" w:hAnsi="宋体" w:eastAsia="宋体" w:cs="宋体"/>
          <w:sz w:val="21"/>
          <w:szCs w:val="21"/>
        </w:rPr>
      </w:pPr>
      <w:r>
        <w:rPr>
          <w:rFonts w:hint="eastAsia" w:ascii="宋体" w:hAnsi="宋体" w:eastAsia="宋体" w:cs="宋体"/>
          <w:sz w:val="21"/>
          <w:szCs w:val="21"/>
        </w:rPr>
        <w:t>A 圆形 B 菱形 C 三角形 D 正方形</w:t>
      </w:r>
    </w:p>
    <w:p>
      <w:pPr>
        <w:rPr>
          <w:rFonts w:hint="eastAsia" w:ascii="宋体" w:hAnsi="宋体" w:eastAsia="宋体" w:cs="宋体"/>
          <w:sz w:val="21"/>
          <w:szCs w:val="21"/>
        </w:rPr>
      </w:pPr>
      <w:r>
        <w:rPr>
          <w:rFonts w:hint="eastAsia" w:ascii="宋体" w:hAnsi="宋体" w:eastAsia="宋体" w:cs="宋体"/>
          <w:sz w:val="21"/>
          <w:szCs w:val="21"/>
        </w:rPr>
        <w:t>（D）806、MSDS每几年需要更新一次</w:t>
      </w:r>
    </w:p>
    <w:p>
      <w:pPr>
        <w:rPr>
          <w:rFonts w:hint="eastAsia" w:ascii="宋体" w:hAnsi="宋体" w:eastAsia="宋体" w:cs="宋体"/>
          <w:sz w:val="21"/>
          <w:szCs w:val="21"/>
        </w:rPr>
      </w:pPr>
      <w:r>
        <w:rPr>
          <w:rFonts w:hint="eastAsia" w:ascii="宋体" w:hAnsi="宋体" w:eastAsia="宋体" w:cs="宋体"/>
          <w:sz w:val="21"/>
          <w:szCs w:val="21"/>
        </w:rPr>
        <w:t>A 2 B 3 C 4 D 5</w:t>
      </w:r>
    </w:p>
    <w:p>
      <w:pPr>
        <w:rPr>
          <w:rFonts w:hint="eastAsia" w:ascii="宋体" w:hAnsi="宋体" w:eastAsia="宋体" w:cs="宋体"/>
          <w:sz w:val="21"/>
          <w:szCs w:val="21"/>
        </w:rPr>
      </w:pPr>
      <w:r>
        <w:rPr>
          <w:rFonts w:hint="eastAsia" w:ascii="宋体" w:hAnsi="宋体" w:eastAsia="宋体" w:cs="宋体"/>
          <w:sz w:val="21"/>
          <w:szCs w:val="21"/>
        </w:rPr>
        <w:t>（C）807、以下哪种分类是化学废弃物的正确分类</w:t>
      </w:r>
    </w:p>
    <w:p>
      <w:pPr>
        <w:rPr>
          <w:rFonts w:hint="eastAsia" w:ascii="宋体" w:hAnsi="宋体" w:eastAsia="宋体" w:cs="宋体"/>
          <w:sz w:val="21"/>
          <w:szCs w:val="21"/>
        </w:rPr>
      </w:pPr>
      <w:r>
        <w:rPr>
          <w:rFonts w:hint="eastAsia" w:ascii="宋体" w:hAnsi="宋体" w:eastAsia="宋体" w:cs="宋体"/>
          <w:sz w:val="21"/>
          <w:szCs w:val="21"/>
        </w:rPr>
        <w:t>A 一类，二类 B Ⅰ类，Ⅱ类</w:t>
      </w:r>
    </w:p>
    <w:p>
      <w:pPr>
        <w:rPr>
          <w:rFonts w:hint="eastAsia" w:ascii="宋体" w:hAnsi="宋体" w:eastAsia="宋体" w:cs="宋体"/>
          <w:sz w:val="21"/>
          <w:szCs w:val="21"/>
        </w:rPr>
      </w:pPr>
      <w:r>
        <w:rPr>
          <w:rFonts w:hint="eastAsia" w:ascii="宋体" w:hAnsi="宋体" w:eastAsia="宋体" w:cs="宋体"/>
          <w:sz w:val="21"/>
          <w:szCs w:val="21"/>
        </w:rPr>
        <w:t>C A类，B 类 D ⅰ类，ⅱ类</w:t>
      </w:r>
    </w:p>
    <w:p>
      <w:pPr>
        <w:rPr>
          <w:rFonts w:hint="eastAsia" w:ascii="宋体" w:hAnsi="宋体" w:eastAsia="宋体" w:cs="宋体"/>
          <w:sz w:val="21"/>
          <w:szCs w:val="21"/>
        </w:rPr>
      </w:pPr>
      <w:r>
        <w:rPr>
          <w:rFonts w:hint="eastAsia" w:ascii="宋体" w:hAnsi="宋体" w:eastAsia="宋体" w:cs="宋体"/>
          <w:sz w:val="21"/>
          <w:szCs w:val="21"/>
        </w:rPr>
        <w:t>（D）808、下面哪种废弃物不可以直接进入城市下水道系统</w:t>
      </w:r>
    </w:p>
    <w:p>
      <w:pPr>
        <w:rPr>
          <w:rFonts w:hint="eastAsia" w:ascii="宋体" w:hAnsi="宋体" w:eastAsia="宋体" w:cs="宋体"/>
          <w:sz w:val="21"/>
          <w:szCs w:val="21"/>
        </w:rPr>
      </w:pPr>
      <w:r>
        <w:rPr>
          <w:rFonts w:hint="eastAsia" w:ascii="宋体" w:hAnsi="宋体" w:eastAsia="宋体" w:cs="宋体"/>
          <w:sz w:val="21"/>
          <w:szCs w:val="21"/>
        </w:rPr>
        <w:t>A 无机酸中和至pH=6-10</w:t>
      </w:r>
    </w:p>
    <w:p>
      <w:pPr>
        <w:rPr>
          <w:rFonts w:hint="eastAsia" w:ascii="宋体" w:hAnsi="宋体" w:eastAsia="宋体" w:cs="宋体"/>
          <w:sz w:val="21"/>
          <w:szCs w:val="21"/>
        </w:rPr>
      </w:pPr>
      <w:r>
        <w:rPr>
          <w:rFonts w:hint="eastAsia" w:ascii="宋体" w:hAnsi="宋体" w:eastAsia="宋体" w:cs="宋体"/>
          <w:sz w:val="21"/>
          <w:szCs w:val="21"/>
        </w:rPr>
        <w:t>B 碱中和至pH=6-10</w:t>
      </w:r>
    </w:p>
    <w:p>
      <w:pPr>
        <w:rPr>
          <w:rFonts w:hint="eastAsia" w:ascii="宋体" w:hAnsi="宋体" w:eastAsia="宋体" w:cs="宋体"/>
          <w:sz w:val="21"/>
          <w:szCs w:val="21"/>
        </w:rPr>
      </w:pPr>
      <w:r>
        <w:rPr>
          <w:rFonts w:hint="eastAsia" w:ascii="宋体" w:hAnsi="宋体" w:eastAsia="宋体" w:cs="宋体"/>
          <w:sz w:val="21"/>
          <w:szCs w:val="21"/>
        </w:rPr>
        <w:t>C无毒性的无机盐水溶液，其pH=6-10</w:t>
      </w:r>
    </w:p>
    <w:p>
      <w:pPr>
        <w:rPr>
          <w:rFonts w:hint="eastAsia" w:ascii="宋体" w:hAnsi="宋体" w:eastAsia="宋体" w:cs="宋体"/>
          <w:sz w:val="21"/>
          <w:szCs w:val="21"/>
        </w:rPr>
      </w:pPr>
      <w:r>
        <w:rPr>
          <w:rFonts w:hint="eastAsia" w:ascii="宋体" w:hAnsi="宋体" w:eastAsia="宋体" w:cs="宋体"/>
          <w:sz w:val="21"/>
          <w:szCs w:val="21"/>
        </w:rPr>
        <w:t>D 无机酸pH=3</w:t>
      </w:r>
    </w:p>
    <w:p>
      <w:pPr>
        <w:rPr>
          <w:rFonts w:hint="eastAsia" w:ascii="宋体" w:hAnsi="宋体" w:eastAsia="宋体" w:cs="宋体"/>
          <w:sz w:val="21"/>
          <w:szCs w:val="21"/>
        </w:rPr>
      </w:pPr>
      <w:r>
        <w:rPr>
          <w:rFonts w:hint="eastAsia" w:ascii="宋体" w:hAnsi="宋体" w:eastAsia="宋体" w:cs="宋体"/>
          <w:sz w:val="21"/>
          <w:szCs w:val="21"/>
        </w:rPr>
        <w:t>（C）809、大多数可过氧化的化学品都添加有抑制剂，以防止过氧化物的形成，请问这些抑制剂会在什么时候失效</w:t>
      </w:r>
    </w:p>
    <w:p>
      <w:pPr>
        <w:rPr>
          <w:rFonts w:hint="eastAsia" w:ascii="宋体" w:hAnsi="宋体" w:eastAsia="宋体" w:cs="宋体"/>
          <w:sz w:val="21"/>
          <w:szCs w:val="21"/>
        </w:rPr>
      </w:pPr>
      <w:r>
        <w:rPr>
          <w:rFonts w:hint="eastAsia" w:ascii="宋体" w:hAnsi="宋体" w:eastAsia="宋体" w:cs="宋体"/>
          <w:sz w:val="21"/>
          <w:szCs w:val="21"/>
        </w:rPr>
        <w:t>A 化学品用到一半时</w:t>
      </w:r>
    </w:p>
    <w:p>
      <w:pPr>
        <w:rPr>
          <w:rFonts w:hint="eastAsia" w:ascii="宋体" w:hAnsi="宋体" w:eastAsia="宋体" w:cs="宋体"/>
          <w:sz w:val="21"/>
          <w:szCs w:val="21"/>
        </w:rPr>
      </w:pPr>
      <w:r>
        <w:rPr>
          <w:rFonts w:hint="eastAsia" w:ascii="宋体" w:hAnsi="宋体" w:eastAsia="宋体" w:cs="宋体"/>
          <w:sz w:val="21"/>
          <w:szCs w:val="21"/>
        </w:rPr>
        <w:t>B 化学品全部用完时</w:t>
      </w:r>
    </w:p>
    <w:p>
      <w:pPr>
        <w:rPr>
          <w:rFonts w:hint="eastAsia" w:ascii="宋体" w:hAnsi="宋体" w:eastAsia="宋体" w:cs="宋体"/>
          <w:sz w:val="21"/>
          <w:szCs w:val="21"/>
        </w:rPr>
      </w:pPr>
      <w:r>
        <w:rPr>
          <w:rFonts w:hint="eastAsia" w:ascii="宋体" w:hAnsi="宋体" w:eastAsia="宋体" w:cs="宋体"/>
          <w:sz w:val="21"/>
          <w:szCs w:val="21"/>
        </w:rPr>
        <w:t>C 第一次打开容器时</w:t>
      </w:r>
    </w:p>
    <w:p>
      <w:pPr>
        <w:rPr>
          <w:rFonts w:hint="eastAsia" w:ascii="宋体" w:hAnsi="宋体" w:eastAsia="宋体" w:cs="宋体"/>
          <w:sz w:val="21"/>
          <w:szCs w:val="21"/>
        </w:rPr>
      </w:pPr>
      <w:r>
        <w:rPr>
          <w:rFonts w:hint="eastAsia" w:ascii="宋体" w:hAnsi="宋体" w:eastAsia="宋体" w:cs="宋体"/>
          <w:sz w:val="21"/>
          <w:szCs w:val="21"/>
        </w:rPr>
        <w:t>D 第二次打开容器时</w:t>
      </w:r>
    </w:p>
    <w:p>
      <w:pPr>
        <w:rPr>
          <w:rFonts w:hint="eastAsia" w:ascii="宋体" w:hAnsi="宋体" w:eastAsia="宋体" w:cs="宋体"/>
          <w:sz w:val="21"/>
          <w:szCs w:val="21"/>
        </w:rPr>
      </w:pPr>
      <w:r>
        <w:rPr>
          <w:rFonts w:hint="eastAsia" w:ascii="宋体" w:hAnsi="宋体" w:eastAsia="宋体" w:cs="宋体"/>
          <w:sz w:val="21"/>
          <w:szCs w:val="21"/>
        </w:rPr>
        <w:t>（B）810、为预防可过氧化的化合物中生成过氧化物的风险，需要标注上三个日期，下面哪一个不是其中之一</w:t>
      </w:r>
    </w:p>
    <w:p>
      <w:pPr>
        <w:rPr>
          <w:rFonts w:hint="eastAsia" w:ascii="宋体" w:hAnsi="宋体" w:eastAsia="宋体" w:cs="宋体"/>
          <w:sz w:val="21"/>
          <w:szCs w:val="21"/>
        </w:rPr>
      </w:pPr>
      <w:r>
        <w:rPr>
          <w:rFonts w:hint="eastAsia" w:ascii="宋体" w:hAnsi="宋体" w:eastAsia="宋体" w:cs="宋体"/>
          <w:sz w:val="21"/>
          <w:szCs w:val="21"/>
        </w:rPr>
        <w:t>A 接收日期 B 用完日期 C 开瓶日期 D 丢弃日期</w:t>
      </w:r>
    </w:p>
    <w:p>
      <w:pPr>
        <w:rPr>
          <w:rFonts w:hint="eastAsia" w:ascii="宋体" w:hAnsi="宋体" w:eastAsia="宋体" w:cs="宋体"/>
          <w:sz w:val="21"/>
          <w:szCs w:val="21"/>
        </w:rPr>
      </w:pPr>
      <w:r>
        <w:rPr>
          <w:rFonts w:hint="eastAsia" w:ascii="宋体" w:hAnsi="宋体" w:eastAsia="宋体" w:cs="宋体"/>
          <w:sz w:val="21"/>
          <w:szCs w:val="21"/>
        </w:rPr>
        <w:t>（A）811、对于已开瓶的可过氧化的化学品，有严重危害的和有高危害的分别需要在几个月之内丢弃</w:t>
      </w:r>
    </w:p>
    <w:p>
      <w:pPr>
        <w:rPr>
          <w:rFonts w:hint="eastAsia" w:ascii="宋体" w:hAnsi="宋体" w:eastAsia="宋体" w:cs="宋体"/>
          <w:sz w:val="21"/>
          <w:szCs w:val="21"/>
        </w:rPr>
      </w:pPr>
      <w:r>
        <w:rPr>
          <w:rFonts w:hint="eastAsia" w:ascii="宋体" w:hAnsi="宋体" w:eastAsia="宋体" w:cs="宋体"/>
          <w:sz w:val="21"/>
          <w:szCs w:val="21"/>
        </w:rPr>
        <w:t>A 3，6 B 6，12 C 1，2 D 4，8</w:t>
      </w:r>
    </w:p>
    <w:p>
      <w:pPr>
        <w:rPr>
          <w:rFonts w:hint="eastAsia" w:ascii="宋体" w:hAnsi="宋体" w:eastAsia="宋体" w:cs="宋体"/>
          <w:sz w:val="21"/>
          <w:szCs w:val="21"/>
        </w:rPr>
      </w:pPr>
      <w:r>
        <w:rPr>
          <w:rFonts w:hint="eastAsia" w:ascii="宋体" w:hAnsi="宋体" w:eastAsia="宋体" w:cs="宋体"/>
          <w:sz w:val="21"/>
          <w:szCs w:val="21"/>
        </w:rPr>
        <w:t>（A）812、实验室常用电的频率与电压分别是多少</w:t>
      </w:r>
    </w:p>
    <w:p>
      <w:pPr>
        <w:rPr>
          <w:rFonts w:hint="eastAsia" w:ascii="宋体" w:hAnsi="宋体" w:eastAsia="宋体" w:cs="宋体"/>
          <w:sz w:val="21"/>
          <w:szCs w:val="21"/>
        </w:rPr>
      </w:pPr>
      <w:r>
        <w:rPr>
          <w:rFonts w:hint="eastAsia" w:ascii="宋体" w:hAnsi="宋体" w:eastAsia="宋体" w:cs="宋体"/>
          <w:sz w:val="21"/>
          <w:szCs w:val="21"/>
        </w:rPr>
        <w:t>A 50Hz,220V B 50Hz,380V C 100Hz,380V D 100Hz,220V</w:t>
      </w:r>
    </w:p>
    <w:p>
      <w:pPr>
        <w:rPr>
          <w:rFonts w:hint="eastAsia" w:ascii="宋体" w:hAnsi="宋体" w:eastAsia="宋体" w:cs="宋体"/>
          <w:sz w:val="21"/>
          <w:szCs w:val="21"/>
        </w:rPr>
      </w:pPr>
      <w:r>
        <w:rPr>
          <w:rFonts w:hint="eastAsia" w:ascii="宋体" w:hAnsi="宋体" w:eastAsia="宋体" w:cs="宋体"/>
          <w:sz w:val="21"/>
          <w:szCs w:val="21"/>
        </w:rPr>
        <w:t>（B）813、氧气瓶，氢气瓶，氮气瓶，氨气瓶分别是什么颜色</w:t>
      </w:r>
    </w:p>
    <w:p>
      <w:pPr>
        <w:rPr>
          <w:rFonts w:hint="eastAsia" w:ascii="宋体" w:hAnsi="宋体" w:eastAsia="宋体" w:cs="宋体"/>
          <w:sz w:val="21"/>
          <w:szCs w:val="21"/>
        </w:rPr>
      </w:pPr>
      <w:r>
        <w:rPr>
          <w:rFonts w:hint="eastAsia" w:ascii="宋体" w:hAnsi="宋体" w:eastAsia="宋体" w:cs="宋体"/>
          <w:sz w:val="21"/>
          <w:szCs w:val="21"/>
        </w:rPr>
        <w:t>A 黄色，黑色，深绿色，天蓝色</w:t>
      </w:r>
    </w:p>
    <w:p>
      <w:pPr>
        <w:rPr>
          <w:rFonts w:hint="eastAsia" w:ascii="宋体" w:hAnsi="宋体" w:eastAsia="宋体" w:cs="宋体"/>
          <w:sz w:val="21"/>
          <w:szCs w:val="21"/>
        </w:rPr>
      </w:pPr>
      <w:r>
        <w:rPr>
          <w:rFonts w:hint="eastAsia" w:ascii="宋体" w:hAnsi="宋体" w:eastAsia="宋体" w:cs="宋体"/>
          <w:sz w:val="21"/>
          <w:szCs w:val="21"/>
        </w:rPr>
        <w:t>B 天蓝色，深绿色，黑色，黄色</w:t>
      </w:r>
    </w:p>
    <w:p>
      <w:pPr>
        <w:rPr>
          <w:rFonts w:hint="eastAsia" w:ascii="宋体" w:hAnsi="宋体" w:eastAsia="宋体" w:cs="宋体"/>
          <w:sz w:val="21"/>
          <w:szCs w:val="21"/>
        </w:rPr>
      </w:pPr>
      <w:r>
        <w:rPr>
          <w:rFonts w:hint="eastAsia" w:ascii="宋体" w:hAnsi="宋体" w:eastAsia="宋体" w:cs="宋体"/>
          <w:sz w:val="21"/>
          <w:szCs w:val="21"/>
        </w:rPr>
        <w:t>C 天蓝色，深绿色，黄色，黑色</w:t>
      </w:r>
    </w:p>
    <w:p>
      <w:pPr>
        <w:rPr>
          <w:rFonts w:hint="eastAsia" w:ascii="宋体" w:hAnsi="宋体" w:eastAsia="宋体" w:cs="宋体"/>
          <w:sz w:val="21"/>
          <w:szCs w:val="21"/>
        </w:rPr>
      </w:pPr>
      <w:r>
        <w:rPr>
          <w:rFonts w:hint="eastAsia" w:ascii="宋体" w:hAnsi="宋体" w:eastAsia="宋体" w:cs="宋体"/>
          <w:sz w:val="21"/>
          <w:szCs w:val="21"/>
        </w:rPr>
        <w:t>D 深绿色，天蓝色，黑色，黄色</w:t>
      </w:r>
    </w:p>
    <w:p>
      <w:pPr>
        <w:rPr>
          <w:rFonts w:hint="eastAsia" w:ascii="宋体" w:hAnsi="宋体" w:eastAsia="宋体" w:cs="宋体"/>
          <w:sz w:val="21"/>
          <w:szCs w:val="21"/>
        </w:rPr>
      </w:pPr>
      <w:r>
        <w:rPr>
          <w:rFonts w:hint="eastAsia" w:ascii="宋体" w:hAnsi="宋体" w:eastAsia="宋体" w:cs="宋体"/>
          <w:sz w:val="21"/>
          <w:szCs w:val="21"/>
        </w:rPr>
        <w:t>（D）814、以下哪一项不属于安全防护档案</w:t>
      </w:r>
    </w:p>
    <w:p>
      <w:pPr>
        <w:rPr>
          <w:rFonts w:hint="eastAsia" w:ascii="宋体" w:hAnsi="宋体" w:eastAsia="宋体" w:cs="宋体"/>
          <w:sz w:val="21"/>
          <w:szCs w:val="21"/>
        </w:rPr>
      </w:pPr>
      <w:r>
        <w:rPr>
          <w:rFonts w:hint="eastAsia" w:ascii="宋体" w:hAnsi="宋体" w:eastAsia="宋体" w:cs="宋体"/>
          <w:sz w:val="21"/>
          <w:szCs w:val="21"/>
        </w:rPr>
        <w:t>A 防护设备使用说明 B 防护措施说明</w:t>
      </w:r>
    </w:p>
    <w:p>
      <w:pPr>
        <w:rPr>
          <w:rFonts w:hint="eastAsia" w:ascii="宋体" w:hAnsi="宋体" w:eastAsia="宋体" w:cs="宋体"/>
          <w:sz w:val="21"/>
          <w:szCs w:val="21"/>
        </w:rPr>
      </w:pPr>
      <w:r>
        <w:rPr>
          <w:rFonts w:hint="eastAsia" w:ascii="宋体" w:hAnsi="宋体" w:eastAsia="宋体" w:cs="宋体"/>
          <w:sz w:val="21"/>
          <w:szCs w:val="21"/>
        </w:rPr>
        <w:t>C 防护设备校验记录 D 防护设备更换记录</w:t>
      </w:r>
    </w:p>
    <w:p>
      <w:pPr>
        <w:rPr>
          <w:rFonts w:hint="eastAsia" w:ascii="宋体" w:hAnsi="宋体" w:eastAsia="宋体" w:cs="宋体"/>
          <w:sz w:val="21"/>
          <w:szCs w:val="21"/>
        </w:rPr>
      </w:pPr>
      <w:r>
        <w:rPr>
          <w:rFonts w:hint="eastAsia" w:ascii="宋体" w:hAnsi="宋体" w:eastAsia="宋体" w:cs="宋体"/>
          <w:sz w:val="21"/>
          <w:szCs w:val="21"/>
        </w:rPr>
        <w:t>(C)815、废弃的有害固体药品，应：</w:t>
      </w:r>
    </w:p>
    <w:p>
      <w:pPr>
        <w:rPr>
          <w:rFonts w:hint="eastAsia" w:ascii="宋体" w:hAnsi="宋体" w:eastAsia="宋体" w:cs="宋体"/>
          <w:sz w:val="21"/>
          <w:szCs w:val="21"/>
        </w:rPr>
      </w:pPr>
      <w:r>
        <w:rPr>
          <w:rFonts w:hint="eastAsia" w:ascii="宋体" w:hAnsi="宋体" w:eastAsia="宋体" w:cs="宋体"/>
          <w:sz w:val="21"/>
          <w:szCs w:val="21"/>
        </w:rPr>
        <w:t>A不经处理解毒后就丢弃在生活垃圾处</w:t>
      </w:r>
    </w:p>
    <w:p>
      <w:pPr>
        <w:rPr>
          <w:rFonts w:hint="eastAsia" w:ascii="宋体" w:hAnsi="宋体" w:eastAsia="宋体" w:cs="宋体"/>
          <w:sz w:val="21"/>
          <w:szCs w:val="21"/>
        </w:rPr>
      </w:pPr>
      <w:r>
        <w:rPr>
          <w:rFonts w:hint="eastAsia" w:ascii="宋体" w:hAnsi="宋体" w:eastAsia="宋体" w:cs="宋体"/>
          <w:sz w:val="21"/>
          <w:szCs w:val="21"/>
        </w:rPr>
        <w:t>B经处理解毒后，才可丢弃在生活垃圾处</w:t>
      </w:r>
    </w:p>
    <w:p>
      <w:pPr>
        <w:rPr>
          <w:rFonts w:hint="eastAsia" w:ascii="宋体" w:hAnsi="宋体" w:eastAsia="宋体" w:cs="宋体"/>
          <w:sz w:val="21"/>
          <w:szCs w:val="21"/>
        </w:rPr>
      </w:pPr>
      <w:r>
        <w:rPr>
          <w:rFonts w:hint="eastAsia" w:ascii="宋体" w:hAnsi="宋体" w:eastAsia="宋体" w:cs="宋体"/>
          <w:sz w:val="21"/>
          <w:szCs w:val="21"/>
        </w:rPr>
        <w:t>C收集起来由专业公司处理</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(B)816、发生危险化学品事故后应该向什么方向疏散？</w:t>
      </w:r>
    </w:p>
    <w:p>
      <w:pPr>
        <w:rPr>
          <w:rFonts w:hint="eastAsia" w:ascii="宋体" w:hAnsi="宋体" w:eastAsia="宋体" w:cs="宋体"/>
          <w:sz w:val="21"/>
          <w:szCs w:val="21"/>
        </w:rPr>
      </w:pPr>
      <w:r>
        <w:rPr>
          <w:rFonts w:hint="eastAsia" w:ascii="宋体" w:hAnsi="宋体" w:eastAsia="宋体" w:cs="宋体"/>
          <w:sz w:val="21"/>
          <w:szCs w:val="21"/>
        </w:rPr>
        <w:t>A.下风</w:t>
      </w:r>
    </w:p>
    <w:p>
      <w:pPr>
        <w:rPr>
          <w:rFonts w:hint="eastAsia" w:ascii="宋体" w:hAnsi="宋体" w:eastAsia="宋体" w:cs="宋体"/>
          <w:sz w:val="21"/>
          <w:szCs w:val="21"/>
        </w:rPr>
      </w:pPr>
      <w:r>
        <w:rPr>
          <w:rFonts w:hint="eastAsia" w:ascii="宋体" w:hAnsi="宋体" w:eastAsia="宋体" w:cs="宋体"/>
          <w:sz w:val="21"/>
          <w:szCs w:val="21"/>
        </w:rPr>
        <w:t>B.上风</w:t>
      </w:r>
    </w:p>
    <w:p>
      <w:pPr>
        <w:rPr>
          <w:rFonts w:hint="eastAsia" w:ascii="宋体" w:hAnsi="宋体" w:eastAsia="宋体" w:cs="宋体"/>
          <w:sz w:val="21"/>
          <w:szCs w:val="21"/>
        </w:rPr>
      </w:pPr>
      <w:r>
        <w:rPr>
          <w:rFonts w:hint="eastAsia" w:ascii="宋体" w:hAnsi="宋体" w:eastAsia="宋体" w:cs="宋体"/>
          <w:sz w:val="21"/>
          <w:szCs w:val="21"/>
        </w:rPr>
        <w:t>C.顺风</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(D)817、药品中毒可能的途径有哪些？</w:t>
      </w:r>
    </w:p>
    <w:p>
      <w:pPr>
        <w:rPr>
          <w:rFonts w:hint="eastAsia" w:ascii="宋体" w:hAnsi="宋体" w:eastAsia="宋体" w:cs="宋体"/>
          <w:sz w:val="21"/>
          <w:szCs w:val="21"/>
        </w:rPr>
      </w:pPr>
      <w:r>
        <w:rPr>
          <w:rFonts w:hint="eastAsia" w:ascii="宋体" w:hAnsi="宋体" w:eastAsia="宋体" w:cs="宋体"/>
          <w:sz w:val="21"/>
          <w:szCs w:val="21"/>
        </w:rPr>
        <w:t>A.呼吸器官吸入</w:t>
      </w:r>
    </w:p>
    <w:p>
      <w:pPr>
        <w:rPr>
          <w:rFonts w:hint="eastAsia" w:ascii="宋体" w:hAnsi="宋体" w:eastAsia="宋体" w:cs="宋体"/>
          <w:sz w:val="21"/>
          <w:szCs w:val="21"/>
        </w:rPr>
      </w:pPr>
      <w:r>
        <w:rPr>
          <w:rFonts w:hint="eastAsia" w:ascii="宋体" w:hAnsi="宋体" w:eastAsia="宋体" w:cs="宋体"/>
          <w:sz w:val="21"/>
          <w:szCs w:val="21"/>
        </w:rPr>
        <w:t>B.由皮肤渗入</w:t>
      </w:r>
    </w:p>
    <w:p>
      <w:pPr>
        <w:rPr>
          <w:rFonts w:hint="eastAsia" w:ascii="宋体" w:hAnsi="宋体" w:eastAsia="宋体" w:cs="宋体"/>
          <w:sz w:val="21"/>
          <w:szCs w:val="21"/>
        </w:rPr>
      </w:pPr>
      <w:r>
        <w:rPr>
          <w:rFonts w:hint="eastAsia" w:ascii="宋体" w:hAnsi="宋体" w:eastAsia="宋体" w:cs="宋体"/>
          <w:sz w:val="21"/>
          <w:szCs w:val="21"/>
        </w:rPr>
        <w:t>C. 吞入</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(A)818、实验室内的浓酸、浓碱处理，一般可：</w:t>
      </w:r>
    </w:p>
    <w:p>
      <w:pPr>
        <w:rPr>
          <w:rFonts w:hint="eastAsia" w:ascii="宋体" w:hAnsi="宋体" w:eastAsia="宋体" w:cs="宋体"/>
          <w:sz w:val="21"/>
          <w:szCs w:val="21"/>
        </w:rPr>
      </w:pPr>
      <w:r>
        <w:rPr>
          <w:rFonts w:hint="eastAsia" w:ascii="宋体" w:hAnsi="宋体" w:eastAsia="宋体" w:cs="宋体"/>
          <w:sz w:val="21"/>
          <w:szCs w:val="21"/>
        </w:rPr>
        <w:t>A．先中和后倾倒，并用大量的水冲洗管道</w:t>
      </w:r>
    </w:p>
    <w:p>
      <w:pPr>
        <w:rPr>
          <w:rFonts w:hint="eastAsia" w:ascii="宋体" w:hAnsi="宋体" w:eastAsia="宋体" w:cs="宋体"/>
          <w:sz w:val="21"/>
          <w:szCs w:val="21"/>
        </w:rPr>
      </w:pPr>
      <w:r>
        <w:rPr>
          <w:rFonts w:hint="eastAsia" w:ascii="宋体" w:hAnsi="宋体" w:eastAsia="宋体" w:cs="宋体"/>
          <w:sz w:val="21"/>
          <w:szCs w:val="21"/>
        </w:rPr>
        <w:t>B．不经处理，沿下水道流走</w:t>
      </w:r>
    </w:p>
    <w:p>
      <w:pPr>
        <w:rPr>
          <w:rFonts w:hint="eastAsia" w:ascii="宋体" w:hAnsi="宋体" w:eastAsia="宋体" w:cs="宋体"/>
          <w:sz w:val="21"/>
          <w:szCs w:val="21"/>
        </w:rPr>
      </w:pPr>
      <w:r>
        <w:rPr>
          <w:rFonts w:hint="eastAsia" w:ascii="宋体" w:hAnsi="宋体" w:eastAsia="宋体" w:cs="宋体"/>
          <w:sz w:val="21"/>
          <w:szCs w:val="21"/>
        </w:rPr>
        <w:t>C．不需中和，直接向下水道倾倒</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（D）819、请问下面哪些是易制毒化学品</w:t>
      </w:r>
    </w:p>
    <w:p>
      <w:pPr>
        <w:rPr>
          <w:rFonts w:hint="eastAsia" w:ascii="宋体" w:hAnsi="宋体" w:eastAsia="宋体" w:cs="宋体"/>
          <w:sz w:val="21"/>
          <w:szCs w:val="21"/>
        </w:rPr>
      </w:pPr>
      <w:r>
        <w:rPr>
          <w:rFonts w:hint="eastAsia" w:ascii="宋体" w:hAnsi="宋体" w:eastAsia="宋体" w:cs="宋体"/>
          <w:sz w:val="21"/>
          <w:szCs w:val="21"/>
        </w:rPr>
        <w:t>A.丙酮</w:t>
      </w:r>
    </w:p>
    <w:p>
      <w:pPr>
        <w:rPr>
          <w:rFonts w:hint="eastAsia" w:ascii="宋体" w:hAnsi="宋体" w:eastAsia="宋体" w:cs="宋体"/>
          <w:sz w:val="21"/>
          <w:szCs w:val="21"/>
        </w:rPr>
      </w:pPr>
      <w:r>
        <w:rPr>
          <w:rFonts w:hint="eastAsia" w:ascii="宋体" w:hAnsi="宋体" w:eastAsia="宋体" w:cs="宋体"/>
          <w:sz w:val="21"/>
          <w:szCs w:val="21"/>
        </w:rPr>
        <w:t>B.乙醚</w:t>
      </w:r>
    </w:p>
    <w:p>
      <w:pPr>
        <w:rPr>
          <w:rFonts w:hint="eastAsia" w:ascii="宋体" w:hAnsi="宋体" w:eastAsia="宋体" w:cs="宋体"/>
          <w:sz w:val="21"/>
          <w:szCs w:val="21"/>
        </w:rPr>
      </w:pPr>
      <w:r>
        <w:rPr>
          <w:rFonts w:hint="eastAsia" w:ascii="宋体" w:hAnsi="宋体" w:eastAsia="宋体" w:cs="宋体"/>
          <w:sz w:val="21"/>
          <w:szCs w:val="21"/>
        </w:rPr>
        <w:t>C.甲苯</w:t>
      </w:r>
    </w:p>
    <w:p>
      <w:pPr>
        <w:rPr>
          <w:rFonts w:hint="eastAsia" w:ascii="宋体" w:hAnsi="宋体" w:eastAsia="宋体" w:cs="宋体"/>
          <w:sz w:val="21"/>
          <w:szCs w:val="21"/>
        </w:rPr>
      </w:pP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eastAsia="宋体" w:cs="宋体"/>
          <w:sz w:val="21"/>
          <w:szCs w:val="21"/>
        </w:rPr>
        <w:t>（A）820、危险品化学药品应按____________（GB 15603-1995）的相关规定，根据药品化学性质分区、分类储存，不得超量储存。</w:t>
      </w:r>
    </w:p>
    <w:p>
      <w:pPr>
        <w:rPr>
          <w:rFonts w:hint="eastAsia" w:ascii="宋体" w:hAnsi="宋体" w:eastAsia="宋体" w:cs="宋体"/>
          <w:sz w:val="21"/>
          <w:szCs w:val="21"/>
        </w:rPr>
      </w:pPr>
      <w:r>
        <w:rPr>
          <w:rFonts w:hint="eastAsia" w:ascii="宋体" w:hAnsi="宋体" w:eastAsia="宋体" w:cs="宋体"/>
          <w:sz w:val="21"/>
          <w:szCs w:val="21"/>
        </w:rPr>
        <w:t xml:space="preserve">A《常用化学危险品储存通则》 </w:t>
      </w:r>
    </w:p>
    <w:p>
      <w:pPr>
        <w:rPr>
          <w:rFonts w:hint="eastAsia" w:ascii="宋体" w:hAnsi="宋体" w:eastAsia="宋体" w:cs="宋体"/>
          <w:sz w:val="21"/>
          <w:szCs w:val="21"/>
        </w:rPr>
      </w:pPr>
      <w:r>
        <w:rPr>
          <w:rFonts w:hint="eastAsia" w:ascii="宋体" w:hAnsi="宋体" w:eastAsia="宋体" w:cs="宋体"/>
          <w:sz w:val="21"/>
          <w:szCs w:val="21"/>
        </w:rPr>
        <w:t xml:space="preserve">B《危险化学品重大危险源监督管理暂行规定》 </w:t>
      </w:r>
    </w:p>
    <w:p>
      <w:pPr>
        <w:rPr>
          <w:rFonts w:hint="eastAsia" w:ascii="宋体" w:hAnsi="宋体" w:eastAsia="宋体" w:cs="宋体"/>
          <w:sz w:val="21"/>
          <w:szCs w:val="21"/>
        </w:rPr>
      </w:pPr>
      <w:r>
        <w:rPr>
          <w:rFonts w:hint="eastAsia" w:ascii="宋体" w:hAnsi="宋体" w:eastAsia="宋体" w:cs="宋体"/>
          <w:sz w:val="21"/>
          <w:szCs w:val="21"/>
        </w:rPr>
        <w:t>C《危险化学品安全管理条例》</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（C）821、除了与一般化学药品相同储存要求外，库房还要安装______，经常通风换气，避免有毒、易燃气体浓度过高而发生意外。</w:t>
      </w:r>
    </w:p>
    <w:p>
      <w:pPr>
        <w:rPr>
          <w:rFonts w:hint="eastAsia" w:ascii="宋体" w:hAnsi="宋体" w:eastAsia="宋体" w:cs="宋体"/>
          <w:sz w:val="21"/>
          <w:szCs w:val="21"/>
        </w:rPr>
      </w:pPr>
      <w:r>
        <w:rPr>
          <w:rFonts w:hint="eastAsia" w:ascii="宋体" w:hAnsi="宋体" w:eastAsia="宋体" w:cs="宋体"/>
          <w:sz w:val="21"/>
          <w:szCs w:val="21"/>
        </w:rPr>
        <w:t>A外开式铁门 B 耐火等级高的砖墙</w:t>
      </w:r>
    </w:p>
    <w:p>
      <w:pPr>
        <w:rPr>
          <w:rFonts w:hint="eastAsia" w:ascii="宋体" w:hAnsi="宋体" w:eastAsia="宋体" w:cs="宋体"/>
          <w:sz w:val="21"/>
          <w:szCs w:val="21"/>
        </w:rPr>
      </w:pPr>
      <w:r>
        <w:rPr>
          <w:rFonts w:hint="eastAsia" w:ascii="宋体" w:hAnsi="宋体" w:eastAsia="宋体" w:cs="宋体"/>
          <w:sz w:val="21"/>
          <w:szCs w:val="21"/>
        </w:rPr>
        <w:t>C防爆排风设备D. 以上都是</w:t>
      </w:r>
    </w:p>
    <w:p>
      <w:pPr>
        <w:rPr>
          <w:rFonts w:hint="eastAsia" w:ascii="宋体" w:hAnsi="宋体" w:eastAsia="宋体" w:cs="宋体"/>
          <w:sz w:val="21"/>
          <w:szCs w:val="21"/>
        </w:rPr>
      </w:pPr>
      <w:r>
        <w:rPr>
          <w:rFonts w:hint="eastAsia" w:ascii="宋体" w:hAnsi="宋体" w:eastAsia="宋体" w:cs="宋体"/>
          <w:sz w:val="21"/>
          <w:szCs w:val="21"/>
        </w:rPr>
        <w:t>（B）822、危险化学药品由专人负责保管，药品的领用要有_____的共同签字确认才能出库。</w:t>
      </w:r>
    </w:p>
    <w:p>
      <w:pPr>
        <w:rPr>
          <w:rFonts w:hint="eastAsia" w:ascii="宋体" w:hAnsi="宋体" w:eastAsia="宋体" w:cs="宋体"/>
          <w:sz w:val="21"/>
          <w:szCs w:val="21"/>
        </w:rPr>
      </w:pPr>
      <w:r>
        <w:rPr>
          <w:rFonts w:hint="eastAsia" w:ascii="宋体" w:hAnsi="宋体" w:eastAsia="宋体" w:cs="宋体"/>
          <w:sz w:val="21"/>
          <w:szCs w:val="21"/>
        </w:rPr>
        <w:t xml:space="preserve">A 化验员与保管人员 </w:t>
      </w:r>
    </w:p>
    <w:p>
      <w:pPr>
        <w:rPr>
          <w:rFonts w:hint="eastAsia" w:ascii="宋体" w:hAnsi="宋体" w:eastAsia="宋体" w:cs="宋体"/>
          <w:sz w:val="21"/>
          <w:szCs w:val="21"/>
        </w:rPr>
      </w:pPr>
      <w:r>
        <w:rPr>
          <w:rFonts w:hint="eastAsia" w:ascii="宋体" w:hAnsi="宋体" w:eastAsia="宋体" w:cs="宋体"/>
          <w:sz w:val="21"/>
          <w:szCs w:val="21"/>
        </w:rPr>
        <w:t xml:space="preserve">B保管人员与使用人员 </w:t>
      </w:r>
    </w:p>
    <w:p>
      <w:pPr>
        <w:rPr>
          <w:rFonts w:hint="eastAsia" w:ascii="宋体" w:hAnsi="宋体" w:eastAsia="宋体" w:cs="宋体"/>
          <w:sz w:val="21"/>
          <w:szCs w:val="21"/>
        </w:rPr>
      </w:pPr>
      <w:r>
        <w:rPr>
          <w:rFonts w:hint="eastAsia" w:ascii="宋体" w:hAnsi="宋体" w:eastAsia="宋体" w:cs="宋体"/>
          <w:sz w:val="21"/>
          <w:szCs w:val="21"/>
        </w:rPr>
        <w:t>C仓库记帐管理人员与部门负责人</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（B）823、各实验室的化学药品管理员按照“先进先出”的原则对药品进行发放管理，并做好详细记录，填好_____（附件5）或《危险化学药品领用记录单》（附件6）存档备查。</w:t>
      </w:r>
    </w:p>
    <w:p>
      <w:pPr>
        <w:rPr>
          <w:rFonts w:hint="eastAsia" w:ascii="宋体" w:hAnsi="宋体" w:eastAsia="宋体" w:cs="宋体"/>
          <w:sz w:val="21"/>
          <w:szCs w:val="21"/>
        </w:rPr>
      </w:pPr>
      <w:r>
        <w:rPr>
          <w:rFonts w:hint="eastAsia" w:ascii="宋体" w:hAnsi="宋体" w:eastAsia="宋体" w:cs="宋体"/>
          <w:sz w:val="21"/>
          <w:szCs w:val="21"/>
        </w:rPr>
        <w:t xml:space="preserve">A《危险化学药品管理条例》 </w:t>
      </w:r>
    </w:p>
    <w:p>
      <w:pPr>
        <w:rPr>
          <w:rFonts w:hint="eastAsia" w:ascii="宋体" w:hAnsi="宋体" w:eastAsia="宋体" w:cs="宋体"/>
          <w:sz w:val="21"/>
          <w:szCs w:val="21"/>
        </w:rPr>
      </w:pPr>
      <w:r>
        <w:rPr>
          <w:rFonts w:hint="eastAsia" w:ascii="宋体" w:hAnsi="宋体" w:eastAsia="宋体" w:cs="宋体"/>
          <w:sz w:val="21"/>
          <w:szCs w:val="21"/>
        </w:rPr>
        <w:t xml:space="preserve">B《一般化学药品领用记录单》 </w:t>
      </w:r>
    </w:p>
    <w:p>
      <w:pPr>
        <w:rPr>
          <w:rFonts w:hint="eastAsia" w:ascii="宋体" w:hAnsi="宋体" w:eastAsia="宋体" w:cs="宋体"/>
          <w:sz w:val="21"/>
          <w:szCs w:val="21"/>
        </w:rPr>
      </w:pPr>
      <w:r>
        <w:rPr>
          <w:rFonts w:hint="eastAsia" w:ascii="宋体" w:hAnsi="宋体" w:eastAsia="宋体" w:cs="宋体"/>
          <w:sz w:val="21"/>
          <w:szCs w:val="21"/>
        </w:rPr>
        <w:t>C《化学危险品安全管理条例》</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（C）824、每月检查危险化学药品的出入库台账，严格按相关安全规定落实_____，确保安全。</w:t>
      </w:r>
    </w:p>
    <w:p>
      <w:pPr>
        <w:rPr>
          <w:rFonts w:hint="eastAsia" w:ascii="宋体" w:hAnsi="宋体" w:eastAsia="宋体" w:cs="宋体"/>
          <w:sz w:val="21"/>
          <w:szCs w:val="21"/>
        </w:rPr>
      </w:pPr>
      <w:r>
        <w:rPr>
          <w:rFonts w:hint="eastAsia" w:ascii="宋体" w:hAnsi="宋体" w:eastAsia="宋体" w:cs="宋体"/>
          <w:sz w:val="21"/>
          <w:szCs w:val="21"/>
        </w:rPr>
        <w:t>A操作规程 B登记备案 C领取签字制度D. 以上都是</w:t>
      </w:r>
    </w:p>
    <w:p>
      <w:pPr>
        <w:rPr>
          <w:rFonts w:hint="eastAsia" w:ascii="宋体" w:hAnsi="宋体" w:eastAsia="宋体" w:cs="宋体"/>
          <w:sz w:val="21"/>
          <w:szCs w:val="21"/>
        </w:rPr>
      </w:pPr>
      <w:r>
        <w:rPr>
          <w:rFonts w:hint="eastAsia" w:ascii="宋体" w:hAnsi="宋体" w:eastAsia="宋体" w:cs="宋体"/>
          <w:sz w:val="21"/>
          <w:szCs w:val="21"/>
        </w:rPr>
        <w:t>（A）825、各实验室需对化学药品废弃物集中保管，并建立_____。</w:t>
      </w:r>
    </w:p>
    <w:p>
      <w:pPr>
        <w:rPr>
          <w:rFonts w:hint="eastAsia" w:ascii="宋体" w:hAnsi="宋体" w:eastAsia="宋体" w:cs="宋体"/>
          <w:sz w:val="21"/>
          <w:szCs w:val="21"/>
        </w:rPr>
      </w:pPr>
      <w:r>
        <w:rPr>
          <w:rFonts w:hint="eastAsia" w:ascii="宋体" w:hAnsi="宋体" w:eastAsia="宋体" w:cs="宋体"/>
          <w:sz w:val="21"/>
          <w:szCs w:val="21"/>
        </w:rPr>
        <w:t>A废弃物清单 B废弃物分类 C废弃物流向D. 以上都是</w:t>
      </w:r>
    </w:p>
    <w:p>
      <w:pPr>
        <w:rPr>
          <w:rFonts w:hint="eastAsia" w:ascii="宋体" w:hAnsi="宋体" w:eastAsia="宋体" w:cs="宋体"/>
          <w:sz w:val="21"/>
          <w:szCs w:val="21"/>
        </w:rPr>
      </w:pPr>
      <w:r>
        <w:rPr>
          <w:rFonts w:hint="eastAsia" w:ascii="宋体" w:hAnsi="宋体" w:eastAsia="宋体" w:cs="宋体"/>
          <w:sz w:val="21"/>
          <w:szCs w:val="21"/>
        </w:rPr>
        <w:t>( B )826、安全防护装置不全或安全防护档案不全的仪器设备______。</w:t>
      </w:r>
    </w:p>
    <w:p>
      <w:pPr>
        <w:rPr>
          <w:rFonts w:hint="eastAsia" w:ascii="宋体" w:hAnsi="宋体" w:eastAsia="宋体" w:cs="宋体"/>
          <w:sz w:val="21"/>
          <w:szCs w:val="21"/>
        </w:rPr>
      </w:pPr>
      <w:r>
        <w:rPr>
          <w:rFonts w:hint="eastAsia" w:ascii="宋体" w:hAnsi="宋体" w:eastAsia="宋体" w:cs="宋体"/>
          <w:sz w:val="21"/>
          <w:szCs w:val="21"/>
        </w:rPr>
        <w:t>A小心使用B一律勒令停止使用 C设警示标志D. 以上都是</w:t>
      </w:r>
    </w:p>
    <w:p>
      <w:pPr>
        <w:rPr>
          <w:rFonts w:hint="eastAsia" w:ascii="宋体" w:hAnsi="宋体" w:eastAsia="宋体" w:cs="宋体"/>
          <w:sz w:val="21"/>
          <w:szCs w:val="21"/>
        </w:rPr>
      </w:pPr>
      <w:r>
        <w:rPr>
          <w:rFonts w:hint="eastAsia" w:ascii="宋体" w:hAnsi="宋体" w:eastAsia="宋体" w:cs="宋体"/>
          <w:sz w:val="21"/>
          <w:szCs w:val="21"/>
        </w:rPr>
        <w:t>（A）827、操作人员特别是学生_____可能存在安全隐患的仪器和防护措施不全的设备，并向化工学院反映汇报，化工学院进行相应备案。</w:t>
      </w:r>
    </w:p>
    <w:p>
      <w:pPr>
        <w:rPr>
          <w:rFonts w:hint="eastAsia" w:ascii="宋体" w:hAnsi="宋体" w:eastAsia="宋体" w:cs="宋体"/>
          <w:sz w:val="21"/>
          <w:szCs w:val="21"/>
        </w:rPr>
      </w:pPr>
      <w:r>
        <w:rPr>
          <w:rFonts w:hint="eastAsia" w:ascii="宋体" w:hAnsi="宋体" w:eastAsia="宋体" w:cs="宋体"/>
          <w:sz w:val="21"/>
          <w:szCs w:val="21"/>
        </w:rPr>
        <w:t>A有权拒绝使用 B可以使用 C不可使用D. 以上都是</w:t>
      </w:r>
    </w:p>
    <w:p>
      <w:pPr>
        <w:rPr>
          <w:rFonts w:hint="eastAsia" w:ascii="宋体" w:hAnsi="宋体" w:eastAsia="宋体" w:cs="宋体"/>
          <w:sz w:val="21"/>
          <w:szCs w:val="21"/>
        </w:rPr>
      </w:pPr>
      <w:r>
        <w:rPr>
          <w:rFonts w:hint="eastAsia" w:ascii="宋体" w:hAnsi="宋体" w:eastAsia="宋体" w:cs="宋体"/>
          <w:sz w:val="21"/>
          <w:szCs w:val="21"/>
        </w:rPr>
        <w:t>（A）828、重大事故（Ⅱ级）：是指未造成人员死亡，但造成（）人以下人员重伤或多人轻伤的伤害，或者（）万元（含）以上100万元以下直接经济损失的事故，或者生化污染的事故，或者产生一定的社会影响。</w:t>
      </w:r>
    </w:p>
    <w:p>
      <w:pPr>
        <w:rPr>
          <w:rFonts w:hint="eastAsia" w:ascii="宋体" w:hAnsi="宋体" w:eastAsia="宋体" w:cs="宋体"/>
          <w:sz w:val="21"/>
          <w:szCs w:val="21"/>
        </w:rPr>
      </w:pPr>
      <w:r>
        <w:rPr>
          <w:rFonts w:hint="eastAsia" w:ascii="宋体" w:hAnsi="宋体" w:eastAsia="宋体" w:cs="宋体"/>
          <w:sz w:val="21"/>
          <w:szCs w:val="21"/>
        </w:rPr>
        <w:t>A.3，10 B.3，100 C.1，10 D.1，100</w:t>
      </w:r>
    </w:p>
    <w:p>
      <w:pPr>
        <w:rPr>
          <w:rFonts w:hint="eastAsia" w:ascii="宋体" w:hAnsi="宋体" w:eastAsia="宋体" w:cs="宋体"/>
          <w:sz w:val="21"/>
          <w:szCs w:val="21"/>
        </w:rPr>
      </w:pPr>
      <w:r>
        <w:rPr>
          <w:rFonts w:hint="eastAsia" w:ascii="宋体" w:hAnsi="宋体" w:eastAsia="宋体" w:cs="宋体"/>
          <w:sz w:val="21"/>
          <w:szCs w:val="21"/>
        </w:rPr>
        <w:t>（ C ）829、未经审批购买化学药品、化学药品未按规定保管及使用并不按要求及时整改、违规或随意倾倒化学药品及废弃物均按（  ）处理。</w:t>
      </w:r>
    </w:p>
    <w:p>
      <w:pPr>
        <w:rPr>
          <w:rFonts w:hint="eastAsia" w:ascii="宋体" w:hAnsi="宋体" w:eastAsia="宋体" w:cs="宋体"/>
          <w:sz w:val="21"/>
          <w:szCs w:val="21"/>
        </w:rPr>
      </w:pPr>
      <w:r>
        <w:rPr>
          <w:rFonts w:hint="eastAsia" w:ascii="宋体" w:hAnsi="宋体" w:eastAsia="宋体" w:cs="宋体"/>
          <w:sz w:val="21"/>
          <w:szCs w:val="21"/>
        </w:rPr>
        <w:t>A.特别重大事故 B.重大事故 C.一般事故 D.轻微事故</w:t>
      </w:r>
    </w:p>
    <w:p>
      <w:pPr>
        <w:rPr>
          <w:rFonts w:hint="eastAsia" w:ascii="宋体" w:hAnsi="宋体" w:eastAsia="宋体" w:cs="宋体"/>
          <w:sz w:val="21"/>
          <w:szCs w:val="21"/>
        </w:rPr>
      </w:pPr>
      <w:r>
        <w:rPr>
          <w:rFonts w:hint="eastAsia" w:ascii="宋体" w:hAnsi="宋体" w:eastAsia="宋体" w:cs="宋体"/>
          <w:sz w:val="21"/>
          <w:szCs w:val="21"/>
        </w:rPr>
        <w:t>（D）830、学校由科学技术处负责全校的实验室废弃物处理工作，（）为第一负责人。</w:t>
      </w:r>
    </w:p>
    <w:p>
      <w:pPr>
        <w:rPr>
          <w:rFonts w:hint="eastAsia" w:ascii="宋体" w:hAnsi="宋体" w:eastAsia="宋体" w:cs="宋体"/>
          <w:sz w:val="21"/>
          <w:szCs w:val="21"/>
        </w:rPr>
      </w:pPr>
      <w:r>
        <w:rPr>
          <w:rFonts w:hint="eastAsia" w:ascii="宋体" w:hAnsi="宋体" w:eastAsia="宋体" w:cs="宋体"/>
          <w:sz w:val="21"/>
          <w:szCs w:val="21"/>
        </w:rPr>
        <w:t>A.校长 B.各学院院长 C.实验室主任 D.科学技术处处长</w:t>
      </w:r>
    </w:p>
    <w:p>
      <w:pPr>
        <w:rPr>
          <w:rFonts w:hint="eastAsia" w:ascii="宋体" w:hAnsi="宋体" w:eastAsia="宋体" w:cs="宋体"/>
          <w:sz w:val="21"/>
          <w:szCs w:val="21"/>
        </w:rPr>
      </w:pPr>
      <w:r>
        <w:rPr>
          <w:rFonts w:hint="eastAsia" w:ascii="宋体" w:hAnsi="宋体" w:eastAsia="宋体" w:cs="宋体"/>
          <w:sz w:val="21"/>
          <w:szCs w:val="21"/>
        </w:rPr>
        <w:t>（C）831、纯教学实验室产生实验室危险废弃物的处理费用，由（）全额承担。</w:t>
      </w:r>
    </w:p>
    <w:p>
      <w:pPr>
        <w:rPr>
          <w:rFonts w:hint="eastAsia" w:ascii="宋体" w:hAnsi="宋体" w:eastAsia="宋体" w:cs="宋体"/>
          <w:sz w:val="21"/>
          <w:szCs w:val="21"/>
        </w:rPr>
      </w:pPr>
      <w:r>
        <w:rPr>
          <w:rFonts w:hint="eastAsia" w:ascii="宋体" w:hAnsi="宋体" w:eastAsia="宋体" w:cs="宋体"/>
          <w:sz w:val="21"/>
          <w:szCs w:val="21"/>
        </w:rPr>
        <w:t>A.实验室 B.相应学院 C.学校 D.环保局</w:t>
      </w:r>
    </w:p>
    <w:p>
      <w:pPr>
        <w:rPr>
          <w:rFonts w:hint="eastAsia" w:ascii="宋体" w:hAnsi="宋体" w:eastAsia="宋体" w:cs="宋体"/>
          <w:sz w:val="21"/>
          <w:szCs w:val="21"/>
        </w:rPr>
      </w:pPr>
      <w:r>
        <w:rPr>
          <w:rFonts w:hint="eastAsia" w:ascii="宋体" w:hAnsi="宋体" w:eastAsia="宋体" w:cs="宋体"/>
          <w:sz w:val="21"/>
          <w:szCs w:val="21"/>
        </w:rPr>
        <w:t>（C）832、为便于化学废液收集处理，学校联系处理厂家免费提供一定数量的规格为（）的大塑料桶，供实验室收集储存化学废液周转使用。学校根据各学院     实验室产生废液的数量发放。</w:t>
      </w:r>
    </w:p>
    <w:p>
      <w:pPr>
        <w:rPr>
          <w:rFonts w:hint="eastAsia" w:ascii="宋体" w:hAnsi="宋体" w:eastAsia="宋体" w:cs="宋体"/>
          <w:sz w:val="21"/>
          <w:szCs w:val="21"/>
        </w:rPr>
      </w:pPr>
      <w:r>
        <w:rPr>
          <w:rFonts w:hint="eastAsia" w:ascii="宋体" w:hAnsi="宋体" w:eastAsia="宋体" w:cs="宋体"/>
          <w:sz w:val="21"/>
          <w:szCs w:val="21"/>
        </w:rPr>
        <w:t>A.15L B.20L C.25L D.30L</w:t>
      </w:r>
    </w:p>
    <w:p>
      <w:pPr>
        <w:rPr>
          <w:rFonts w:hint="eastAsia" w:ascii="宋体" w:hAnsi="宋体" w:eastAsia="宋体" w:cs="宋体"/>
          <w:sz w:val="21"/>
          <w:szCs w:val="21"/>
        </w:rPr>
      </w:pPr>
      <w:r>
        <w:rPr>
          <w:rFonts w:hint="eastAsia" w:ascii="宋体" w:hAnsi="宋体" w:eastAsia="宋体" w:cs="宋体"/>
          <w:sz w:val="21"/>
          <w:szCs w:val="21"/>
        </w:rPr>
        <w:t>( A )833、倒入废液收集桶的主要有毒有害成分，必须在每桶对应的《化学废液倾倒记录单》（可在学校科技处网站和科研管理系统内下载）上登记，写明有毒有害成分的(  )。</w:t>
      </w:r>
    </w:p>
    <w:p>
      <w:pPr>
        <w:rPr>
          <w:rFonts w:hint="eastAsia" w:ascii="宋体" w:hAnsi="宋体" w:eastAsia="宋体" w:cs="宋体"/>
          <w:sz w:val="21"/>
          <w:szCs w:val="21"/>
        </w:rPr>
      </w:pPr>
      <w:r>
        <w:rPr>
          <w:rFonts w:hint="eastAsia" w:ascii="宋体" w:hAnsi="宋体" w:eastAsia="宋体" w:cs="宋体"/>
          <w:sz w:val="21"/>
          <w:szCs w:val="21"/>
        </w:rPr>
        <w:t>A.中文全称 B.英文全称 C.简称 D.缩写</w:t>
      </w:r>
    </w:p>
    <w:p>
      <w:pPr>
        <w:rPr>
          <w:rFonts w:hint="eastAsia" w:ascii="宋体" w:hAnsi="宋体" w:eastAsia="宋体" w:cs="宋体"/>
          <w:sz w:val="21"/>
          <w:szCs w:val="21"/>
        </w:rPr>
      </w:pPr>
      <w:r>
        <w:rPr>
          <w:rFonts w:hint="eastAsia" w:ascii="宋体" w:hAnsi="宋体" w:eastAsia="宋体" w:cs="宋体"/>
          <w:sz w:val="21"/>
          <w:szCs w:val="21"/>
        </w:rPr>
        <w:t>(B)834、桶满后（废液不可过满，须保留( )的空间），应填写学校下发的统一样式的分类标签并粘贴在塑料桶上，注明主要成分和数量，连同《化学废液倾倒记录单》一同上交所在学院负责人进行定期收运。</w:t>
      </w:r>
    </w:p>
    <w:p>
      <w:pPr>
        <w:rPr>
          <w:rFonts w:hint="eastAsia" w:ascii="宋体" w:hAnsi="宋体" w:eastAsia="宋体" w:cs="宋体"/>
          <w:sz w:val="21"/>
          <w:szCs w:val="21"/>
        </w:rPr>
      </w:pPr>
      <w:r>
        <w:rPr>
          <w:rFonts w:hint="eastAsia" w:ascii="宋体" w:hAnsi="宋体" w:eastAsia="宋体" w:cs="宋体"/>
          <w:sz w:val="21"/>
          <w:szCs w:val="21"/>
        </w:rPr>
        <w:t>A.1/3 B.1/10 C.1/6 D.1/2</w:t>
      </w:r>
    </w:p>
    <w:p>
      <w:pPr>
        <w:rPr>
          <w:rFonts w:hint="eastAsia" w:ascii="宋体" w:hAnsi="宋体" w:eastAsia="宋体" w:cs="宋体"/>
          <w:sz w:val="21"/>
          <w:szCs w:val="21"/>
        </w:rPr>
      </w:pPr>
      <w:r>
        <w:rPr>
          <w:rFonts w:hint="eastAsia" w:ascii="宋体" w:hAnsi="宋体" w:eastAsia="宋体" w:cs="宋体"/>
          <w:sz w:val="21"/>
          <w:szCs w:val="21"/>
        </w:rPr>
        <w:t>（A）835、实验室废弃物只能由（）统一处理，任何实验室或个人都不得私自自行处理实验室废弃物。</w:t>
      </w:r>
    </w:p>
    <w:p>
      <w:pPr>
        <w:rPr>
          <w:rFonts w:hint="eastAsia" w:ascii="宋体" w:hAnsi="宋体" w:eastAsia="宋体" w:cs="宋体"/>
          <w:sz w:val="21"/>
          <w:szCs w:val="21"/>
        </w:rPr>
      </w:pPr>
      <w:r>
        <w:rPr>
          <w:rFonts w:hint="eastAsia" w:ascii="宋体" w:hAnsi="宋体" w:eastAsia="宋体" w:cs="宋体"/>
          <w:sz w:val="21"/>
          <w:szCs w:val="21"/>
        </w:rPr>
        <w:t>A.学校 B.学院 C.实验室 D.相关负责人</w:t>
      </w:r>
    </w:p>
    <w:p>
      <w:pPr>
        <w:rPr>
          <w:rFonts w:hint="eastAsia" w:ascii="宋体" w:hAnsi="宋体" w:eastAsia="宋体" w:cs="宋体"/>
          <w:sz w:val="21"/>
          <w:szCs w:val="21"/>
        </w:rPr>
      </w:pPr>
      <w:r>
        <w:rPr>
          <w:rFonts w:hint="eastAsia" w:ascii="宋体" w:hAnsi="宋体" w:eastAsia="宋体" w:cs="宋体"/>
          <w:sz w:val="21"/>
          <w:szCs w:val="21"/>
        </w:rPr>
        <w:t>( A )836、危险废弃物安全储存，定期上交。化学废液用学校下发的（ ）储存。</w:t>
      </w:r>
    </w:p>
    <w:p>
      <w:pPr>
        <w:rPr>
          <w:rFonts w:hint="eastAsia" w:ascii="宋体" w:hAnsi="宋体" w:eastAsia="宋体" w:cs="宋体"/>
          <w:sz w:val="21"/>
          <w:szCs w:val="21"/>
        </w:rPr>
      </w:pPr>
      <w:r>
        <w:rPr>
          <w:rFonts w:hint="eastAsia" w:ascii="宋体" w:hAnsi="宋体" w:eastAsia="宋体" w:cs="宋体"/>
          <w:sz w:val="21"/>
          <w:szCs w:val="21"/>
        </w:rPr>
        <w:t>A.收集桶 B.纸箱 C.密封性较好的容器 D.垃圾桶</w:t>
      </w:r>
    </w:p>
    <w:p>
      <w:pPr>
        <w:rPr>
          <w:rFonts w:hint="eastAsia" w:ascii="宋体" w:hAnsi="宋体" w:eastAsia="宋体" w:cs="宋体"/>
          <w:sz w:val="21"/>
          <w:szCs w:val="21"/>
        </w:rPr>
      </w:pPr>
      <w:r>
        <w:rPr>
          <w:rFonts w:hint="eastAsia" w:ascii="宋体" w:hAnsi="宋体" w:eastAsia="宋体" w:cs="宋体"/>
          <w:sz w:val="21"/>
          <w:szCs w:val="21"/>
        </w:rPr>
        <w:t>( D )837、下面那些属于易制毒化学品使用要求：（  ）</w:t>
      </w:r>
    </w:p>
    <w:p>
      <w:pPr>
        <w:rPr>
          <w:rFonts w:hint="eastAsia" w:ascii="宋体" w:hAnsi="宋体" w:eastAsia="宋体" w:cs="宋体"/>
          <w:sz w:val="21"/>
          <w:szCs w:val="21"/>
        </w:rPr>
      </w:pPr>
      <w:r>
        <w:rPr>
          <w:rFonts w:hint="eastAsia" w:ascii="宋体" w:hAnsi="宋体" w:eastAsia="宋体" w:cs="宋体"/>
          <w:sz w:val="21"/>
          <w:szCs w:val="21"/>
        </w:rPr>
        <w:t>A 使用台账保存5年以上</w:t>
      </w:r>
    </w:p>
    <w:p>
      <w:pPr>
        <w:rPr>
          <w:rFonts w:hint="eastAsia" w:ascii="宋体" w:hAnsi="宋体" w:eastAsia="宋体" w:cs="宋体"/>
          <w:sz w:val="21"/>
          <w:szCs w:val="21"/>
        </w:rPr>
      </w:pPr>
      <w:r>
        <w:rPr>
          <w:rFonts w:hint="eastAsia" w:ascii="宋体" w:hAnsi="宋体" w:eastAsia="宋体" w:cs="宋体"/>
          <w:sz w:val="21"/>
          <w:szCs w:val="21"/>
        </w:rPr>
        <w:t>B 专人保管、上锁保存</w:t>
      </w:r>
    </w:p>
    <w:p>
      <w:pPr>
        <w:rPr>
          <w:rFonts w:hint="eastAsia" w:ascii="宋体" w:hAnsi="宋体" w:eastAsia="宋体" w:cs="宋体"/>
          <w:sz w:val="21"/>
          <w:szCs w:val="21"/>
        </w:rPr>
      </w:pPr>
      <w:r>
        <w:rPr>
          <w:rFonts w:hint="eastAsia" w:ascii="宋体" w:hAnsi="宋体" w:eastAsia="宋体" w:cs="宋体"/>
          <w:sz w:val="21"/>
          <w:szCs w:val="21"/>
        </w:rPr>
        <w:t>C 禁止私自采购，使用，处置</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（C）838，关于教育部安全检查通知，《检查通知表》中规定了___大类，___项。</w:t>
      </w:r>
    </w:p>
    <w:p>
      <w:pPr>
        <w:rPr>
          <w:rFonts w:hint="eastAsia" w:ascii="宋体" w:hAnsi="宋体" w:eastAsia="宋体" w:cs="宋体"/>
          <w:sz w:val="21"/>
          <w:szCs w:val="21"/>
        </w:rPr>
      </w:pPr>
      <w:r>
        <w:rPr>
          <w:rFonts w:hint="eastAsia" w:ascii="宋体" w:hAnsi="宋体" w:eastAsia="宋体" w:cs="宋体"/>
          <w:sz w:val="21"/>
          <w:szCs w:val="21"/>
        </w:rPr>
        <w:t>A 七，125 B 八，126 C 九，127 D十，128</w:t>
      </w:r>
    </w:p>
    <w:p>
      <w:pPr>
        <w:rPr>
          <w:rFonts w:hint="eastAsia" w:ascii="宋体" w:hAnsi="宋体" w:eastAsia="宋体" w:cs="宋体"/>
          <w:sz w:val="21"/>
          <w:szCs w:val="21"/>
        </w:rPr>
      </w:pPr>
      <w:r>
        <w:rPr>
          <w:rFonts w:hint="eastAsia" w:ascii="宋体" w:hAnsi="宋体" w:eastAsia="宋体" w:cs="宋体"/>
          <w:sz w:val="21"/>
          <w:szCs w:val="21"/>
        </w:rPr>
        <w:t>多选题目</w:t>
      </w:r>
    </w:p>
    <w:p>
      <w:pPr>
        <w:rPr>
          <w:rFonts w:hint="eastAsia" w:ascii="宋体" w:hAnsi="宋体" w:eastAsia="宋体" w:cs="宋体"/>
          <w:sz w:val="21"/>
          <w:szCs w:val="21"/>
        </w:rPr>
      </w:pPr>
      <w:r>
        <w:rPr>
          <w:rFonts w:hint="eastAsia" w:ascii="宋体" w:hAnsi="宋体" w:eastAsia="宋体" w:cs="宋体"/>
          <w:sz w:val="21"/>
          <w:szCs w:val="21"/>
        </w:rPr>
        <w:t xml:space="preserve">（ ABD ）839、下列物质即便在相对低浓度时有毒的是： </w:t>
      </w:r>
    </w:p>
    <w:p>
      <w:pPr>
        <w:rPr>
          <w:rFonts w:hint="eastAsia" w:ascii="宋体" w:hAnsi="宋体" w:eastAsia="宋体" w:cs="宋体"/>
          <w:sz w:val="21"/>
          <w:szCs w:val="21"/>
        </w:rPr>
      </w:pPr>
      <w:r>
        <w:rPr>
          <w:rFonts w:hint="eastAsia" w:ascii="宋体" w:hAnsi="宋体" w:eastAsia="宋体" w:cs="宋体"/>
          <w:sz w:val="21"/>
          <w:szCs w:val="21"/>
        </w:rPr>
        <w:t>A乙二醇 B硫化氢 C乙醇 D甲醛</w:t>
      </w:r>
    </w:p>
    <w:p>
      <w:pPr>
        <w:rPr>
          <w:rFonts w:hint="eastAsia" w:ascii="宋体" w:hAnsi="宋体" w:eastAsia="宋体" w:cs="宋体"/>
          <w:sz w:val="21"/>
          <w:szCs w:val="21"/>
        </w:rPr>
      </w:pPr>
      <w:r>
        <w:rPr>
          <w:rFonts w:hint="eastAsia" w:ascii="宋体" w:hAnsi="宋体" w:eastAsia="宋体" w:cs="宋体"/>
          <w:sz w:val="21"/>
          <w:szCs w:val="21"/>
        </w:rPr>
        <w:t>( ABCD )840、气瓶存放注意事项（）</w:t>
      </w:r>
    </w:p>
    <w:p>
      <w:pPr>
        <w:rPr>
          <w:rFonts w:hint="eastAsia" w:ascii="宋体" w:hAnsi="宋体" w:eastAsia="宋体" w:cs="宋体"/>
          <w:sz w:val="21"/>
          <w:szCs w:val="21"/>
        </w:rPr>
      </w:pPr>
      <w:r>
        <w:rPr>
          <w:rFonts w:hint="eastAsia" w:ascii="宋体" w:hAnsi="宋体" w:eastAsia="宋体" w:cs="宋体"/>
          <w:sz w:val="21"/>
          <w:szCs w:val="21"/>
        </w:rPr>
        <w:t xml:space="preserve">A存放在阴凉的地方 </w:t>
      </w:r>
    </w:p>
    <w:p>
      <w:pPr>
        <w:rPr>
          <w:rFonts w:hint="eastAsia" w:ascii="宋体" w:hAnsi="宋体" w:eastAsia="宋体" w:cs="宋体"/>
          <w:sz w:val="21"/>
          <w:szCs w:val="21"/>
        </w:rPr>
      </w:pPr>
      <w:r>
        <w:rPr>
          <w:rFonts w:hint="eastAsia" w:ascii="宋体" w:hAnsi="宋体" w:eastAsia="宋体" w:cs="宋体"/>
          <w:sz w:val="21"/>
          <w:szCs w:val="21"/>
        </w:rPr>
        <w:t>B存放在干燥的地方</w:t>
      </w:r>
    </w:p>
    <w:p>
      <w:pPr>
        <w:rPr>
          <w:rFonts w:hint="eastAsia" w:ascii="宋体" w:hAnsi="宋体" w:eastAsia="宋体" w:cs="宋体"/>
          <w:sz w:val="21"/>
          <w:szCs w:val="21"/>
        </w:rPr>
      </w:pPr>
      <w:r>
        <w:rPr>
          <w:rFonts w:hint="eastAsia" w:ascii="宋体" w:hAnsi="宋体" w:eastAsia="宋体" w:cs="宋体"/>
          <w:sz w:val="21"/>
          <w:szCs w:val="21"/>
        </w:rPr>
        <w:t>C存放在远离热源的地方</w:t>
      </w:r>
    </w:p>
    <w:p>
      <w:pPr>
        <w:rPr>
          <w:rFonts w:hint="eastAsia" w:ascii="宋体" w:hAnsi="宋体" w:eastAsia="宋体" w:cs="宋体"/>
          <w:sz w:val="21"/>
          <w:szCs w:val="21"/>
        </w:rPr>
      </w:pPr>
      <w:r>
        <w:rPr>
          <w:rFonts w:hint="eastAsia" w:ascii="宋体" w:hAnsi="宋体" w:eastAsia="宋体" w:cs="宋体"/>
          <w:sz w:val="21"/>
          <w:szCs w:val="21"/>
        </w:rPr>
        <w:t>D易燃气体应于明火隔离保存</w:t>
      </w:r>
    </w:p>
    <w:p>
      <w:pPr>
        <w:rPr>
          <w:rFonts w:hint="eastAsia" w:ascii="宋体" w:hAnsi="宋体" w:eastAsia="宋体" w:cs="宋体"/>
          <w:sz w:val="21"/>
          <w:szCs w:val="21"/>
        </w:rPr>
      </w:pPr>
      <w:r>
        <w:rPr>
          <w:rFonts w:hint="eastAsia" w:ascii="宋体" w:hAnsi="宋体" w:eastAsia="宋体" w:cs="宋体"/>
          <w:sz w:val="21"/>
          <w:szCs w:val="21"/>
        </w:rPr>
        <w:t xml:space="preserve">（ ABD ）841、电器设备或带电系统着火，可用以下哪些方式灭火？ </w:t>
      </w:r>
    </w:p>
    <w:p>
      <w:pPr>
        <w:rPr>
          <w:rFonts w:hint="eastAsia" w:ascii="宋体" w:hAnsi="宋体" w:eastAsia="宋体" w:cs="宋体"/>
          <w:sz w:val="21"/>
          <w:szCs w:val="21"/>
        </w:rPr>
      </w:pPr>
      <w:r>
        <w:rPr>
          <w:rFonts w:hint="eastAsia" w:ascii="宋体" w:hAnsi="宋体" w:eastAsia="宋体" w:cs="宋体"/>
          <w:sz w:val="21"/>
          <w:szCs w:val="21"/>
        </w:rPr>
        <w:t xml:space="preserve">A二氧化碳灭火器 </w:t>
      </w:r>
    </w:p>
    <w:p>
      <w:pPr>
        <w:rPr>
          <w:rFonts w:hint="eastAsia" w:ascii="宋体" w:hAnsi="宋体" w:eastAsia="宋体" w:cs="宋体"/>
          <w:sz w:val="21"/>
          <w:szCs w:val="21"/>
        </w:rPr>
      </w:pPr>
      <w:r>
        <w:rPr>
          <w:rFonts w:hint="eastAsia" w:ascii="宋体" w:hAnsi="宋体" w:eastAsia="宋体" w:cs="宋体"/>
          <w:sz w:val="21"/>
          <w:szCs w:val="21"/>
        </w:rPr>
        <w:t xml:space="preserve">B四氯化碳灭火器 </w:t>
      </w:r>
    </w:p>
    <w:p>
      <w:pPr>
        <w:rPr>
          <w:rFonts w:hint="eastAsia" w:ascii="宋体" w:hAnsi="宋体" w:eastAsia="宋体" w:cs="宋体"/>
          <w:sz w:val="21"/>
          <w:szCs w:val="21"/>
        </w:rPr>
      </w:pPr>
      <w:r>
        <w:rPr>
          <w:rFonts w:hint="eastAsia" w:ascii="宋体" w:hAnsi="宋体" w:eastAsia="宋体" w:cs="宋体"/>
          <w:sz w:val="21"/>
          <w:szCs w:val="21"/>
        </w:rPr>
        <w:t xml:space="preserve">C泡沫灭火器 </w:t>
      </w:r>
    </w:p>
    <w:p>
      <w:pPr>
        <w:rPr>
          <w:rFonts w:hint="eastAsia" w:ascii="宋体" w:hAnsi="宋体" w:eastAsia="宋体" w:cs="宋体"/>
          <w:sz w:val="21"/>
          <w:szCs w:val="21"/>
        </w:rPr>
      </w:pPr>
      <w:r>
        <w:rPr>
          <w:rFonts w:hint="eastAsia" w:ascii="宋体" w:hAnsi="宋体" w:eastAsia="宋体" w:cs="宋体"/>
          <w:sz w:val="21"/>
          <w:szCs w:val="21"/>
        </w:rPr>
        <w:t>D干粉灭火器</w:t>
      </w:r>
    </w:p>
    <w:p>
      <w:pPr>
        <w:rPr>
          <w:rFonts w:hint="eastAsia" w:ascii="宋体" w:hAnsi="宋体" w:eastAsia="宋体" w:cs="宋体"/>
          <w:sz w:val="21"/>
          <w:szCs w:val="21"/>
        </w:rPr>
      </w:pPr>
      <w:r>
        <w:rPr>
          <w:rFonts w:hint="eastAsia" w:ascii="宋体" w:hAnsi="宋体" w:eastAsia="宋体" w:cs="宋体"/>
          <w:sz w:val="21"/>
          <w:szCs w:val="21"/>
        </w:rPr>
        <w:t xml:space="preserve">（ ABC ）842、用手提式灭火器灭火的正确方法是（） </w:t>
      </w:r>
    </w:p>
    <w:p>
      <w:pPr>
        <w:rPr>
          <w:rFonts w:hint="eastAsia" w:ascii="宋体" w:hAnsi="宋体" w:eastAsia="宋体" w:cs="宋体"/>
          <w:sz w:val="21"/>
          <w:szCs w:val="21"/>
        </w:rPr>
      </w:pPr>
      <w:r>
        <w:rPr>
          <w:rFonts w:hint="eastAsia" w:ascii="宋体" w:hAnsi="宋体" w:eastAsia="宋体" w:cs="宋体"/>
          <w:sz w:val="21"/>
          <w:szCs w:val="21"/>
        </w:rPr>
        <w:t>A拔去保险插销</w:t>
      </w:r>
    </w:p>
    <w:p>
      <w:pPr>
        <w:rPr>
          <w:rFonts w:hint="eastAsia" w:ascii="宋体" w:hAnsi="宋体" w:eastAsia="宋体" w:cs="宋体"/>
          <w:sz w:val="21"/>
          <w:szCs w:val="21"/>
        </w:rPr>
      </w:pPr>
      <w:r>
        <w:rPr>
          <w:rFonts w:hint="eastAsia" w:ascii="宋体" w:hAnsi="宋体" w:eastAsia="宋体" w:cs="宋体"/>
          <w:sz w:val="21"/>
          <w:szCs w:val="21"/>
        </w:rPr>
        <w:t>B一手紧握灭火器喷嘴</w:t>
      </w:r>
    </w:p>
    <w:p>
      <w:pPr>
        <w:rPr>
          <w:rFonts w:hint="eastAsia" w:ascii="宋体" w:hAnsi="宋体" w:eastAsia="宋体" w:cs="宋体"/>
          <w:sz w:val="21"/>
          <w:szCs w:val="21"/>
        </w:rPr>
      </w:pPr>
      <w:r>
        <w:rPr>
          <w:rFonts w:hint="eastAsia" w:ascii="宋体" w:hAnsi="宋体" w:eastAsia="宋体" w:cs="宋体"/>
          <w:sz w:val="21"/>
          <w:szCs w:val="21"/>
        </w:rPr>
        <w:t xml:space="preserve">C一手提灭火器并下压压把 </w:t>
      </w:r>
    </w:p>
    <w:p>
      <w:pPr>
        <w:rPr>
          <w:rFonts w:hint="eastAsia" w:ascii="宋体" w:hAnsi="宋体" w:eastAsia="宋体" w:cs="宋体"/>
          <w:sz w:val="21"/>
          <w:szCs w:val="21"/>
        </w:rPr>
      </w:pPr>
      <w:r>
        <w:rPr>
          <w:rFonts w:hint="eastAsia" w:ascii="宋体" w:hAnsi="宋体" w:eastAsia="宋体" w:cs="宋体"/>
          <w:sz w:val="21"/>
          <w:szCs w:val="21"/>
        </w:rPr>
        <w:t>D对准火焰猛烈部位喷射</w:t>
      </w:r>
    </w:p>
    <w:p>
      <w:pPr>
        <w:rPr>
          <w:rFonts w:hint="eastAsia" w:ascii="宋体" w:hAnsi="宋体" w:eastAsia="宋体" w:cs="宋体"/>
          <w:sz w:val="21"/>
          <w:szCs w:val="21"/>
        </w:rPr>
      </w:pPr>
      <w:r>
        <w:rPr>
          <w:rFonts w:hint="eastAsia" w:ascii="宋体" w:hAnsi="宋体" w:eastAsia="宋体" w:cs="宋体"/>
          <w:sz w:val="21"/>
          <w:szCs w:val="21"/>
        </w:rPr>
        <w:t xml:space="preserve">（ ABC ）843、搬运气瓶时，以下操作正确的是（） </w:t>
      </w:r>
    </w:p>
    <w:p>
      <w:pPr>
        <w:rPr>
          <w:rFonts w:hint="eastAsia" w:ascii="宋体" w:hAnsi="宋体" w:eastAsia="宋体" w:cs="宋体"/>
          <w:sz w:val="21"/>
          <w:szCs w:val="21"/>
        </w:rPr>
      </w:pPr>
      <w:r>
        <w:rPr>
          <w:rFonts w:hint="eastAsia" w:ascii="宋体" w:hAnsi="宋体" w:eastAsia="宋体" w:cs="宋体"/>
          <w:sz w:val="21"/>
          <w:szCs w:val="21"/>
        </w:rPr>
        <w:t xml:space="preserve">A搬运气瓶要轻、稳 </w:t>
      </w:r>
    </w:p>
    <w:p>
      <w:pPr>
        <w:rPr>
          <w:rFonts w:hint="eastAsia" w:ascii="宋体" w:hAnsi="宋体" w:eastAsia="宋体" w:cs="宋体"/>
          <w:sz w:val="21"/>
          <w:szCs w:val="21"/>
        </w:rPr>
      </w:pPr>
      <w:r>
        <w:rPr>
          <w:rFonts w:hint="eastAsia" w:ascii="宋体" w:hAnsi="宋体" w:eastAsia="宋体" w:cs="宋体"/>
          <w:sz w:val="21"/>
          <w:szCs w:val="21"/>
        </w:rPr>
        <w:t>B锁紧保护盖后方可进行</w:t>
      </w:r>
    </w:p>
    <w:p>
      <w:pPr>
        <w:rPr>
          <w:rFonts w:hint="eastAsia" w:ascii="宋体" w:hAnsi="宋体" w:eastAsia="宋体" w:cs="宋体"/>
          <w:sz w:val="21"/>
          <w:szCs w:val="21"/>
        </w:rPr>
      </w:pPr>
      <w:r>
        <w:rPr>
          <w:rFonts w:hint="eastAsia" w:ascii="宋体" w:hAnsi="宋体" w:eastAsia="宋体" w:cs="宋体"/>
          <w:sz w:val="21"/>
          <w:szCs w:val="21"/>
        </w:rPr>
        <w:t>C尽量使用手推车，用手移动容器时，应直立移动，不可卧倒滚运</w:t>
      </w:r>
    </w:p>
    <w:p>
      <w:pPr>
        <w:rPr>
          <w:rFonts w:hint="eastAsia" w:ascii="宋体" w:hAnsi="宋体" w:eastAsia="宋体" w:cs="宋体"/>
          <w:sz w:val="21"/>
          <w:szCs w:val="21"/>
        </w:rPr>
      </w:pPr>
      <w:r>
        <w:rPr>
          <w:rFonts w:hint="eastAsia" w:ascii="宋体" w:hAnsi="宋体" w:eastAsia="宋体" w:cs="宋体"/>
          <w:sz w:val="21"/>
          <w:szCs w:val="21"/>
        </w:rPr>
        <w:t>D采用自己方便的姿势搬运</w:t>
      </w:r>
    </w:p>
    <w:p>
      <w:pPr>
        <w:rPr>
          <w:rFonts w:hint="eastAsia" w:ascii="宋体" w:hAnsi="宋体" w:eastAsia="宋体" w:cs="宋体"/>
          <w:sz w:val="21"/>
          <w:szCs w:val="21"/>
        </w:rPr>
      </w:pPr>
      <w:r>
        <w:rPr>
          <w:rFonts w:hint="eastAsia" w:ascii="宋体" w:hAnsi="宋体" w:eastAsia="宋体" w:cs="宋体"/>
          <w:sz w:val="21"/>
          <w:szCs w:val="21"/>
        </w:rPr>
        <w:t>( ABC ）844、压力容器和设备要有工艺操作规程和岗位操作规程，明确提出压力容器操作要求，其内容至少应包括__。</w:t>
      </w:r>
    </w:p>
    <w:p>
      <w:pPr>
        <w:rPr>
          <w:rFonts w:hint="eastAsia" w:ascii="宋体" w:hAnsi="宋体" w:eastAsia="宋体" w:cs="宋体"/>
          <w:sz w:val="21"/>
          <w:szCs w:val="21"/>
        </w:rPr>
      </w:pPr>
      <w:r>
        <w:rPr>
          <w:rFonts w:hint="eastAsia" w:ascii="宋体" w:hAnsi="宋体" w:eastAsia="宋体" w:cs="宋体"/>
          <w:sz w:val="21"/>
          <w:szCs w:val="21"/>
        </w:rPr>
        <w:t xml:space="preserve">A压力容器和设备的操作工艺指标（含最高工作压力、最高或最低工作温度） </w:t>
      </w:r>
    </w:p>
    <w:p>
      <w:pPr>
        <w:rPr>
          <w:rFonts w:hint="eastAsia" w:ascii="宋体" w:hAnsi="宋体" w:eastAsia="宋体" w:cs="宋体"/>
          <w:sz w:val="21"/>
          <w:szCs w:val="21"/>
        </w:rPr>
      </w:pPr>
      <w:r>
        <w:rPr>
          <w:rFonts w:hint="eastAsia" w:ascii="宋体" w:hAnsi="宋体" w:eastAsia="宋体" w:cs="宋体"/>
          <w:sz w:val="21"/>
          <w:szCs w:val="21"/>
        </w:rPr>
        <w:t>B压力容器和设备的岗位操作法（含开、停机的操作程序和注意事项）</w:t>
      </w:r>
    </w:p>
    <w:p>
      <w:pPr>
        <w:rPr>
          <w:rFonts w:hint="eastAsia" w:ascii="宋体" w:hAnsi="宋体" w:eastAsia="宋体" w:cs="宋体"/>
          <w:sz w:val="21"/>
          <w:szCs w:val="21"/>
        </w:rPr>
      </w:pPr>
      <w:r>
        <w:rPr>
          <w:rFonts w:hint="eastAsia" w:ascii="宋体" w:hAnsi="宋体" w:eastAsia="宋体" w:cs="宋体"/>
          <w:sz w:val="21"/>
          <w:szCs w:val="21"/>
        </w:rPr>
        <w:t>C压力容器和设备运行中应重点检查的项目和部位，运行中可能出现的异常现象和防止措施，以及紧急情况的处置和报告程序。</w:t>
      </w:r>
    </w:p>
    <w:p>
      <w:pPr>
        <w:rPr>
          <w:rFonts w:hint="eastAsia" w:ascii="宋体" w:hAnsi="宋体" w:eastAsia="宋体" w:cs="宋体"/>
          <w:sz w:val="21"/>
          <w:szCs w:val="21"/>
        </w:rPr>
      </w:pPr>
      <w:r>
        <w:rPr>
          <w:rFonts w:hint="eastAsia" w:ascii="宋体" w:hAnsi="宋体" w:eastAsia="宋体" w:cs="宋体"/>
          <w:sz w:val="21"/>
          <w:szCs w:val="21"/>
        </w:rPr>
        <w:t>D以上都不是</w:t>
      </w:r>
    </w:p>
    <w:p>
      <w:pPr>
        <w:rPr>
          <w:rFonts w:hint="eastAsia" w:ascii="宋体" w:hAnsi="宋体" w:eastAsia="宋体" w:cs="宋体"/>
          <w:sz w:val="21"/>
          <w:szCs w:val="21"/>
        </w:rPr>
      </w:pPr>
      <w:r>
        <w:rPr>
          <w:rFonts w:hint="eastAsia" w:ascii="宋体" w:hAnsi="宋体" w:eastAsia="宋体" w:cs="宋体"/>
          <w:sz w:val="21"/>
          <w:szCs w:val="21"/>
        </w:rPr>
        <w:t>( ABC )845、发生火灾，在疏散逃生过程中：(   )</w:t>
      </w:r>
    </w:p>
    <w:p>
      <w:pPr>
        <w:rPr>
          <w:rFonts w:hint="eastAsia" w:ascii="宋体" w:hAnsi="宋体" w:eastAsia="宋体" w:cs="宋体"/>
          <w:sz w:val="21"/>
          <w:szCs w:val="21"/>
        </w:rPr>
      </w:pPr>
      <w:r>
        <w:rPr>
          <w:rFonts w:hint="eastAsia" w:ascii="宋体" w:hAnsi="宋体" w:eastAsia="宋体" w:cs="宋体"/>
          <w:sz w:val="21"/>
          <w:szCs w:val="21"/>
        </w:rPr>
        <w:t xml:space="preserve">A可以用折叠多层的湿毛巾、口罩捂住口鼻 </w:t>
      </w:r>
    </w:p>
    <w:p>
      <w:pPr>
        <w:rPr>
          <w:rFonts w:hint="eastAsia" w:ascii="宋体" w:hAnsi="宋体" w:eastAsia="宋体" w:cs="宋体"/>
          <w:sz w:val="21"/>
          <w:szCs w:val="21"/>
        </w:rPr>
      </w:pPr>
      <w:r>
        <w:rPr>
          <w:rFonts w:hint="eastAsia" w:ascii="宋体" w:hAnsi="宋体" w:eastAsia="宋体" w:cs="宋体"/>
          <w:sz w:val="21"/>
          <w:szCs w:val="21"/>
        </w:rPr>
        <w:t xml:space="preserve">B可用浸湿的棉被、棉大衣等披在身上 </w:t>
      </w:r>
    </w:p>
    <w:p>
      <w:pPr>
        <w:rPr>
          <w:rFonts w:hint="eastAsia" w:ascii="宋体" w:hAnsi="宋体" w:eastAsia="宋体" w:cs="宋体"/>
          <w:sz w:val="21"/>
          <w:szCs w:val="21"/>
        </w:rPr>
      </w:pPr>
      <w:r>
        <w:rPr>
          <w:rFonts w:hint="eastAsia" w:ascii="宋体" w:hAnsi="宋体" w:eastAsia="宋体" w:cs="宋体"/>
          <w:sz w:val="21"/>
          <w:szCs w:val="21"/>
        </w:rPr>
        <w:t xml:space="preserve">C尽量将身体贴近地面匍匐（或弯腰低姿）前进 </w:t>
      </w:r>
    </w:p>
    <w:p>
      <w:pPr>
        <w:rPr>
          <w:rFonts w:hint="eastAsia" w:ascii="宋体" w:hAnsi="宋体" w:eastAsia="宋体" w:cs="宋体"/>
          <w:sz w:val="21"/>
          <w:szCs w:val="21"/>
        </w:rPr>
      </w:pPr>
      <w:r>
        <w:rPr>
          <w:rFonts w:hint="eastAsia" w:ascii="宋体" w:hAnsi="宋体" w:eastAsia="宋体" w:cs="宋体"/>
          <w:sz w:val="21"/>
          <w:szCs w:val="21"/>
        </w:rPr>
        <w:t>D到处乱跑</w:t>
      </w:r>
    </w:p>
    <w:p>
      <w:pPr>
        <w:rPr>
          <w:rFonts w:hint="eastAsia" w:ascii="宋体" w:hAnsi="宋体" w:eastAsia="宋体" w:cs="宋体"/>
          <w:sz w:val="21"/>
          <w:szCs w:val="21"/>
        </w:rPr>
      </w:pPr>
      <w:r>
        <w:rPr>
          <w:rFonts w:hint="eastAsia" w:ascii="宋体" w:hAnsi="宋体" w:eastAsia="宋体" w:cs="宋体"/>
          <w:sz w:val="21"/>
          <w:szCs w:val="21"/>
        </w:rPr>
        <w:t>( AB )846、下列陈述哪些是正确的 (  )</w:t>
      </w:r>
    </w:p>
    <w:p>
      <w:pPr>
        <w:rPr>
          <w:rFonts w:hint="eastAsia" w:ascii="宋体" w:hAnsi="宋体" w:eastAsia="宋体" w:cs="宋体"/>
          <w:sz w:val="21"/>
          <w:szCs w:val="21"/>
        </w:rPr>
      </w:pPr>
      <w:r>
        <w:rPr>
          <w:rFonts w:hint="eastAsia" w:ascii="宋体" w:hAnsi="宋体" w:eastAsia="宋体" w:cs="宋体"/>
          <w:sz w:val="21"/>
          <w:szCs w:val="21"/>
        </w:rPr>
        <w:t xml:space="preserve">A丙酮、乙醇都有较强的挥发性和易燃性，二者都不能在任何有明火的地方使用 </w:t>
      </w:r>
    </w:p>
    <w:p>
      <w:pPr>
        <w:rPr>
          <w:rFonts w:hint="eastAsia" w:ascii="宋体" w:hAnsi="宋体" w:eastAsia="宋体" w:cs="宋体"/>
          <w:sz w:val="21"/>
          <w:szCs w:val="21"/>
        </w:rPr>
      </w:pPr>
      <w:r>
        <w:rPr>
          <w:rFonts w:hint="eastAsia" w:ascii="宋体" w:hAnsi="宋体" w:eastAsia="宋体" w:cs="宋体"/>
          <w:sz w:val="21"/>
          <w:szCs w:val="21"/>
        </w:rPr>
        <w:t>B丙酮会对肝脏和大脑造成损害，因此避免吸入丙酮气体</w:t>
      </w:r>
    </w:p>
    <w:p>
      <w:pPr>
        <w:rPr>
          <w:rFonts w:hint="eastAsia" w:ascii="宋体" w:hAnsi="宋体" w:eastAsia="宋体" w:cs="宋体"/>
          <w:sz w:val="21"/>
          <w:szCs w:val="21"/>
        </w:rPr>
      </w:pPr>
      <w:r>
        <w:rPr>
          <w:rFonts w:hint="eastAsia" w:ascii="宋体" w:hAnsi="宋体" w:eastAsia="宋体" w:cs="宋体"/>
          <w:sz w:val="21"/>
          <w:szCs w:val="21"/>
        </w:rPr>
        <w:t>C强酸强碱等不能与身体接触；弱酸弱碱在使用中可以与身体接触</w:t>
      </w:r>
    </w:p>
    <w:p>
      <w:pPr>
        <w:rPr>
          <w:rFonts w:hint="eastAsia" w:ascii="宋体" w:hAnsi="宋体" w:eastAsia="宋体" w:cs="宋体"/>
          <w:sz w:val="21"/>
          <w:szCs w:val="21"/>
        </w:rPr>
      </w:pPr>
      <w:r>
        <w:rPr>
          <w:rFonts w:hint="eastAsia" w:ascii="宋体" w:hAnsi="宋体" w:eastAsia="宋体" w:cs="宋体"/>
          <w:sz w:val="21"/>
          <w:szCs w:val="21"/>
        </w:rPr>
        <w:t>D从试剂瓶中取出固体化学粉末状试剂时，可以使用专用工具伸入瓶子内部取粉末试剂；移取液体时可以同样操作。</w:t>
      </w:r>
    </w:p>
    <w:p>
      <w:pPr>
        <w:rPr>
          <w:rFonts w:hint="eastAsia" w:ascii="宋体" w:hAnsi="宋体" w:eastAsia="宋体" w:cs="宋体"/>
          <w:sz w:val="21"/>
          <w:szCs w:val="21"/>
        </w:rPr>
      </w:pPr>
      <w:r>
        <w:rPr>
          <w:rFonts w:hint="eastAsia" w:ascii="宋体" w:hAnsi="宋体" w:eastAsia="宋体" w:cs="宋体"/>
          <w:sz w:val="21"/>
          <w:szCs w:val="21"/>
        </w:rPr>
        <w:t xml:space="preserve">( ABCD )847、使用电钻或手持电动工具时应注意哪些安全问题? (    ) </w:t>
      </w:r>
    </w:p>
    <w:p>
      <w:pPr>
        <w:rPr>
          <w:rFonts w:hint="eastAsia" w:ascii="宋体" w:hAnsi="宋体" w:eastAsia="宋体" w:cs="宋体"/>
          <w:sz w:val="21"/>
          <w:szCs w:val="21"/>
        </w:rPr>
      </w:pPr>
      <w:r>
        <w:rPr>
          <w:rFonts w:hint="eastAsia" w:ascii="宋体" w:hAnsi="宋体" w:eastAsia="宋体" w:cs="宋体"/>
          <w:sz w:val="21"/>
          <w:szCs w:val="21"/>
        </w:rPr>
        <w:t>A所有的导电部分必须有良好的绝缘</w:t>
      </w:r>
    </w:p>
    <w:p>
      <w:pPr>
        <w:rPr>
          <w:rFonts w:hint="eastAsia" w:ascii="宋体" w:hAnsi="宋体" w:eastAsia="宋体" w:cs="宋体"/>
          <w:sz w:val="21"/>
          <w:szCs w:val="21"/>
        </w:rPr>
      </w:pPr>
      <w:r>
        <w:rPr>
          <w:rFonts w:hint="eastAsia" w:ascii="宋体" w:hAnsi="宋体" w:eastAsia="宋体" w:cs="宋体"/>
          <w:sz w:val="21"/>
          <w:szCs w:val="21"/>
        </w:rPr>
        <w:t>B所有的导线必须是坚韧耐用的软胶皮线。在导线进入电机的壳体处，应用胶皮圈加以保护，以防电线的绝缘层被磨损</w:t>
      </w:r>
    </w:p>
    <w:p>
      <w:pPr>
        <w:rPr>
          <w:rFonts w:hint="eastAsia" w:ascii="宋体" w:hAnsi="宋体" w:eastAsia="宋体" w:cs="宋体"/>
          <w:sz w:val="21"/>
          <w:szCs w:val="21"/>
        </w:rPr>
      </w:pPr>
      <w:r>
        <w:rPr>
          <w:rFonts w:hint="eastAsia" w:ascii="宋体" w:hAnsi="宋体" w:eastAsia="宋体" w:cs="宋体"/>
          <w:sz w:val="21"/>
          <w:szCs w:val="21"/>
        </w:rPr>
        <w:t>C电机进线应装有接地或接零的装置</w:t>
      </w:r>
    </w:p>
    <w:p>
      <w:pPr>
        <w:rPr>
          <w:rFonts w:hint="eastAsia" w:ascii="宋体" w:hAnsi="宋体" w:eastAsia="宋体" w:cs="宋体"/>
          <w:sz w:val="21"/>
          <w:szCs w:val="21"/>
        </w:rPr>
      </w:pPr>
      <w:r>
        <w:rPr>
          <w:rFonts w:hint="eastAsia" w:ascii="宋体" w:hAnsi="宋体" w:eastAsia="宋体" w:cs="宋体"/>
          <w:sz w:val="21"/>
          <w:szCs w:val="21"/>
        </w:rPr>
        <w:t>D在使用时，必须穿绝缘鞋；戴绝缘手套等防护用品</w:t>
      </w:r>
    </w:p>
    <w:p>
      <w:pPr>
        <w:rPr>
          <w:rFonts w:hint="eastAsia" w:ascii="宋体" w:hAnsi="宋体" w:eastAsia="宋体" w:cs="宋体"/>
          <w:sz w:val="21"/>
          <w:szCs w:val="21"/>
        </w:rPr>
      </w:pPr>
      <w:r>
        <w:rPr>
          <w:rFonts w:hint="eastAsia" w:ascii="宋体" w:hAnsi="宋体" w:eastAsia="宋体" w:cs="宋体"/>
          <w:sz w:val="21"/>
          <w:szCs w:val="21"/>
        </w:rPr>
        <w:t>( ABCD )848、静电的电量虽然不大，但其放电时产生的静电火花会有可能引起爆炸和火灾，比较常见的是放电时瞬间的电流造成精密实验仪器损坏，正确的预防措施有 (    )</w:t>
      </w:r>
    </w:p>
    <w:p>
      <w:pPr>
        <w:rPr>
          <w:rFonts w:hint="eastAsia" w:ascii="宋体" w:hAnsi="宋体" w:eastAsia="宋体" w:cs="宋体"/>
          <w:sz w:val="21"/>
          <w:szCs w:val="21"/>
        </w:rPr>
      </w:pPr>
      <w:r>
        <w:rPr>
          <w:rFonts w:hint="eastAsia" w:ascii="宋体" w:hAnsi="宋体" w:eastAsia="宋体" w:cs="宋体"/>
          <w:sz w:val="21"/>
          <w:szCs w:val="21"/>
        </w:rPr>
        <w:t>A适当的提高工作场所的湿度</w:t>
      </w:r>
    </w:p>
    <w:p>
      <w:pPr>
        <w:rPr>
          <w:rFonts w:hint="eastAsia" w:ascii="宋体" w:hAnsi="宋体" w:eastAsia="宋体" w:cs="宋体"/>
          <w:sz w:val="21"/>
          <w:szCs w:val="21"/>
        </w:rPr>
      </w:pPr>
      <w:r>
        <w:rPr>
          <w:rFonts w:hint="eastAsia" w:ascii="宋体" w:hAnsi="宋体" w:eastAsia="宋体" w:cs="宋体"/>
          <w:sz w:val="21"/>
          <w:szCs w:val="21"/>
        </w:rPr>
        <w:t>B进行特殊危险实验时，操作人员应先接触设置在安全区内的金属接地棒，以消除人体电位</w:t>
      </w:r>
    </w:p>
    <w:p>
      <w:pPr>
        <w:rPr>
          <w:rFonts w:hint="eastAsia" w:ascii="宋体" w:hAnsi="宋体" w:eastAsia="宋体" w:cs="宋体"/>
          <w:sz w:val="21"/>
          <w:szCs w:val="21"/>
        </w:rPr>
      </w:pPr>
      <w:r>
        <w:rPr>
          <w:rFonts w:hint="eastAsia" w:ascii="宋体" w:hAnsi="宋体" w:eastAsia="宋体" w:cs="宋体"/>
          <w:sz w:val="21"/>
          <w:szCs w:val="21"/>
        </w:rPr>
        <w:t>C尽量穿不宜产生静电的工作服，不要在易产生静电的场所梳理头发 D计算机进行维护时，先将手触摸其他金属导电体，然后再拆机</w:t>
      </w:r>
    </w:p>
    <w:p>
      <w:pPr>
        <w:rPr>
          <w:rFonts w:hint="eastAsia" w:ascii="宋体" w:hAnsi="宋体" w:eastAsia="宋体" w:cs="宋体"/>
          <w:sz w:val="21"/>
          <w:szCs w:val="21"/>
        </w:rPr>
      </w:pPr>
      <w:r>
        <w:rPr>
          <w:rFonts w:hint="eastAsia" w:ascii="宋体" w:hAnsi="宋体" w:eastAsia="宋体" w:cs="宋体"/>
          <w:sz w:val="21"/>
          <w:szCs w:val="21"/>
        </w:rPr>
        <w:t>( BD )849、二氧化碳灭火器不能用来扑救哪些火灾？ (  )</w:t>
      </w:r>
    </w:p>
    <w:p>
      <w:pPr>
        <w:rPr>
          <w:rFonts w:hint="eastAsia" w:ascii="宋体" w:hAnsi="宋体" w:eastAsia="宋体" w:cs="宋体"/>
          <w:sz w:val="21"/>
          <w:szCs w:val="21"/>
        </w:rPr>
      </w:pPr>
      <w:r>
        <w:rPr>
          <w:rFonts w:hint="eastAsia" w:ascii="宋体" w:hAnsi="宋体" w:eastAsia="宋体" w:cs="宋体"/>
          <w:sz w:val="21"/>
          <w:szCs w:val="21"/>
        </w:rPr>
        <w:t>A短路引起的火灾</w:t>
      </w:r>
    </w:p>
    <w:p>
      <w:pPr>
        <w:rPr>
          <w:rFonts w:hint="eastAsia" w:ascii="宋体" w:hAnsi="宋体" w:eastAsia="宋体" w:cs="宋体"/>
          <w:sz w:val="21"/>
          <w:szCs w:val="21"/>
        </w:rPr>
      </w:pPr>
      <w:r>
        <w:rPr>
          <w:rFonts w:hint="eastAsia" w:ascii="宋体" w:hAnsi="宋体" w:eastAsia="宋体" w:cs="宋体"/>
          <w:sz w:val="21"/>
          <w:szCs w:val="21"/>
        </w:rPr>
        <w:t xml:space="preserve">B铝、钠、钾、镁、锂、锑、镉、铀、钚等金属及氢化物引起的火灾 </w:t>
      </w:r>
    </w:p>
    <w:p>
      <w:pPr>
        <w:rPr>
          <w:rFonts w:hint="eastAsia" w:ascii="宋体" w:hAnsi="宋体" w:eastAsia="宋体" w:cs="宋体"/>
          <w:sz w:val="21"/>
          <w:szCs w:val="21"/>
        </w:rPr>
      </w:pPr>
      <w:r>
        <w:rPr>
          <w:rFonts w:hint="eastAsia" w:ascii="宋体" w:hAnsi="宋体" w:eastAsia="宋体" w:cs="宋体"/>
          <w:sz w:val="21"/>
          <w:szCs w:val="21"/>
        </w:rPr>
        <w:t>C柴油、煤油、酒精等引起的火灾</w:t>
      </w:r>
    </w:p>
    <w:p>
      <w:pPr>
        <w:rPr>
          <w:rFonts w:hint="eastAsia" w:ascii="宋体" w:hAnsi="宋体" w:eastAsia="宋体" w:cs="宋体"/>
          <w:sz w:val="21"/>
          <w:szCs w:val="21"/>
        </w:rPr>
      </w:pPr>
      <w:r>
        <w:rPr>
          <w:rFonts w:hint="eastAsia" w:ascii="宋体" w:hAnsi="宋体" w:eastAsia="宋体" w:cs="宋体"/>
          <w:sz w:val="21"/>
          <w:szCs w:val="21"/>
        </w:rPr>
        <w:t>D在惰性物质中自身供氧的物质引起的火灾</w:t>
      </w:r>
    </w:p>
    <w:p>
      <w:pPr>
        <w:rPr>
          <w:rFonts w:hint="eastAsia" w:ascii="宋体" w:hAnsi="宋体" w:eastAsia="宋体" w:cs="宋体"/>
          <w:sz w:val="21"/>
          <w:szCs w:val="21"/>
        </w:rPr>
      </w:pPr>
      <w:r>
        <w:rPr>
          <w:rFonts w:hint="eastAsia" w:ascii="宋体" w:hAnsi="宋体" w:eastAsia="宋体" w:cs="宋体"/>
          <w:sz w:val="21"/>
          <w:szCs w:val="21"/>
        </w:rPr>
        <w:t>( ACD )850、引发电气火灾的初始原因有多种，请从下列选项中选择3种最主要的 (   )</w:t>
      </w:r>
    </w:p>
    <w:p>
      <w:pPr>
        <w:rPr>
          <w:rFonts w:hint="eastAsia" w:ascii="宋体" w:hAnsi="宋体" w:eastAsia="宋体" w:cs="宋体"/>
          <w:sz w:val="21"/>
          <w:szCs w:val="21"/>
        </w:rPr>
      </w:pPr>
      <w:r>
        <w:rPr>
          <w:rFonts w:hint="eastAsia" w:ascii="宋体" w:hAnsi="宋体" w:eastAsia="宋体" w:cs="宋体"/>
          <w:sz w:val="21"/>
          <w:szCs w:val="21"/>
        </w:rPr>
        <w:t>A电路接触不良 B带电改接电气线路</w:t>
      </w:r>
    </w:p>
    <w:p>
      <w:pPr>
        <w:rPr>
          <w:rFonts w:hint="eastAsia" w:ascii="宋体" w:hAnsi="宋体" w:eastAsia="宋体" w:cs="宋体"/>
          <w:sz w:val="21"/>
          <w:szCs w:val="21"/>
        </w:rPr>
      </w:pPr>
      <w:r>
        <w:rPr>
          <w:rFonts w:hint="eastAsia" w:ascii="宋体" w:hAnsi="宋体" w:eastAsia="宋体" w:cs="宋体"/>
          <w:sz w:val="21"/>
          <w:szCs w:val="21"/>
        </w:rPr>
        <w:t>C线路或设备过电流运行 D电热器挨近可燃物</w:t>
      </w:r>
    </w:p>
    <w:p>
      <w:pPr>
        <w:rPr>
          <w:rFonts w:hint="eastAsia" w:ascii="宋体" w:hAnsi="宋体" w:eastAsia="宋体" w:cs="宋体"/>
          <w:sz w:val="21"/>
          <w:szCs w:val="21"/>
        </w:rPr>
      </w:pPr>
      <w:r>
        <w:rPr>
          <w:rFonts w:hint="eastAsia" w:ascii="宋体" w:hAnsi="宋体" w:eastAsia="宋体" w:cs="宋体"/>
          <w:sz w:val="21"/>
          <w:szCs w:val="21"/>
        </w:rPr>
        <w:t>( ABCD )851、影响混合物爆炸极限的因素有： （    ）</w:t>
      </w:r>
    </w:p>
    <w:p>
      <w:pPr>
        <w:rPr>
          <w:rFonts w:hint="eastAsia" w:ascii="宋体" w:hAnsi="宋体" w:eastAsia="宋体" w:cs="宋体"/>
          <w:sz w:val="21"/>
          <w:szCs w:val="21"/>
        </w:rPr>
      </w:pPr>
      <w:r>
        <w:rPr>
          <w:rFonts w:hint="eastAsia" w:ascii="宋体" w:hAnsi="宋体" w:eastAsia="宋体" w:cs="宋体"/>
          <w:sz w:val="21"/>
          <w:szCs w:val="21"/>
        </w:rPr>
        <w:t>A混合物的温度</w:t>
      </w:r>
    </w:p>
    <w:p>
      <w:pPr>
        <w:rPr>
          <w:rFonts w:hint="eastAsia" w:ascii="宋体" w:hAnsi="宋体" w:eastAsia="宋体" w:cs="宋体"/>
          <w:sz w:val="21"/>
          <w:szCs w:val="21"/>
        </w:rPr>
      </w:pPr>
      <w:r>
        <w:rPr>
          <w:rFonts w:hint="eastAsia" w:ascii="宋体" w:hAnsi="宋体" w:eastAsia="宋体" w:cs="宋体"/>
          <w:sz w:val="21"/>
          <w:szCs w:val="21"/>
        </w:rPr>
        <w:t>B混合物的压力</w:t>
      </w:r>
    </w:p>
    <w:p>
      <w:pPr>
        <w:rPr>
          <w:rFonts w:hint="eastAsia" w:ascii="宋体" w:hAnsi="宋体" w:eastAsia="宋体" w:cs="宋体"/>
          <w:sz w:val="21"/>
          <w:szCs w:val="21"/>
        </w:rPr>
      </w:pPr>
      <w:r>
        <w:rPr>
          <w:rFonts w:hint="eastAsia" w:ascii="宋体" w:hAnsi="宋体" w:eastAsia="宋体" w:cs="宋体"/>
          <w:sz w:val="21"/>
          <w:szCs w:val="21"/>
        </w:rPr>
        <w:t>C混合物的含氧量</w:t>
      </w:r>
    </w:p>
    <w:p>
      <w:pPr>
        <w:rPr>
          <w:rFonts w:hint="eastAsia" w:ascii="宋体" w:hAnsi="宋体" w:eastAsia="宋体" w:cs="宋体"/>
          <w:sz w:val="21"/>
          <w:szCs w:val="21"/>
        </w:rPr>
      </w:pPr>
      <w:r>
        <w:rPr>
          <w:rFonts w:hint="eastAsia" w:ascii="宋体" w:hAnsi="宋体" w:eastAsia="宋体" w:cs="宋体"/>
          <w:sz w:val="21"/>
          <w:szCs w:val="21"/>
        </w:rPr>
        <w:t>D容器的大小</w:t>
      </w:r>
    </w:p>
    <w:p>
      <w:pPr>
        <w:rPr>
          <w:rFonts w:hint="eastAsia" w:ascii="宋体" w:hAnsi="宋体" w:eastAsia="宋体" w:cs="宋体"/>
          <w:sz w:val="21"/>
          <w:szCs w:val="21"/>
        </w:rPr>
      </w:pPr>
      <w:r>
        <w:rPr>
          <w:rFonts w:hint="eastAsia" w:ascii="宋体" w:hAnsi="宋体" w:eastAsia="宋体" w:cs="宋体"/>
          <w:sz w:val="21"/>
          <w:szCs w:val="21"/>
        </w:rPr>
        <w:t>( ABC )852、使用干燥箱和恒温箱，应注意的事项有 （    ）</w:t>
      </w:r>
    </w:p>
    <w:p>
      <w:pPr>
        <w:rPr>
          <w:rFonts w:hint="eastAsia" w:ascii="宋体" w:hAnsi="宋体" w:eastAsia="宋体" w:cs="宋体"/>
          <w:sz w:val="21"/>
          <w:szCs w:val="21"/>
        </w:rPr>
      </w:pPr>
      <w:r>
        <w:rPr>
          <w:rFonts w:hint="eastAsia" w:ascii="宋体" w:hAnsi="宋体" w:eastAsia="宋体" w:cs="宋体"/>
          <w:sz w:val="21"/>
          <w:szCs w:val="21"/>
        </w:rPr>
        <w:t>A使用前检查电源，要有良好的接地线</w:t>
      </w:r>
    </w:p>
    <w:p>
      <w:pPr>
        <w:rPr>
          <w:rFonts w:hint="eastAsia" w:ascii="宋体" w:hAnsi="宋体" w:eastAsia="宋体" w:cs="宋体"/>
          <w:sz w:val="21"/>
          <w:szCs w:val="21"/>
        </w:rPr>
      </w:pPr>
      <w:r>
        <w:rPr>
          <w:rFonts w:hint="eastAsia" w:ascii="宋体" w:hAnsi="宋体" w:eastAsia="宋体" w:cs="宋体"/>
          <w:sz w:val="21"/>
          <w:szCs w:val="21"/>
        </w:rPr>
        <w:t>B箱内应保持清洁，放物网篮不得有锈，否则影响待干燥物品的洁净度</w:t>
      </w:r>
    </w:p>
    <w:p>
      <w:pPr>
        <w:rPr>
          <w:rFonts w:hint="eastAsia" w:ascii="宋体" w:hAnsi="宋体" w:eastAsia="宋体" w:cs="宋体"/>
          <w:sz w:val="21"/>
          <w:szCs w:val="21"/>
        </w:rPr>
      </w:pPr>
      <w:r>
        <w:rPr>
          <w:rFonts w:hint="eastAsia" w:ascii="宋体" w:hAnsi="宋体" w:eastAsia="宋体" w:cs="宋体"/>
          <w:sz w:val="21"/>
          <w:szCs w:val="21"/>
        </w:rPr>
        <w:t>C塑料、有机玻璃制品的加热温度不能超过60℃，玻璃制品的温度不能超过180℃ D使用温度不能超过干燥箱的最高允许温度，用毕要及时切断电源</w:t>
      </w:r>
    </w:p>
    <w:p>
      <w:pPr>
        <w:rPr>
          <w:rFonts w:hint="eastAsia" w:ascii="宋体" w:hAnsi="宋体" w:eastAsia="宋体" w:cs="宋体"/>
          <w:sz w:val="21"/>
          <w:szCs w:val="21"/>
        </w:rPr>
      </w:pPr>
      <w:r>
        <w:rPr>
          <w:rFonts w:hint="eastAsia" w:ascii="宋体" w:hAnsi="宋体" w:eastAsia="宋体" w:cs="宋体"/>
          <w:sz w:val="21"/>
          <w:szCs w:val="21"/>
        </w:rPr>
        <w:t>选择题</w:t>
      </w:r>
    </w:p>
    <w:p>
      <w:pPr>
        <w:rPr>
          <w:rFonts w:hint="eastAsia" w:ascii="宋体" w:hAnsi="宋体" w:eastAsia="宋体" w:cs="宋体"/>
          <w:sz w:val="21"/>
          <w:szCs w:val="21"/>
        </w:rPr>
      </w:pPr>
      <w:r>
        <w:rPr>
          <w:rFonts w:hint="eastAsia" w:ascii="宋体" w:hAnsi="宋体" w:eastAsia="宋体" w:cs="宋体"/>
          <w:sz w:val="21"/>
          <w:szCs w:val="21"/>
        </w:rPr>
        <w:t xml:space="preserve">（ B ）853、操作砂轮时，下列哪项是不安全的? </w:t>
      </w:r>
    </w:p>
    <w:p>
      <w:pPr>
        <w:rPr>
          <w:rFonts w:hint="eastAsia" w:ascii="宋体" w:hAnsi="宋体" w:eastAsia="宋体" w:cs="宋体"/>
          <w:sz w:val="21"/>
          <w:szCs w:val="21"/>
        </w:rPr>
      </w:pPr>
      <w:r>
        <w:rPr>
          <w:rFonts w:hint="eastAsia" w:ascii="宋体" w:hAnsi="宋体" w:eastAsia="宋体" w:cs="宋体"/>
          <w:sz w:val="21"/>
          <w:szCs w:val="21"/>
        </w:rPr>
        <w:t>A．操作者站在砂轮的正面操作 B．使用前检查砂轮有无破裂和损伤</w:t>
      </w:r>
    </w:p>
    <w:p>
      <w:pPr>
        <w:rPr>
          <w:rFonts w:hint="eastAsia" w:ascii="宋体" w:hAnsi="宋体" w:eastAsia="宋体" w:cs="宋体"/>
          <w:sz w:val="21"/>
          <w:szCs w:val="21"/>
        </w:rPr>
      </w:pPr>
      <w:r>
        <w:rPr>
          <w:rFonts w:hint="eastAsia" w:ascii="宋体" w:hAnsi="宋体" w:eastAsia="宋体" w:cs="宋体"/>
          <w:sz w:val="21"/>
          <w:szCs w:val="21"/>
        </w:rPr>
        <w:t>C．用力均匀磨削D. 以上都是</w:t>
      </w:r>
    </w:p>
    <w:p>
      <w:pPr>
        <w:rPr>
          <w:rFonts w:hint="eastAsia" w:ascii="宋体" w:hAnsi="宋体" w:eastAsia="宋体" w:cs="宋体"/>
          <w:sz w:val="21"/>
          <w:szCs w:val="21"/>
        </w:rPr>
      </w:pPr>
      <w:r>
        <w:rPr>
          <w:rFonts w:hint="eastAsia" w:ascii="宋体" w:hAnsi="宋体" w:eastAsia="宋体" w:cs="宋体"/>
          <w:sz w:val="21"/>
          <w:szCs w:val="21"/>
        </w:rPr>
        <w:t>（ C ）854、钳工工具不应放在工作台边缘是因为 。</w:t>
      </w:r>
    </w:p>
    <w:p>
      <w:pPr>
        <w:rPr>
          <w:rFonts w:hint="eastAsia" w:ascii="宋体" w:hAnsi="宋体" w:eastAsia="宋体" w:cs="宋体"/>
          <w:sz w:val="21"/>
          <w:szCs w:val="21"/>
        </w:rPr>
      </w:pPr>
      <w:r>
        <w:rPr>
          <w:rFonts w:hint="eastAsia" w:ascii="宋体" w:hAnsi="宋体" w:eastAsia="宋体" w:cs="宋体"/>
          <w:sz w:val="21"/>
          <w:szCs w:val="21"/>
        </w:rPr>
        <w:t xml:space="preserve">A．取用不方便 </w:t>
      </w:r>
    </w:p>
    <w:p>
      <w:pPr>
        <w:rPr>
          <w:rFonts w:hint="eastAsia" w:ascii="宋体" w:hAnsi="宋体" w:eastAsia="宋体" w:cs="宋体"/>
          <w:sz w:val="21"/>
          <w:szCs w:val="21"/>
        </w:rPr>
      </w:pPr>
      <w:r>
        <w:rPr>
          <w:rFonts w:hint="eastAsia" w:ascii="宋体" w:hAnsi="宋体" w:eastAsia="宋体" w:cs="宋体"/>
          <w:sz w:val="21"/>
          <w:szCs w:val="21"/>
        </w:rPr>
        <w:t xml:space="preserve">B．会造成工作台超过负荷 </w:t>
      </w:r>
    </w:p>
    <w:p>
      <w:pPr>
        <w:rPr>
          <w:rFonts w:hint="eastAsia" w:ascii="宋体" w:hAnsi="宋体" w:eastAsia="宋体" w:cs="宋体"/>
          <w:sz w:val="21"/>
          <w:szCs w:val="21"/>
        </w:rPr>
      </w:pPr>
      <w:r>
        <w:rPr>
          <w:rFonts w:hint="eastAsia" w:ascii="宋体" w:hAnsi="宋体" w:eastAsia="宋体" w:cs="宋体"/>
          <w:sz w:val="21"/>
          <w:szCs w:val="21"/>
        </w:rPr>
        <w:t>C．工具易于坠落伤人</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 C ）855、下列哪项操作对长发者的危险最小? </w:t>
      </w:r>
    </w:p>
    <w:p>
      <w:pPr>
        <w:rPr>
          <w:rFonts w:hint="eastAsia" w:ascii="宋体" w:hAnsi="宋体" w:eastAsia="宋体" w:cs="宋体"/>
          <w:sz w:val="21"/>
          <w:szCs w:val="21"/>
        </w:rPr>
      </w:pPr>
      <w:r>
        <w:rPr>
          <w:rFonts w:hint="eastAsia" w:ascii="宋体" w:hAnsi="宋体" w:eastAsia="宋体" w:cs="宋体"/>
          <w:sz w:val="21"/>
          <w:szCs w:val="21"/>
        </w:rPr>
        <w:t>A．纺纱机 B．车床 C．电脑D. 以上都是</w:t>
      </w:r>
    </w:p>
    <w:p>
      <w:pPr>
        <w:rPr>
          <w:rFonts w:hint="eastAsia" w:ascii="宋体" w:hAnsi="宋体" w:eastAsia="宋体" w:cs="宋体"/>
          <w:sz w:val="21"/>
          <w:szCs w:val="21"/>
        </w:rPr>
      </w:pPr>
      <w:r>
        <w:rPr>
          <w:rFonts w:hint="eastAsia" w:ascii="宋体" w:hAnsi="宋体" w:eastAsia="宋体" w:cs="宋体"/>
          <w:sz w:val="21"/>
          <w:szCs w:val="21"/>
        </w:rPr>
        <w:t>( B )856、机床工作结束后，应最先做哪些安全工作?</w:t>
      </w:r>
    </w:p>
    <w:p>
      <w:pPr>
        <w:rPr>
          <w:rFonts w:hint="eastAsia" w:ascii="宋体" w:hAnsi="宋体" w:eastAsia="宋体" w:cs="宋体"/>
          <w:sz w:val="21"/>
          <w:szCs w:val="21"/>
        </w:rPr>
      </w:pPr>
      <w:r>
        <w:rPr>
          <w:rFonts w:hint="eastAsia" w:ascii="宋体" w:hAnsi="宋体" w:eastAsia="宋体" w:cs="宋体"/>
          <w:sz w:val="21"/>
          <w:szCs w:val="21"/>
        </w:rPr>
        <w:t>A.清理机床 B.关闭机床电器系统和切断电源 C.润滑机床 D.清洗机床</w:t>
      </w:r>
    </w:p>
    <w:p>
      <w:pPr>
        <w:rPr>
          <w:rFonts w:hint="eastAsia" w:ascii="宋体" w:hAnsi="宋体" w:eastAsia="宋体" w:cs="宋体"/>
          <w:sz w:val="21"/>
          <w:szCs w:val="21"/>
        </w:rPr>
      </w:pPr>
      <w:r>
        <w:rPr>
          <w:rFonts w:hint="eastAsia" w:ascii="宋体" w:hAnsi="宋体" w:eastAsia="宋体" w:cs="宋体"/>
          <w:sz w:val="21"/>
          <w:szCs w:val="21"/>
        </w:rPr>
        <w:t>( A )857.冷冲压加工生产中最容易发生下列哪种伤害事故?</w:t>
      </w:r>
    </w:p>
    <w:p>
      <w:pPr>
        <w:rPr>
          <w:rFonts w:hint="eastAsia" w:ascii="宋体" w:hAnsi="宋体" w:eastAsia="宋体" w:cs="宋体"/>
          <w:sz w:val="21"/>
          <w:szCs w:val="21"/>
        </w:rPr>
      </w:pPr>
      <w:r>
        <w:rPr>
          <w:rFonts w:hint="eastAsia" w:ascii="宋体" w:hAnsi="宋体" w:eastAsia="宋体" w:cs="宋体"/>
          <w:sz w:val="21"/>
          <w:szCs w:val="21"/>
        </w:rPr>
        <w:t>A.断指 B.铰伤 C.烫伤 D.碎屑伤人</w:t>
      </w:r>
    </w:p>
    <w:p>
      <w:pPr>
        <w:rPr>
          <w:rFonts w:hint="eastAsia" w:ascii="宋体" w:hAnsi="宋体" w:eastAsia="宋体" w:cs="宋体"/>
          <w:sz w:val="21"/>
          <w:szCs w:val="21"/>
        </w:rPr>
      </w:pPr>
      <w:r>
        <w:rPr>
          <w:rFonts w:hint="eastAsia" w:ascii="宋体" w:hAnsi="宋体" w:eastAsia="宋体" w:cs="宋体"/>
          <w:sz w:val="21"/>
          <w:szCs w:val="21"/>
        </w:rPr>
        <w:t>( C )858、冲压模具应具有足够的( )，除工作部分外，不得有(  )。</w:t>
      </w:r>
    </w:p>
    <w:p>
      <w:pPr>
        <w:rPr>
          <w:rFonts w:hint="eastAsia" w:ascii="宋体" w:hAnsi="宋体" w:eastAsia="宋体" w:cs="宋体"/>
          <w:sz w:val="21"/>
          <w:szCs w:val="21"/>
        </w:rPr>
      </w:pPr>
      <w:r>
        <w:rPr>
          <w:rFonts w:hint="eastAsia" w:ascii="宋体" w:hAnsi="宋体" w:eastAsia="宋体" w:cs="宋体"/>
          <w:sz w:val="21"/>
          <w:szCs w:val="21"/>
        </w:rPr>
        <w:t>A.刚度、锐角 B.强度、钝角 C.强度、锐角 D.刚度、钝角</w:t>
      </w:r>
    </w:p>
    <w:p>
      <w:pPr>
        <w:rPr>
          <w:rFonts w:hint="eastAsia" w:ascii="宋体" w:hAnsi="宋体" w:eastAsia="宋体" w:cs="宋体"/>
          <w:sz w:val="21"/>
          <w:szCs w:val="21"/>
        </w:rPr>
      </w:pPr>
      <w:r>
        <w:rPr>
          <w:rFonts w:hint="eastAsia" w:ascii="宋体" w:hAnsi="宋体" w:eastAsia="宋体" w:cs="宋体"/>
          <w:sz w:val="21"/>
          <w:szCs w:val="21"/>
        </w:rPr>
        <w:t>( A )859、剪床操作中，(  )是不安全的。</w:t>
      </w:r>
    </w:p>
    <w:p>
      <w:pPr>
        <w:rPr>
          <w:rFonts w:hint="eastAsia" w:ascii="宋体" w:hAnsi="宋体" w:eastAsia="宋体" w:cs="宋体"/>
          <w:sz w:val="21"/>
          <w:szCs w:val="21"/>
        </w:rPr>
      </w:pPr>
      <w:r>
        <w:rPr>
          <w:rFonts w:hint="eastAsia" w:ascii="宋体" w:hAnsi="宋体" w:eastAsia="宋体" w:cs="宋体"/>
          <w:sz w:val="21"/>
          <w:szCs w:val="21"/>
        </w:rPr>
        <w:t>A.两人同时在一部剪床站剪切两种材料</w:t>
      </w:r>
    </w:p>
    <w:p>
      <w:pPr>
        <w:rPr>
          <w:rFonts w:hint="eastAsia" w:ascii="宋体" w:hAnsi="宋体" w:eastAsia="宋体" w:cs="宋体"/>
          <w:sz w:val="21"/>
          <w:szCs w:val="21"/>
        </w:rPr>
      </w:pPr>
      <w:r>
        <w:rPr>
          <w:rFonts w:hint="eastAsia" w:ascii="宋体" w:hAnsi="宋体" w:eastAsia="宋体" w:cs="宋体"/>
          <w:sz w:val="21"/>
          <w:szCs w:val="21"/>
        </w:rPr>
        <w:t>B.拒绝在剪床上剪切无法压紧的狭窄钢条</w:t>
      </w:r>
    </w:p>
    <w:p>
      <w:pPr>
        <w:rPr>
          <w:rFonts w:hint="eastAsia" w:ascii="宋体" w:hAnsi="宋体" w:eastAsia="宋体" w:cs="宋体"/>
          <w:sz w:val="21"/>
          <w:szCs w:val="21"/>
        </w:rPr>
      </w:pPr>
      <w:r>
        <w:rPr>
          <w:rFonts w:hint="eastAsia" w:ascii="宋体" w:hAnsi="宋体" w:eastAsia="宋体" w:cs="宋体"/>
          <w:sz w:val="21"/>
          <w:szCs w:val="21"/>
        </w:rPr>
        <w:t>C.停机后把离合器放在空档位置</w:t>
      </w:r>
    </w:p>
    <w:p>
      <w:pPr>
        <w:rPr>
          <w:rFonts w:hint="eastAsia" w:ascii="宋体" w:hAnsi="宋体" w:eastAsia="宋体" w:cs="宋体"/>
          <w:sz w:val="21"/>
          <w:szCs w:val="21"/>
        </w:rPr>
      </w:pPr>
      <w:r>
        <w:rPr>
          <w:rFonts w:hint="eastAsia" w:ascii="宋体" w:hAnsi="宋体" w:eastAsia="宋体" w:cs="宋体"/>
          <w:sz w:val="21"/>
          <w:szCs w:val="21"/>
        </w:rPr>
        <w:t>D.启动配套安全装置</w:t>
      </w:r>
    </w:p>
    <w:p>
      <w:pPr>
        <w:rPr>
          <w:rFonts w:hint="eastAsia" w:ascii="宋体" w:hAnsi="宋体" w:eastAsia="宋体" w:cs="宋体"/>
          <w:sz w:val="21"/>
          <w:szCs w:val="21"/>
        </w:rPr>
      </w:pPr>
      <w:r>
        <w:rPr>
          <w:rFonts w:hint="eastAsia" w:ascii="宋体" w:hAnsi="宋体" w:eastAsia="宋体" w:cs="宋体"/>
          <w:sz w:val="21"/>
          <w:szCs w:val="21"/>
        </w:rPr>
        <w:t>( B )860、以下对剪切机的操作规定，哪项是错误的?</w:t>
      </w:r>
    </w:p>
    <w:p>
      <w:pPr>
        <w:rPr>
          <w:rFonts w:hint="eastAsia" w:ascii="宋体" w:hAnsi="宋体" w:eastAsia="宋体" w:cs="宋体"/>
          <w:sz w:val="21"/>
          <w:szCs w:val="21"/>
        </w:rPr>
      </w:pPr>
      <w:r>
        <w:rPr>
          <w:rFonts w:hint="eastAsia" w:ascii="宋体" w:hAnsi="宋体" w:eastAsia="宋体" w:cs="宋体"/>
          <w:sz w:val="21"/>
          <w:szCs w:val="21"/>
        </w:rPr>
        <w:t xml:space="preserve">A.操作前要进行空车试转 </w:t>
      </w:r>
    </w:p>
    <w:p>
      <w:pPr>
        <w:rPr>
          <w:rFonts w:hint="eastAsia" w:ascii="宋体" w:hAnsi="宋体" w:eastAsia="宋体" w:cs="宋体"/>
          <w:sz w:val="21"/>
          <w:szCs w:val="21"/>
        </w:rPr>
      </w:pPr>
      <w:r>
        <w:rPr>
          <w:rFonts w:hint="eastAsia" w:ascii="宋体" w:hAnsi="宋体" w:eastAsia="宋体" w:cs="宋体"/>
          <w:sz w:val="21"/>
          <w:szCs w:val="21"/>
        </w:rPr>
        <w:t>B.操作前，为保证准确。应用手直接帮助送料</w:t>
      </w:r>
    </w:p>
    <w:p>
      <w:pPr>
        <w:rPr>
          <w:rFonts w:hint="eastAsia" w:ascii="宋体" w:hAnsi="宋体" w:eastAsia="宋体" w:cs="宋体"/>
          <w:sz w:val="21"/>
          <w:szCs w:val="21"/>
        </w:rPr>
      </w:pPr>
      <w:r>
        <w:rPr>
          <w:rFonts w:hint="eastAsia" w:ascii="宋体" w:hAnsi="宋体" w:eastAsia="宋体" w:cs="宋体"/>
          <w:sz w:val="21"/>
          <w:szCs w:val="21"/>
        </w:rPr>
        <w:t xml:space="preserve">C.电动机不准带负荷驱动 </w:t>
      </w:r>
    </w:p>
    <w:p>
      <w:pPr>
        <w:rPr>
          <w:rFonts w:hint="eastAsia" w:ascii="宋体" w:hAnsi="宋体" w:eastAsia="宋体" w:cs="宋体"/>
          <w:sz w:val="21"/>
          <w:szCs w:val="21"/>
        </w:rPr>
      </w:pPr>
      <w:r>
        <w:rPr>
          <w:rFonts w:hint="eastAsia" w:ascii="宋体" w:hAnsi="宋体" w:eastAsia="宋体" w:cs="宋体"/>
          <w:sz w:val="21"/>
          <w:szCs w:val="21"/>
        </w:rPr>
        <w:t>D. 电动机开车前应将离合器拖开</w:t>
      </w:r>
    </w:p>
    <w:p>
      <w:pPr>
        <w:rPr>
          <w:rFonts w:hint="eastAsia" w:ascii="宋体" w:hAnsi="宋体" w:eastAsia="宋体" w:cs="宋体"/>
          <w:sz w:val="21"/>
          <w:szCs w:val="21"/>
        </w:rPr>
      </w:pPr>
      <w:r>
        <w:rPr>
          <w:rFonts w:hint="eastAsia" w:ascii="宋体" w:hAnsi="宋体" w:eastAsia="宋体" w:cs="宋体"/>
          <w:sz w:val="21"/>
          <w:szCs w:val="21"/>
        </w:rPr>
        <w:t>（C）861、挂削工件边缘时，近边缘落刀要___，远边缘起刀要___。</w:t>
      </w:r>
    </w:p>
    <w:p>
      <w:pPr>
        <w:rPr>
          <w:rFonts w:hint="eastAsia" w:ascii="宋体" w:hAnsi="宋体" w:eastAsia="宋体" w:cs="宋体"/>
          <w:sz w:val="21"/>
          <w:szCs w:val="21"/>
        </w:rPr>
      </w:pPr>
      <w:r>
        <w:rPr>
          <w:rFonts w:hint="eastAsia" w:ascii="宋体" w:hAnsi="宋体" w:eastAsia="宋体" w:cs="宋体"/>
          <w:sz w:val="21"/>
          <w:szCs w:val="21"/>
        </w:rPr>
        <w:t>A.快、慢 B.准、慢 C.准、及时 D.慢、快</w:t>
      </w:r>
    </w:p>
    <w:p>
      <w:pPr>
        <w:rPr>
          <w:rFonts w:hint="eastAsia" w:ascii="宋体" w:hAnsi="宋体" w:eastAsia="宋体" w:cs="宋体"/>
          <w:sz w:val="21"/>
          <w:szCs w:val="21"/>
        </w:rPr>
      </w:pPr>
      <w:r>
        <w:rPr>
          <w:rFonts w:hint="eastAsia" w:ascii="宋体" w:hAnsi="宋体" w:eastAsia="宋体" w:cs="宋体"/>
          <w:sz w:val="21"/>
          <w:szCs w:val="21"/>
        </w:rPr>
        <w:t>( C)862、.根据贮存物品有火灾危险性，面粉、电视机、中药材属于哪类贮存物品?</w:t>
      </w:r>
    </w:p>
    <w:p>
      <w:pPr>
        <w:rPr>
          <w:rFonts w:hint="eastAsia" w:ascii="宋体" w:hAnsi="宋体" w:eastAsia="宋体" w:cs="宋体"/>
          <w:sz w:val="21"/>
          <w:szCs w:val="21"/>
        </w:rPr>
      </w:pPr>
      <w:r>
        <w:rPr>
          <w:rFonts w:hint="eastAsia" w:ascii="宋体" w:hAnsi="宋体" w:eastAsia="宋体" w:cs="宋体"/>
          <w:sz w:val="21"/>
          <w:szCs w:val="21"/>
        </w:rPr>
        <w:t>A.甲类 B.乙类 C.丙类 D.丁类</w:t>
      </w:r>
    </w:p>
    <w:p>
      <w:pPr>
        <w:rPr>
          <w:rFonts w:hint="eastAsia" w:ascii="宋体" w:hAnsi="宋体" w:eastAsia="宋体" w:cs="宋体"/>
          <w:sz w:val="21"/>
          <w:szCs w:val="21"/>
        </w:rPr>
      </w:pPr>
      <w:r>
        <w:rPr>
          <w:rFonts w:hint="eastAsia" w:ascii="宋体" w:hAnsi="宋体" w:eastAsia="宋体" w:cs="宋体"/>
          <w:sz w:val="21"/>
          <w:szCs w:val="21"/>
        </w:rPr>
        <w:t>( D)863、下列关于使用锉刀的说法中哪个不正确?</w:t>
      </w:r>
    </w:p>
    <w:p>
      <w:pPr>
        <w:rPr>
          <w:rFonts w:hint="eastAsia" w:ascii="宋体" w:hAnsi="宋体" w:eastAsia="宋体" w:cs="宋体"/>
          <w:sz w:val="21"/>
          <w:szCs w:val="21"/>
        </w:rPr>
      </w:pPr>
      <w:r>
        <w:rPr>
          <w:rFonts w:hint="eastAsia" w:ascii="宋体" w:hAnsi="宋体" w:eastAsia="宋体" w:cs="宋体"/>
          <w:sz w:val="21"/>
          <w:szCs w:val="21"/>
        </w:rPr>
        <w:t>A.锉刀柄必须安装牢固 B.工件必须夹持紧固</w:t>
      </w:r>
    </w:p>
    <w:p>
      <w:pPr>
        <w:rPr>
          <w:rFonts w:hint="eastAsia" w:ascii="宋体" w:hAnsi="宋体" w:eastAsia="宋体" w:cs="宋体"/>
          <w:sz w:val="21"/>
          <w:szCs w:val="21"/>
        </w:rPr>
      </w:pPr>
      <w:r>
        <w:rPr>
          <w:rFonts w:hint="eastAsia" w:ascii="宋体" w:hAnsi="宋体" w:eastAsia="宋体" w:cs="宋体"/>
          <w:sz w:val="21"/>
          <w:szCs w:val="21"/>
        </w:rPr>
        <w:t>C.锉屑要用软质毛刷清除 D.锉削时要在锉刀上涂油</w:t>
      </w:r>
    </w:p>
    <w:p>
      <w:pPr>
        <w:rPr>
          <w:rFonts w:hint="eastAsia" w:ascii="宋体" w:hAnsi="宋体" w:eastAsia="宋体" w:cs="宋体"/>
          <w:sz w:val="21"/>
          <w:szCs w:val="21"/>
        </w:rPr>
      </w:pPr>
      <w:r>
        <w:rPr>
          <w:rFonts w:hint="eastAsia" w:ascii="宋体" w:hAnsi="宋体" w:eastAsia="宋体" w:cs="宋体"/>
          <w:sz w:val="21"/>
          <w:szCs w:val="21"/>
        </w:rPr>
        <w:t>( A )864、钻孔时，当钻尖快要钻穿工件时，应(  )钻尖下降速度。</w:t>
      </w:r>
    </w:p>
    <w:p>
      <w:pPr>
        <w:rPr>
          <w:rFonts w:hint="eastAsia" w:ascii="宋体" w:hAnsi="宋体" w:eastAsia="宋体" w:cs="宋体"/>
          <w:sz w:val="21"/>
          <w:szCs w:val="21"/>
        </w:rPr>
      </w:pPr>
      <w:r>
        <w:rPr>
          <w:rFonts w:hint="eastAsia" w:ascii="宋体" w:hAnsi="宋体" w:eastAsia="宋体" w:cs="宋体"/>
          <w:sz w:val="21"/>
          <w:szCs w:val="21"/>
        </w:rPr>
        <w:t>A.减慢 B.加快 C.保持不变 D.先慢后快</w:t>
      </w:r>
    </w:p>
    <w:p>
      <w:pPr>
        <w:rPr>
          <w:rFonts w:hint="eastAsia" w:ascii="宋体" w:hAnsi="宋体" w:eastAsia="宋体" w:cs="宋体"/>
          <w:sz w:val="21"/>
          <w:szCs w:val="21"/>
        </w:rPr>
      </w:pPr>
      <w:r>
        <w:rPr>
          <w:rFonts w:hint="eastAsia" w:ascii="宋体" w:hAnsi="宋体" w:eastAsia="宋体" w:cs="宋体"/>
          <w:sz w:val="21"/>
          <w:szCs w:val="21"/>
        </w:rPr>
        <w:t>( A )865、使用手锯锯切时，锯条要(   )钳口。</w:t>
      </w:r>
    </w:p>
    <w:p>
      <w:pPr>
        <w:rPr>
          <w:rFonts w:hint="eastAsia" w:ascii="宋体" w:hAnsi="宋体" w:eastAsia="宋体" w:cs="宋体"/>
          <w:sz w:val="21"/>
          <w:szCs w:val="21"/>
        </w:rPr>
      </w:pPr>
      <w:r>
        <w:rPr>
          <w:rFonts w:hint="eastAsia" w:ascii="宋体" w:hAnsi="宋体" w:eastAsia="宋体" w:cs="宋体"/>
          <w:sz w:val="21"/>
          <w:szCs w:val="21"/>
        </w:rPr>
        <w:t>A.靠近 B.远离 C.离开一定距离 D.距离0.5米</w:t>
      </w:r>
    </w:p>
    <w:p>
      <w:pPr>
        <w:rPr>
          <w:rFonts w:hint="eastAsia" w:ascii="宋体" w:hAnsi="宋体" w:eastAsia="宋体" w:cs="宋体"/>
          <w:sz w:val="21"/>
          <w:szCs w:val="21"/>
        </w:rPr>
      </w:pPr>
      <w:r>
        <w:rPr>
          <w:rFonts w:hint="eastAsia" w:ascii="宋体" w:hAnsi="宋体" w:eastAsia="宋体" w:cs="宋体"/>
          <w:sz w:val="21"/>
          <w:szCs w:val="21"/>
        </w:rPr>
        <w:t>( B )866、钻削的工件应装夹牢固，若小件、薄件时可以（  ）。</w:t>
      </w:r>
    </w:p>
    <w:p>
      <w:pPr>
        <w:rPr>
          <w:rFonts w:hint="eastAsia" w:ascii="宋体" w:hAnsi="宋体" w:eastAsia="宋体" w:cs="宋体"/>
          <w:sz w:val="21"/>
          <w:szCs w:val="21"/>
        </w:rPr>
      </w:pPr>
      <w:r>
        <w:rPr>
          <w:rFonts w:hint="eastAsia" w:ascii="宋体" w:hAnsi="宋体" w:eastAsia="宋体" w:cs="宋体"/>
          <w:sz w:val="21"/>
          <w:szCs w:val="21"/>
        </w:rPr>
        <w:t>A.直接用手拿工件进行钻削 B.用手虎钳安装后再进行钻削</w:t>
      </w:r>
    </w:p>
    <w:p>
      <w:pPr>
        <w:rPr>
          <w:rFonts w:hint="eastAsia" w:ascii="宋体" w:hAnsi="宋体" w:eastAsia="宋体" w:cs="宋体"/>
          <w:sz w:val="21"/>
          <w:szCs w:val="21"/>
        </w:rPr>
      </w:pPr>
      <w:r>
        <w:rPr>
          <w:rFonts w:hint="eastAsia" w:ascii="宋体" w:hAnsi="宋体" w:eastAsia="宋体" w:cs="宋体"/>
          <w:sz w:val="21"/>
          <w:szCs w:val="21"/>
        </w:rPr>
        <w:t>C.直接用戴手套的手拿工件进行钻削D. 以上都是</w:t>
      </w:r>
    </w:p>
    <w:p>
      <w:pPr>
        <w:rPr>
          <w:rFonts w:hint="eastAsia" w:ascii="宋体" w:hAnsi="宋体" w:eastAsia="宋体" w:cs="宋体"/>
          <w:sz w:val="21"/>
          <w:szCs w:val="21"/>
        </w:rPr>
      </w:pPr>
      <w:r>
        <w:rPr>
          <w:rFonts w:hint="eastAsia" w:ascii="宋体" w:hAnsi="宋体" w:eastAsia="宋体" w:cs="宋体"/>
          <w:sz w:val="21"/>
          <w:szCs w:val="21"/>
        </w:rPr>
        <w:t>( A )867、錾削时（ ）戴手套。</w:t>
      </w:r>
    </w:p>
    <w:p>
      <w:pPr>
        <w:rPr>
          <w:rFonts w:hint="eastAsia" w:ascii="宋体" w:hAnsi="宋体" w:eastAsia="宋体" w:cs="宋体"/>
          <w:sz w:val="21"/>
          <w:szCs w:val="21"/>
        </w:rPr>
      </w:pPr>
      <w:r>
        <w:rPr>
          <w:rFonts w:hint="eastAsia" w:ascii="宋体" w:hAnsi="宋体" w:eastAsia="宋体" w:cs="宋体"/>
          <w:sz w:val="21"/>
          <w:szCs w:val="21"/>
        </w:rPr>
        <w:t>A.可以 B.不可以 C.两种都可以D. 以上都是</w:t>
      </w:r>
    </w:p>
    <w:p>
      <w:pPr>
        <w:rPr>
          <w:rFonts w:hint="eastAsia" w:ascii="宋体" w:hAnsi="宋体" w:eastAsia="宋体" w:cs="宋体"/>
          <w:sz w:val="21"/>
          <w:szCs w:val="21"/>
        </w:rPr>
      </w:pPr>
      <w:r>
        <w:rPr>
          <w:rFonts w:hint="eastAsia" w:ascii="宋体" w:hAnsi="宋体" w:eastAsia="宋体" w:cs="宋体"/>
          <w:sz w:val="21"/>
          <w:szCs w:val="21"/>
        </w:rPr>
        <w:t>( B )868、（  ）在车床运转中隔着车床传递物品。</w:t>
      </w:r>
    </w:p>
    <w:p>
      <w:pPr>
        <w:rPr>
          <w:rFonts w:hint="eastAsia" w:ascii="宋体" w:hAnsi="宋体" w:eastAsia="宋体" w:cs="宋体"/>
          <w:sz w:val="21"/>
          <w:szCs w:val="21"/>
        </w:rPr>
      </w:pPr>
      <w:r>
        <w:rPr>
          <w:rFonts w:hint="eastAsia" w:ascii="宋体" w:hAnsi="宋体" w:eastAsia="宋体" w:cs="宋体"/>
          <w:sz w:val="21"/>
          <w:szCs w:val="21"/>
        </w:rPr>
        <w:t>A.可以 B.不可以 C.两种都可以D. 以上都是</w:t>
      </w:r>
    </w:p>
    <w:p>
      <w:pPr>
        <w:rPr>
          <w:rFonts w:hint="eastAsia" w:ascii="宋体" w:hAnsi="宋体" w:eastAsia="宋体" w:cs="宋体"/>
          <w:sz w:val="21"/>
          <w:szCs w:val="21"/>
        </w:rPr>
      </w:pPr>
      <w:r>
        <w:rPr>
          <w:rFonts w:hint="eastAsia" w:ascii="宋体" w:hAnsi="宋体" w:eastAsia="宋体" w:cs="宋体"/>
          <w:sz w:val="21"/>
          <w:szCs w:val="21"/>
        </w:rPr>
        <w:t>( B )869、使用钻夹头时，应使用（  ）扭紧，不得敲击外壳夹紧。</w:t>
      </w:r>
    </w:p>
    <w:p>
      <w:pPr>
        <w:rPr>
          <w:rFonts w:hint="eastAsia" w:ascii="宋体" w:hAnsi="宋体" w:eastAsia="宋体" w:cs="宋体"/>
          <w:sz w:val="21"/>
          <w:szCs w:val="21"/>
        </w:rPr>
      </w:pPr>
      <w:r>
        <w:rPr>
          <w:rFonts w:hint="eastAsia" w:ascii="宋体" w:hAnsi="宋体" w:eastAsia="宋体" w:cs="宋体"/>
          <w:sz w:val="21"/>
          <w:szCs w:val="21"/>
        </w:rPr>
        <w:t>A.刀架扳手 B.专门板手 C.卡盘扳手D. 以上都是</w:t>
      </w:r>
    </w:p>
    <w:p>
      <w:pPr>
        <w:rPr>
          <w:rFonts w:hint="eastAsia" w:ascii="宋体" w:hAnsi="宋体" w:eastAsia="宋体" w:cs="宋体"/>
          <w:sz w:val="21"/>
          <w:szCs w:val="21"/>
        </w:rPr>
      </w:pPr>
      <w:r>
        <w:rPr>
          <w:rFonts w:hint="eastAsia" w:ascii="宋体" w:hAnsi="宋体" w:eastAsia="宋体" w:cs="宋体"/>
          <w:sz w:val="21"/>
          <w:szCs w:val="21"/>
        </w:rPr>
        <w:t>( B )870、车刀装夹要牢靠，刀头伸出部分不要超出刀体高度（  ）倍。</w:t>
      </w:r>
    </w:p>
    <w:p>
      <w:pPr>
        <w:rPr>
          <w:rFonts w:hint="eastAsia" w:ascii="宋体" w:hAnsi="宋体" w:eastAsia="宋体" w:cs="宋体"/>
          <w:sz w:val="21"/>
          <w:szCs w:val="21"/>
        </w:rPr>
      </w:pPr>
      <w:r>
        <w:rPr>
          <w:rFonts w:hint="eastAsia" w:ascii="宋体" w:hAnsi="宋体" w:eastAsia="宋体" w:cs="宋体"/>
          <w:sz w:val="21"/>
          <w:szCs w:val="21"/>
        </w:rPr>
        <w:t>A. 1 B. 1.5 C. 2 D. 以上都是</w:t>
      </w:r>
    </w:p>
    <w:p>
      <w:pPr>
        <w:rPr>
          <w:rFonts w:hint="eastAsia" w:ascii="宋体" w:hAnsi="宋体" w:eastAsia="宋体" w:cs="宋体"/>
          <w:sz w:val="21"/>
          <w:szCs w:val="21"/>
        </w:rPr>
      </w:pPr>
      <w:r>
        <w:rPr>
          <w:rFonts w:hint="eastAsia" w:ascii="宋体" w:hAnsi="宋体" w:eastAsia="宋体" w:cs="宋体"/>
          <w:sz w:val="21"/>
          <w:szCs w:val="21"/>
        </w:rPr>
        <w:t>( C )871、刮削工件边缘时，刮刀方向应与边缘成（  ）。</w:t>
      </w:r>
    </w:p>
    <w:p>
      <w:pPr>
        <w:rPr>
          <w:rFonts w:hint="eastAsia" w:ascii="宋体" w:hAnsi="宋体" w:eastAsia="宋体" w:cs="宋体"/>
          <w:sz w:val="21"/>
          <w:szCs w:val="21"/>
        </w:rPr>
      </w:pPr>
      <w:r>
        <w:rPr>
          <w:rFonts w:hint="eastAsia" w:ascii="宋体" w:hAnsi="宋体" w:eastAsia="宋体" w:cs="宋体"/>
          <w:sz w:val="21"/>
          <w:szCs w:val="21"/>
        </w:rPr>
        <w:t>A.垂直 B.平行 C.一定角度D. 以上都是</w:t>
      </w:r>
    </w:p>
    <w:p>
      <w:pPr>
        <w:rPr>
          <w:rFonts w:hint="eastAsia" w:ascii="宋体" w:hAnsi="宋体" w:eastAsia="宋体" w:cs="宋体"/>
          <w:sz w:val="21"/>
          <w:szCs w:val="21"/>
        </w:rPr>
      </w:pPr>
      <w:r>
        <w:rPr>
          <w:rFonts w:hint="eastAsia" w:ascii="宋体" w:hAnsi="宋体" w:eastAsia="宋体" w:cs="宋体"/>
          <w:sz w:val="21"/>
          <w:szCs w:val="21"/>
        </w:rPr>
        <w:t>( C )872、多台机械同时挖基坑，一般挖土机的间距应为（  ）米较为安全</w:t>
      </w:r>
    </w:p>
    <w:p>
      <w:pPr>
        <w:rPr>
          <w:rFonts w:hint="eastAsia" w:ascii="宋体" w:hAnsi="宋体" w:eastAsia="宋体" w:cs="宋体"/>
          <w:sz w:val="21"/>
          <w:szCs w:val="21"/>
        </w:rPr>
      </w:pPr>
      <w:r>
        <w:rPr>
          <w:rFonts w:hint="eastAsia" w:ascii="宋体" w:hAnsi="宋体" w:eastAsia="宋体" w:cs="宋体"/>
          <w:sz w:val="21"/>
          <w:szCs w:val="21"/>
        </w:rPr>
        <w:t>A1 B5 C10 D. 以上都是</w:t>
      </w:r>
    </w:p>
    <w:p>
      <w:pPr>
        <w:rPr>
          <w:rFonts w:hint="eastAsia" w:ascii="宋体" w:hAnsi="宋体" w:eastAsia="宋体" w:cs="宋体"/>
          <w:sz w:val="21"/>
          <w:szCs w:val="21"/>
        </w:rPr>
      </w:pPr>
      <w:r>
        <w:rPr>
          <w:rFonts w:hint="eastAsia" w:ascii="宋体" w:hAnsi="宋体" w:eastAsia="宋体" w:cs="宋体"/>
          <w:sz w:val="21"/>
          <w:szCs w:val="21"/>
        </w:rPr>
        <w:t xml:space="preserve">（ B ）873、机器滚动轴卷有大量棉纱该怎么办？ </w:t>
      </w:r>
    </w:p>
    <w:p>
      <w:pPr>
        <w:rPr>
          <w:rFonts w:hint="eastAsia" w:ascii="宋体" w:hAnsi="宋体" w:eastAsia="宋体" w:cs="宋体"/>
          <w:sz w:val="21"/>
          <w:szCs w:val="21"/>
        </w:rPr>
      </w:pPr>
      <w:r>
        <w:rPr>
          <w:rFonts w:hint="eastAsia" w:ascii="宋体" w:hAnsi="宋体" w:eastAsia="宋体" w:cs="宋体"/>
          <w:sz w:val="21"/>
          <w:szCs w:val="21"/>
        </w:rPr>
        <w:t xml:space="preserve">A.不需理会，待擦洗机器时再清洗 </w:t>
      </w:r>
    </w:p>
    <w:p>
      <w:pPr>
        <w:rPr>
          <w:rFonts w:hint="eastAsia" w:ascii="宋体" w:hAnsi="宋体" w:eastAsia="宋体" w:cs="宋体"/>
          <w:sz w:val="21"/>
          <w:szCs w:val="21"/>
        </w:rPr>
      </w:pPr>
      <w:r>
        <w:rPr>
          <w:rFonts w:hint="eastAsia" w:ascii="宋体" w:hAnsi="宋体" w:eastAsia="宋体" w:cs="宋体"/>
          <w:sz w:val="21"/>
          <w:szCs w:val="21"/>
        </w:rPr>
        <w:t xml:space="preserve">B.关闭机器后清洗 </w:t>
      </w:r>
    </w:p>
    <w:p>
      <w:pPr>
        <w:rPr>
          <w:rFonts w:hint="eastAsia" w:ascii="宋体" w:hAnsi="宋体" w:eastAsia="宋体" w:cs="宋体"/>
          <w:sz w:val="21"/>
          <w:szCs w:val="21"/>
        </w:rPr>
      </w:pPr>
      <w:r>
        <w:rPr>
          <w:rFonts w:hint="eastAsia" w:ascii="宋体" w:hAnsi="宋体" w:eastAsia="宋体" w:cs="宋体"/>
          <w:sz w:val="21"/>
          <w:szCs w:val="21"/>
        </w:rPr>
        <w:t>C.不需停机，用铁钩清理</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B ）874、刚刚车削下来的切屑有较高的温度，可以达到＿＿度，极易引起烫伤。</w:t>
      </w:r>
    </w:p>
    <w:p>
      <w:pPr>
        <w:rPr>
          <w:rFonts w:hint="eastAsia" w:ascii="宋体" w:hAnsi="宋体" w:eastAsia="宋体" w:cs="宋体"/>
          <w:sz w:val="21"/>
          <w:szCs w:val="21"/>
        </w:rPr>
      </w:pPr>
      <w:r>
        <w:rPr>
          <w:rFonts w:hint="eastAsia" w:ascii="宋体" w:hAnsi="宋体" w:eastAsia="宋体" w:cs="宋体"/>
          <w:sz w:val="21"/>
          <w:szCs w:val="21"/>
        </w:rPr>
        <w:t>A.500 B.600—700 C.800—1000 D. 以上都是</w:t>
      </w:r>
    </w:p>
    <w:p>
      <w:pPr>
        <w:rPr>
          <w:rFonts w:hint="eastAsia" w:ascii="宋体" w:hAnsi="宋体" w:eastAsia="宋体" w:cs="宋体"/>
          <w:sz w:val="21"/>
          <w:szCs w:val="21"/>
        </w:rPr>
      </w:pPr>
      <w:r>
        <w:rPr>
          <w:rFonts w:hint="eastAsia" w:ascii="宋体" w:hAnsi="宋体" w:eastAsia="宋体" w:cs="宋体"/>
          <w:sz w:val="21"/>
          <w:szCs w:val="21"/>
        </w:rPr>
        <w:t>( B )875.H2S是剧毒并有致命危险的气体之一，它的毒性是CO的（   ）倍。</w:t>
      </w:r>
    </w:p>
    <w:p>
      <w:pPr>
        <w:rPr>
          <w:rFonts w:hint="eastAsia" w:ascii="宋体" w:hAnsi="宋体" w:eastAsia="宋体" w:cs="宋体"/>
          <w:sz w:val="21"/>
          <w:szCs w:val="21"/>
        </w:rPr>
      </w:pPr>
      <w:r>
        <w:rPr>
          <w:rFonts w:hint="eastAsia" w:ascii="宋体" w:hAnsi="宋体" w:eastAsia="宋体" w:cs="宋体"/>
          <w:sz w:val="21"/>
          <w:szCs w:val="21"/>
        </w:rPr>
        <w:t>（A）10 （B）20 （C）500 （D）2000</w:t>
      </w:r>
    </w:p>
    <w:p>
      <w:pPr>
        <w:rPr>
          <w:rFonts w:hint="eastAsia" w:ascii="宋体" w:hAnsi="宋体" w:eastAsia="宋体" w:cs="宋体"/>
          <w:sz w:val="21"/>
          <w:szCs w:val="21"/>
        </w:rPr>
      </w:pPr>
      <w:r>
        <w:rPr>
          <w:rFonts w:hint="eastAsia" w:ascii="宋体" w:hAnsi="宋体" w:eastAsia="宋体" w:cs="宋体"/>
          <w:sz w:val="21"/>
          <w:szCs w:val="21"/>
        </w:rPr>
        <w:t>( A )876.事故应急救授预案应以努力保护（   ）为第一目的。</w:t>
      </w:r>
    </w:p>
    <w:p>
      <w:pPr>
        <w:rPr>
          <w:rFonts w:hint="eastAsia" w:ascii="宋体" w:hAnsi="宋体" w:eastAsia="宋体" w:cs="宋体"/>
          <w:sz w:val="21"/>
          <w:szCs w:val="21"/>
        </w:rPr>
      </w:pPr>
      <w:r>
        <w:rPr>
          <w:rFonts w:hint="eastAsia" w:ascii="宋体" w:hAnsi="宋体" w:eastAsia="宋体" w:cs="宋体"/>
          <w:sz w:val="21"/>
          <w:szCs w:val="21"/>
        </w:rPr>
        <w:t>A、人身安全 B、重要设备 C、自然环境 D、财产安全</w:t>
      </w:r>
    </w:p>
    <w:p>
      <w:pPr>
        <w:rPr>
          <w:rFonts w:hint="eastAsia" w:ascii="宋体" w:hAnsi="宋体" w:eastAsia="宋体" w:cs="宋体"/>
          <w:sz w:val="21"/>
          <w:szCs w:val="21"/>
        </w:rPr>
      </w:pPr>
      <w:r>
        <w:rPr>
          <w:rFonts w:hint="eastAsia" w:ascii="宋体" w:hAnsi="宋体" w:eastAsia="宋体" w:cs="宋体"/>
          <w:sz w:val="21"/>
          <w:szCs w:val="21"/>
        </w:rPr>
        <w:t>( C )877.一旦井喷失控，应立即停（   ）、停炉、断电，杜绝一切火源。</w:t>
      </w:r>
    </w:p>
    <w:p>
      <w:pPr>
        <w:rPr>
          <w:rFonts w:hint="eastAsia" w:ascii="宋体" w:hAnsi="宋体" w:eastAsia="宋体" w:cs="宋体"/>
          <w:sz w:val="21"/>
          <w:szCs w:val="21"/>
        </w:rPr>
      </w:pPr>
      <w:r>
        <w:rPr>
          <w:rFonts w:hint="eastAsia" w:ascii="宋体" w:hAnsi="宋体" w:eastAsia="宋体" w:cs="宋体"/>
          <w:sz w:val="21"/>
          <w:szCs w:val="21"/>
        </w:rPr>
        <w:t>（A）钻机 （B）钻井泵 （C）柴油机 （D）录井设备</w:t>
      </w:r>
    </w:p>
    <w:p>
      <w:pPr>
        <w:rPr>
          <w:rFonts w:hint="eastAsia" w:ascii="宋体" w:hAnsi="宋体" w:eastAsia="宋体" w:cs="宋体"/>
          <w:sz w:val="21"/>
          <w:szCs w:val="21"/>
        </w:rPr>
      </w:pPr>
      <w:r>
        <w:rPr>
          <w:rFonts w:hint="eastAsia" w:ascii="宋体" w:hAnsi="宋体" w:eastAsia="宋体" w:cs="宋体"/>
          <w:sz w:val="21"/>
          <w:szCs w:val="21"/>
        </w:rPr>
        <w:t>( C )878.天然气在空气中的浓度达到（  ）%时，若遇上明火就会发生爆炸。</w:t>
      </w:r>
    </w:p>
    <w:p>
      <w:pPr>
        <w:rPr>
          <w:rFonts w:hint="eastAsia" w:ascii="宋体" w:hAnsi="宋体" w:eastAsia="宋体" w:cs="宋体"/>
          <w:sz w:val="21"/>
          <w:szCs w:val="21"/>
        </w:rPr>
      </w:pPr>
      <w:r>
        <w:rPr>
          <w:rFonts w:hint="eastAsia" w:ascii="宋体" w:hAnsi="宋体" w:eastAsia="宋体" w:cs="宋体"/>
          <w:sz w:val="21"/>
          <w:szCs w:val="21"/>
        </w:rPr>
        <w:t>（A）3~4 （B）2~3 （C）5~15 （D）0．5~1．5</w:t>
      </w:r>
    </w:p>
    <w:p>
      <w:pPr>
        <w:rPr>
          <w:rFonts w:hint="eastAsia" w:ascii="宋体" w:hAnsi="宋体" w:eastAsia="宋体" w:cs="宋体"/>
          <w:sz w:val="21"/>
          <w:szCs w:val="21"/>
        </w:rPr>
      </w:pPr>
      <w:r>
        <w:rPr>
          <w:rFonts w:hint="eastAsia" w:ascii="宋体" w:hAnsi="宋体" w:eastAsia="宋体" w:cs="宋体"/>
          <w:sz w:val="21"/>
          <w:szCs w:val="21"/>
        </w:rPr>
        <w:t>( B )879.在钻井作业中，井底压力最小的工况是(   )。</w:t>
      </w:r>
    </w:p>
    <w:p>
      <w:pPr>
        <w:rPr>
          <w:rFonts w:hint="eastAsia" w:ascii="宋体" w:hAnsi="宋体" w:eastAsia="宋体" w:cs="宋体"/>
          <w:sz w:val="21"/>
          <w:szCs w:val="21"/>
        </w:rPr>
      </w:pPr>
      <w:r>
        <w:rPr>
          <w:rFonts w:hint="eastAsia" w:ascii="宋体" w:hAnsi="宋体" w:eastAsia="宋体" w:cs="宋体"/>
          <w:sz w:val="21"/>
          <w:szCs w:val="21"/>
        </w:rPr>
        <w:t>A、钻进 B、起钻 C、下钻 D、空井</w:t>
      </w:r>
    </w:p>
    <w:p>
      <w:pPr>
        <w:rPr>
          <w:rFonts w:hint="eastAsia" w:ascii="宋体" w:hAnsi="宋体" w:eastAsia="宋体" w:cs="宋体"/>
          <w:sz w:val="21"/>
          <w:szCs w:val="21"/>
        </w:rPr>
      </w:pPr>
      <w:r>
        <w:rPr>
          <w:rFonts w:hint="eastAsia" w:ascii="宋体" w:hAnsi="宋体" w:eastAsia="宋体" w:cs="宋体"/>
          <w:sz w:val="21"/>
          <w:szCs w:val="21"/>
        </w:rPr>
        <w:t>( A )880.含硫油气井应急撤离措施要遵循（  ）的有关规定。</w:t>
      </w:r>
    </w:p>
    <w:p>
      <w:pPr>
        <w:rPr>
          <w:rFonts w:hint="eastAsia" w:ascii="宋体" w:hAnsi="宋体" w:eastAsia="宋体" w:cs="宋体"/>
          <w:sz w:val="21"/>
          <w:szCs w:val="21"/>
        </w:rPr>
      </w:pPr>
      <w:r>
        <w:rPr>
          <w:rFonts w:hint="eastAsia" w:ascii="宋体" w:hAnsi="宋体" w:eastAsia="宋体" w:cs="宋体"/>
          <w:sz w:val="21"/>
          <w:szCs w:val="21"/>
        </w:rPr>
        <w:t>A、SY/T 5087含硫化氢油气井安全钻井推荐作法</w:t>
      </w:r>
    </w:p>
    <w:p>
      <w:pPr>
        <w:rPr>
          <w:rFonts w:hint="eastAsia" w:ascii="宋体" w:hAnsi="宋体" w:eastAsia="宋体" w:cs="宋体"/>
          <w:sz w:val="21"/>
          <w:szCs w:val="21"/>
        </w:rPr>
      </w:pPr>
      <w:r>
        <w:rPr>
          <w:rFonts w:hint="eastAsia" w:ascii="宋体" w:hAnsi="宋体" w:eastAsia="宋体" w:cs="宋体"/>
          <w:sz w:val="21"/>
          <w:szCs w:val="21"/>
        </w:rPr>
        <w:t>B、SY/T 6277含硫油气田硫化氢监测与人身安全防护规定</w:t>
      </w:r>
    </w:p>
    <w:p>
      <w:pPr>
        <w:rPr>
          <w:rFonts w:hint="eastAsia" w:ascii="宋体" w:hAnsi="宋体" w:eastAsia="宋体" w:cs="宋体"/>
          <w:sz w:val="21"/>
          <w:szCs w:val="21"/>
        </w:rPr>
      </w:pPr>
      <w:r>
        <w:rPr>
          <w:rFonts w:hint="eastAsia" w:ascii="宋体" w:hAnsi="宋体" w:eastAsia="宋体" w:cs="宋体"/>
          <w:sz w:val="21"/>
          <w:szCs w:val="21"/>
        </w:rPr>
        <w:t>C、SY/T 6137含硫化氢的油气生产和天然气处理装置作业的推荐作法 D、SY/T 6616含硫油气井钻井井控装置配套、安装和使用规范</w:t>
      </w:r>
    </w:p>
    <w:p>
      <w:pPr>
        <w:rPr>
          <w:rFonts w:hint="eastAsia" w:ascii="宋体" w:hAnsi="宋体" w:eastAsia="宋体" w:cs="宋体"/>
          <w:sz w:val="21"/>
          <w:szCs w:val="21"/>
        </w:rPr>
      </w:pPr>
      <w:r>
        <w:rPr>
          <w:rFonts w:hint="eastAsia" w:ascii="宋体" w:hAnsi="宋体" w:eastAsia="宋体" w:cs="宋体"/>
          <w:sz w:val="21"/>
          <w:szCs w:val="21"/>
        </w:rPr>
        <w:t>( C )881.设计钻井液方案时，钻井液的（  ）和粘度性能必须满足携带岩屑并且在循环停止时悬浮岩屑的需要。</w:t>
      </w:r>
    </w:p>
    <w:p>
      <w:pPr>
        <w:rPr>
          <w:rFonts w:hint="eastAsia" w:ascii="宋体" w:hAnsi="宋体" w:eastAsia="宋体" w:cs="宋体"/>
          <w:sz w:val="21"/>
          <w:szCs w:val="21"/>
        </w:rPr>
      </w:pPr>
      <w:r>
        <w:rPr>
          <w:rFonts w:hint="eastAsia" w:ascii="宋体" w:hAnsi="宋体" w:eastAsia="宋体" w:cs="宋体"/>
          <w:sz w:val="21"/>
          <w:szCs w:val="21"/>
        </w:rPr>
        <w:t>A、密度 B、失水 C、静切力 D、泥饼</w:t>
      </w:r>
    </w:p>
    <w:p>
      <w:pPr>
        <w:rPr>
          <w:rFonts w:hint="eastAsia" w:ascii="宋体" w:hAnsi="宋体" w:eastAsia="宋体" w:cs="宋体"/>
          <w:sz w:val="21"/>
          <w:szCs w:val="21"/>
        </w:rPr>
      </w:pPr>
      <w:r>
        <w:rPr>
          <w:rFonts w:hint="eastAsia" w:ascii="宋体" w:hAnsi="宋体" w:eastAsia="宋体" w:cs="宋体"/>
          <w:sz w:val="21"/>
          <w:szCs w:val="21"/>
        </w:rPr>
        <w:t>( C )882.含有酸性气体组成的天然气在输送过程中，由于沿程温降在管道内凝析出液态水，其最主要危害是（  ）</w:t>
      </w:r>
    </w:p>
    <w:p>
      <w:pPr>
        <w:rPr>
          <w:rFonts w:hint="eastAsia" w:ascii="宋体" w:hAnsi="宋体" w:eastAsia="宋体" w:cs="宋体"/>
          <w:sz w:val="21"/>
          <w:szCs w:val="21"/>
        </w:rPr>
      </w:pPr>
      <w:r>
        <w:rPr>
          <w:rFonts w:hint="eastAsia" w:ascii="宋体" w:hAnsi="宋体" w:eastAsia="宋体" w:cs="宋体"/>
          <w:sz w:val="21"/>
          <w:szCs w:val="21"/>
        </w:rPr>
        <w:t>（A）增加管道起点压力</w:t>
      </w:r>
    </w:p>
    <w:p>
      <w:pPr>
        <w:rPr>
          <w:rFonts w:hint="eastAsia" w:ascii="宋体" w:hAnsi="宋体" w:eastAsia="宋体" w:cs="宋体"/>
          <w:sz w:val="21"/>
          <w:szCs w:val="21"/>
        </w:rPr>
      </w:pPr>
      <w:r>
        <w:rPr>
          <w:rFonts w:hint="eastAsia" w:ascii="宋体" w:hAnsi="宋体" w:eastAsia="宋体" w:cs="宋体"/>
          <w:sz w:val="21"/>
          <w:szCs w:val="21"/>
        </w:rPr>
        <w:t xml:space="preserve">（B）降低管道输送能力 </w:t>
      </w:r>
    </w:p>
    <w:p>
      <w:pPr>
        <w:rPr>
          <w:rFonts w:hint="eastAsia" w:ascii="宋体" w:hAnsi="宋体" w:eastAsia="宋体" w:cs="宋体"/>
          <w:sz w:val="21"/>
          <w:szCs w:val="21"/>
        </w:rPr>
      </w:pPr>
      <w:r>
        <w:rPr>
          <w:rFonts w:hint="eastAsia" w:ascii="宋体" w:hAnsi="宋体" w:eastAsia="宋体" w:cs="宋体"/>
          <w:sz w:val="21"/>
          <w:szCs w:val="21"/>
        </w:rPr>
        <w:t xml:space="preserve">（C）造成管道内腐蚀 </w:t>
      </w:r>
    </w:p>
    <w:p>
      <w:pPr>
        <w:rPr>
          <w:rFonts w:hint="eastAsia" w:ascii="宋体" w:hAnsi="宋体" w:eastAsia="宋体" w:cs="宋体"/>
          <w:sz w:val="21"/>
          <w:szCs w:val="21"/>
        </w:rPr>
      </w:pPr>
      <w:r>
        <w:rPr>
          <w:rFonts w:hint="eastAsia" w:ascii="宋体" w:hAnsi="宋体" w:eastAsia="宋体" w:cs="宋体"/>
          <w:sz w:val="21"/>
          <w:szCs w:val="21"/>
        </w:rPr>
        <w:t>（D）液态水堵塞管道</w:t>
      </w:r>
    </w:p>
    <w:p>
      <w:pPr>
        <w:rPr>
          <w:rFonts w:hint="eastAsia" w:ascii="宋体" w:hAnsi="宋体" w:eastAsia="宋体" w:cs="宋体"/>
          <w:sz w:val="21"/>
          <w:szCs w:val="21"/>
        </w:rPr>
      </w:pPr>
      <w:r>
        <w:rPr>
          <w:rFonts w:hint="eastAsia" w:ascii="宋体" w:hAnsi="宋体" w:eastAsia="宋体" w:cs="宋体"/>
          <w:sz w:val="21"/>
          <w:szCs w:val="21"/>
        </w:rPr>
        <w:t>( B )883. 气水同产井根据出水的形式不一样，其相应的治水措施也不相同。针对水窜型气层出水，应采取的主要措施是（  ）</w:t>
      </w:r>
    </w:p>
    <w:p>
      <w:pPr>
        <w:rPr>
          <w:rFonts w:hint="eastAsia" w:ascii="宋体" w:hAnsi="宋体" w:eastAsia="宋体" w:cs="宋体"/>
          <w:sz w:val="21"/>
          <w:szCs w:val="21"/>
        </w:rPr>
      </w:pPr>
      <w:r>
        <w:rPr>
          <w:rFonts w:hint="eastAsia" w:ascii="宋体" w:hAnsi="宋体" w:eastAsia="宋体" w:cs="宋体"/>
          <w:sz w:val="21"/>
          <w:szCs w:val="21"/>
        </w:rPr>
        <w:t>（A）控水采气 （B）封堵出水层</w:t>
      </w:r>
    </w:p>
    <w:p>
      <w:pPr>
        <w:rPr>
          <w:rFonts w:hint="eastAsia" w:ascii="宋体" w:hAnsi="宋体" w:eastAsia="宋体" w:cs="宋体"/>
          <w:sz w:val="21"/>
          <w:szCs w:val="21"/>
        </w:rPr>
      </w:pPr>
      <w:r>
        <w:rPr>
          <w:rFonts w:hint="eastAsia" w:ascii="宋体" w:hAnsi="宋体" w:eastAsia="宋体" w:cs="宋体"/>
          <w:sz w:val="21"/>
          <w:szCs w:val="21"/>
        </w:rPr>
        <w:t>（C）排水采气 （D）放喷提水</w:t>
      </w:r>
    </w:p>
    <w:p>
      <w:pPr>
        <w:rPr>
          <w:rFonts w:hint="eastAsia" w:ascii="宋体" w:hAnsi="宋体" w:eastAsia="宋体" w:cs="宋体"/>
          <w:sz w:val="21"/>
          <w:szCs w:val="21"/>
        </w:rPr>
      </w:pPr>
      <w:r>
        <w:rPr>
          <w:rFonts w:hint="eastAsia" w:ascii="宋体" w:hAnsi="宋体" w:eastAsia="宋体" w:cs="宋体"/>
          <w:sz w:val="21"/>
          <w:szCs w:val="21"/>
        </w:rPr>
        <w:t>( A )884.以下符合急救与防护“四先四后”原则的是：（  ）</w:t>
      </w:r>
    </w:p>
    <w:p>
      <w:pPr>
        <w:rPr>
          <w:rFonts w:hint="eastAsia" w:ascii="宋体" w:hAnsi="宋体" w:eastAsia="宋体" w:cs="宋体"/>
          <w:sz w:val="21"/>
          <w:szCs w:val="21"/>
        </w:rPr>
      </w:pPr>
      <w:r>
        <w:rPr>
          <w:rFonts w:hint="eastAsia" w:ascii="宋体" w:hAnsi="宋体" w:eastAsia="宋体" w:cs="宋体"/>
          <w:sz w:val="21"/>
          <w:szCs w:val="21"/>
        </w:rPr>
        <w:t>A.先抢后救 B.先轻后重 C.先缓后急 D.先病后伤</w:t>
      </w:r>
    </w:p>
    <w:p>
      <w:pPr>
        <w:rPr>
          <w:rFonts w:hint="eastAsia" w:ascii="宋体" w:hAnsi="宋体" w:eastAsia="宋体" w:cs="宋体"/>
          <w:sz w:val="21"/>
          <w:szCs w:val="21"/>
        </w:rPr>
      </w:pPr>
      <w:r>
        <w:rPr>
          <w:rFonts w:hint="eastAsia" w:ascii="宋体" w:hAnsi="宋体" w:eastAsia="宋体" w:cs="宋体"/>
          <w:sz w:val="21"/>
          <w:szCs w:val="21"/>
        </w:rPr>
        <w:t>( B )885.由于行为人的过失引起火灾，造成严重后果，危害公共安全的行为，构成：</w:t>
      </w:r>
    </w:p>
    <w:p>
      <w:pPr>
        <w:rPr>
          <w:rFonts w:hint="eastAsia" w:ascii="宋体" w:hAnsi="宋体" w:eastAsia="宋体" w:cs="宋体"/>
          <w:sz w:val="21"/>
          <w:szCs w:val="21"/>
        </w:rPr>
      </w:pPr>
      <w:r>
        <w:rPr>
          <w:rFonts w:hint="eastAsia" w:ascii="宋体" w:hAnsi="宋体" w:eastAsia="宋体" w:cs="宋体"/>
          <w:sz w:val="21"/>
          <w:szCs w:val="21"/>
        </w:rPr>
        <w:t>（  ）</w:t>
      </w:r>
    </w:p>
    <w:p>
      <w:pPr>
        <w:rPr>
          <w:rFonts w:hint="eastAsia" w:ascii="宋体" w:hAnsi="宋体" w:eastAsia="宋体" w:cs="宋体"/>
          <w:sz w:val="21"/>
          <w:szCs w:val="21"/>
        </w:rPr>
      </w:pPr>
      <w:r>
        <w:rPr>
          <w:rFonts w:hint="eastAsia" w:ascii="宋体" w:hAnsi="宋体" w:eastAsia="宋体" w:cs="宋体"/>
          <w:sz w:val="21"/>
          <w:szCs w:val="21"/>
        </w:rPr>
        <w:t>A.纵火罪 B.失火罪 C.玩忽职守罪 D.重大责任事故罪</w:t>
      </w:r>
    </w:p>
    <w:p>
      <w:pPr>
        <w:rPr>
          <w:rFonts w:hint="eastAsia" w:ascii="宋体" w:hAnsi="宋体" w:eastAsia="宋体" w:cs="宋体"/>
          <w:sz w:val="21"/>
          <w:szCs w:val="21"/>
        </w:rPr>
      </w:pPr>
      <w:r>
        <w:rPr>
          <w:rFonts w:hint="eastAsia" w:ascii="宋体" w:hAnsi="宋体" w:eastAsia="宋体" w:cs="宋体"/>
          <w:sz w:val="21"/>
          <w:szCs w:val="21"/>
        </w:rPr>
        <w:t>(D)886.为了减少发油中产生静电的危害，应采取的措施不包括：</w:t>
      </w:r>
    </w:p>
    <w:p>
      <w:pPr>
        <w:rPr>
          <w:rFonts w:hint="eastAsia" w:ascii="宋体" w:hAnsi="宋体" w:eastAsia="宋体" w:cs="宋体"/>
          <w:sz w:val="21"/>
          <w:szCs w:val="21"/>
        </w:rPr>
      </w:pPr>
      <w:r>
        <w:rPr>
          <w:rFonts w:hint="eastAsia" w:ascii="宋体" w:hAnsi="宋体" w:eastAsia="宋体" w:cs="宋体"/>
          <w:sz w:val="21"/>
          <w:szCs w:val="21"/>
        </w:rPr>
        <w:t>（A）、在爆炸性危险场所，不准穿易产生静电的服装。在操作过程中必须使用安全规定的防静电的工具。</w:t>
      </w:r>
    </w:p>
    <w:p>
      <w:pPr>
        <w:rPr>
          <w:rFonts w:hint="eastAsia" w:ascii="宋体" w:hAnsi="宋体" w:eastAsia="宋体" w:cs="宋体"/>
          <w:sz w:val="21"/>
          <w:szCs w:val="21"/>
        </w:rPr>
      </w:pPr>
      <w:r>
        <w:rPr>
          <w:rFonts w:hint="eastAsia" w:ascii="宋体" w:hAnsi="宋体" w:eastAsia="宋体" w:cs="宋体"/>
          <w:sz w:val="21"/>
          <w:szCs w:val="21"/>
        </w:rPr>
        <w:t>（B）、在爆炸危险场所不准穿化纤衣服，不准梳头。</w:t>
      </w:r>
    </w:p>
    <w:p>
      <w:pPr>
        <w:rPr>
          <w:rFonts w:hint="eastAsia" w:ascii="宋体" w:hAnsi="宋体" w:eastAsia="宋体" w:cs="宋体"/>
          <w:sz w:val="21"/>
          <w:szCs w:val="21"/>
        </w:rPr>
      </w:pPr>
      <w:r>
        <w:rPr>
          <w:rFonts w:hint="eastAsia" w:ascii="宋体" w:hAnsi="宋体" w:eastAsia="宋体" w:cs="宋体"/>
          <w:sz w:val="21"/>
          <w:szCs w:val="21"/>
        </w:rPr>
        <w:t>（C）、在爆炸危险场所不准穿带金属钉子鞋。</w:t>
      </w:r>
    </w:p>
    <w:p>
      <w:pPr>
        <w:rPr>
          <w:rFonts w:hint="eastAsia" w:ascii="宋体" w:hAnsi="宋体" w:eastAsia="宋体" w:cs="宋体"/>
          <w:sz w:val="21"/>
          <w:szCs w:val="21"/>
        </w:rPr>
      </w:pPr>
      <w:r>
        <w:rPr>
          <w:rFonts w:hint="eastAsia" w:ascii="宋体" w:hAnsi="宋体" w:eastAsia="宋体" w:cs="宋体"/>
          <w:sz w:val="21"/>
          <w:szCs w:val="21"/>
        </w:rPr>
        <w:t>（D）、在爆炸危险场所不准穿带皮鞋。</w:t>
      </w:r>
    </w:p>
    <w:p>
      <w:pPr>
        <w:rPr>
          <w:rFonts w:hint="eastAsia" w:ascii="宋体" w:hAnsi="宋体" w:eastAsia="宋体" w:cs="宋体"/>
          <w:sz w:val="21"/>
          <w:szCs w:val="21"/>
        </w:rPr>
      </w:pPr>
      <w:r>
        <w:rPr>
          <w:rFonts w:hint="eastAsia" w:ascii="宋体" w:hAnsi="宋体" w:eastAsia="宋体" w:cs="宋体"/>
          <w:sz w:val="21"/>
          <w:szCs w:val="21"/>
        </w:rPr>
        <w:t xml:space="preserve">（C）887.在正常生产中引起火灾的火源不包括： </w:t>
      </w:r>
    </w:p>
    <w:p>
      <w:pPr>
        <w:rPr>
          <w:rFonts w:hint="eastAsia" w:ascii="宋体" w:hAnsi="宋体" w:eastAsia="宋体" w:cs="宋体"/>
          <w:sz w:val="21"/>
          <w:szCs w:val="21"/>
        </w:rPr>
      </w:pPr>
      <w:r>
        <w:rPr>
          <w:rFonts w:hint="eastAsia" w:ascii="宋体" w:hAnsi="宋体" w:eastAsia="宋体" w:cs="宋体"/>
          <w:sz w:val="21"/>
          <w:szCs w:val="21"/>
        </w:rPr>
        <w:t>（A）、检修用火 （B）、电火花 （C）、吸烟 （D）、硫化铁自燃</w:t>
      </w:r>
    </w:p>
    <w:p>
      <w:pPr>
        <w:rPr>
          <w:rFonts w:hint="eastAsia" w:ascii="宋体" w:hAnsi="宋体" w:eastAsia="宋体" w:cs="宋体"/>
          <w:sz w:val="21"/>
          <w:szCs w:val="21"/>
        </w:rPr>
      </w:pPr>
      <w:r>
        <w:rPr>
          <w:rFonts w:hint="eastAsia" w:ascii="宋体" w:hAnsi="宋体" w:eastAsia="宋体" w:cs="宋体"/>
          <w:sz w:val="21"/>
          <w:szCs w:val="21"/>
        </w:rPr>
        <w:t>（D）888.水成膜泡沫灭火器适用范围不包括</w:t>
      </w:r>
    </w:p>
    <w:p>
      <w:pPr>
        <w:rPr>
          <w:rFonts w:hint="eastAsia" w:ascii="宋体" w:hAnsi="宋体" w:eastAsia="宋体" w:cs="宋体"/>
          <w:sz w:val="21"/>
          <w:szCs w:val="21"/>
        </w:rPr>
      </w:pPr>
      <w:r>
        <w:rPr>
          <w:rFonts w:hint="eastAsia" w:ascii="宋体" w:hAnsi="宋体" w:eastAsia="宋体" w:cs="宋体"/>
          <w:sz w:val="21"/>
          <w:szCs w:val="21"/>
        </w:rPr>
        <w:t xml:space="preserve">（A)汽油引起的火灾 </w:t>
      </w:r>
    </w:p>
    <w:p>
      <w:pPr>
        <w:rPr>
          <w:rFonts w:hint="eastAsia" w:ascii="宋体" w:hAnsi="宋体" w:eastAsia="宋体" w:cs="宋体"/>
          <w:sz w:val="21"/>
          <w:szCs w:val="21"/>
        </w:rPr>
      </w:pPr>
      <w:r>
        <w:rPr>
          <w:rFonts w:hint="eastAsia" w:ascii="宋体" w:hAnsi="宋体" w:eastAsia="宋体" w:cs="宋体"/>
          <w:sz w:val="21"/>
          <w:szCs w:val="21"/>
        </w:rPr>
        <w:t xml:space="preserve">（B）柴油引起的火灾 </w:t>
      </w:r>
    </w:p>
    <w:p>
      <w:pPr>
        <w:rPr>
          <w:rFonts w:hint="eastAsia" w:ascii="宋体" w:hAnsi="宋体" w:eastAsia="宋体" w:cs="宋体"/>
          <w:sz w:val="21"/>
          <w:szCs w:val="21"/>
        </w:rPr>
      </w:pPr>
      <w:r>
        <w:rPr>
          <w:rFonts w:hint="eastAsia" w:ascii="宋体" w:hAnsi="宋体" w:eastAsia="宋体" w:cs="宋体"/>
          <w:sz w:val="21"/>
          <w:szCs w:val="21"/>
        </w:rPr>
        <w:t xml:space="preserve">（C）固体物质火灾 </w:t>
      </w:r>
    </w:p>
    <w:p>
      <w:pPr>
        <w:rPr>
          <w:rFonts w:hint="eastAsia" w:ascii="宋体" w:hAnsi="宋体" w:eastAsia="宋体" w:cs="宋体"/>
          <w:sz w:val="21"/>
          <w:szCs w:val="21"/>
        </w:rPr>
      </w:pPr>
      <w:r>
        <w:rPr>
          <w:rFonts w:hint="eastAsia" w:ascii="宋体" w:hAnsi="宋体" w:eastAsia="宋体" w:cs="宋体"/>
          <w:sz w:val="21"/>
          <w:szCs w:val="21"/>
        </w:rPr>
        <w:t>（D）带电设备火灾</w:t>
      </w:r>
    </w:p>
    <w:p>
      <w:pPr>
        <w:rPr>
          <w:rFonts w:hint="eastAsia" w:ascii="宋体" w:hAnsi="宋体" w:eastAsia="宋体" w:cs="宋体"/>
          <w:sz w:val="21"/>
          <w:szCs w:val="21"/>
        </w:rPr>
      </w:pPr>
      <w:r>
        <w:rPr>
          <w:rFonts w:hint="eastAsia" w:ascii="宋体" w:hAnsi="宋体" w:eastAsia="宋体" w:cs="宋体"/>
          <w:sz w:val="21"/>
          <w:szCs w:val="21"/>
        </w:rPr>
        <w:t>( A )889.碳氢化合物的气体或蒸汽对人体的器官是有害的。如果空气中碳氢化合物气体或汽油蒸汽的含量不超过（  ）毫克/升，对人体不会有什么危险性</w:t>
      </w:r>
    </w:p>
    <w:p>
      <w:pPr>
        <w:rPr>
          <w:rFonts w:hint="eastAsia" w:ascii="宋体" w:hAnsi="宋体" w:eastAsia="宋体" w:cs="宋体"/>
          <w:sz w:val="21"/>
          <w:szCs w:val="21"/>
        </w:rPr>
      </w:pPr>
      <w:r>
        <w:rPr>
          <w:rFonts w:hint="eastAsia" w:ascii="宋体" w:hAnsi="宋体" w:eastAsia="宋体" w:cs="宋体"/>
          <w:sz w:val="21"/>
          <w:szCs w:val="21"/>
        </w:rPr>
        <w:t>（A）0.31% （B） 0.51%（C）0.41% （D）0.21%</w:t>
      </w:r>
    </w:p>
    <w:p>
      <w:pPr>
        <w:rPr>
          <w:rFonts w:hint="eastAsia" w:ascii="宋体" w:hAnsi="宋体" w:eastAsia="宋体" w:cs="宋体"/>
          <w:sz w:val="21"/>
          <w:szCs w:val="21"/>
        </w:rPr>
      </w:pPr>
      <w:r>
        <w:rPr>
          <w:rFonts w:hint="eastAsia" w:ascii="宋体" w:hAnsi="宋体" w:eastAsia="宋体" w:cs="宋体"/>
          <w:sz w:val="21"/>
          <w:szCs w:val="21"/>
        </w:rPr>
        <w:t xml:space="preserve">（C）890.窒息灭火法是将氧气浓度降低至最低限度，以防止火势继续扩大。其主要工具是： </w:t>
      </w:r>
    </w:p>
    <w:p>
      <w:pPr>
        <w:rPr>
          <w:rFonts w:hint="eastAsia" w:ascii="宋体" w:hAnsi="宋体" w:eastAsia="宋体" w:cs="宋体"/>
          <w:sz w:val="21"/>
          <w:szCs w:val="21"/>
        </w:rPr>
      </w:pPr>
      <w:r>
        <w:rPr>
          <w:rFonts w:hint="eastAsia" w:ascii="宋体" w:hAnsi="宋体" w:eastAsia="宋体" w:cs="宋体"/>
          <w:sz w:val="21"/>
          <w:szCs w:val="21"/>
        </w:rPr>
        <w:t>A.砂子 B.水 C.二氧化碳灭火器 D.干粉灭火器</w:t>
      </w:r>
    </w:p>
    <w:p>
      <w:pPr>
        <w:rPr>
          <w:rFonts w:hint="eastAsia" w:ascii="宋体" w:hAnsi="宋体" w:eastAsia="宋体" w:cs="宋体"/>
          <w:sz w:val="21"/>
          <w:szCs w:val="21"/>
        </w:rPr>
      </w:pPr>
      <w:r>
        <w:rPr>
          <w:rFonts w:hint="eastAsia" w:ascii="宋体" w:hAnsi="宋体" w:eastAsia="宋体" w:cs="宋体"/>
          <w:sz w:val="21"/>
          <w:szCs w:val="21"/>
        </w:rPr>
        <w:t xml:space="preserve">(B)891.作业场所内使用易燃物料时，应怎样处理? </w:t>
      </w:r>
    </w:p>
    <w:p>
      <w:pPr>
        <w:rPr>
          <w:rFonts w:hint="eastAsia" w:ascii="宋体" w:hAnsi="宋体" w:eastAsia="宋体" w:cs="宋体"/>
          <w:sz w:val="21"/>
          <w:szCs w:val="21"/>
        </w:rPr>
      </w:pPr>
      <w:r>
        <w:rPr>
          <w:rFonts w:hint="eastAsia" w:ascii="宋体" w:hAnsi="宋体" w:eastAsia="宋体" w:cs="宋体"/>
          <w:sz w:val="21"/>
          <w:szCs w:val="21"/>
        </w:rPr>
        <w:t xml:space="preserve">(A) 禁止雇用有吸烟习惯的职工 </w:t>
      </w:r>
    </w:p>
    <w:p>
      <w:pPr>
        <w:rPr>
          <w:rFonts w:hint="eastAsia" w:ascii="宋体" w:hAnsi="宋体" w:eastAsia="宋体" w:cs="宋体"/>
          <w:sz w:val="21"/>
          <w:szCs w:val="21"/>
        </w:rPr>
      </w:pPr>
      <w:r>
        <w:rPr>
          <w:rFonts w:hint="eastAsia" w:ascii="宋体" w:hAnsi="宋体" w:eastAsia="宋体" w:cs="宋体"/>
          <w:sz w:val="21"/>
          <w:szCs w:val="21"/>
        </w:rPr>
        <w:t xml:space="preserve">(B) 严禁吸烟和控制其它火种 </w:t>
      </w:r>
    </w:p>
    <w:p>
      <w:pPr>
        <w:rPr>
          <w:rFonts w:hint="eastAsia" w:ascii="宋体" w:hAnsi="宋体" w:eastAsia="宋体" w:cs="宋体"/>
          <w:sz w:val="21"/>
          <w:szCs w:val="21"/>
        </w:rPr>
      </w:pPr>
      <w:r>
        <w:rPr>
          <w:rFonts w:hint="eastAsia" w:ascii="宋体" w:hAnsi="宋体" w:eastAsia="宋体" w:cs="宋体"/>
          <w:sz w:val="21"/>
          <w:szCs w:val="21"/>
        </w:rPr>
        <w:t>(C) 关闭所有窗门</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(C)892.甲乙丙类液体储罐区和液化石油气储罐区的消火栓，应设在什么位置？ </w:t>
      </w:r>
    </w:p>
    <w:p>
      <w:pPr>
        <w:rPr>
          <w:rFonts w:hint="eastAsia" w:ascii="宋体" w:hAnsi="宋体" w:eastAsia="宋体" w:cs="宋体"/>
          <w:sz w:val="21"/>
          <w:szCs w:val="21"/>
        </w:rPr>
      </w:pPr>
      <w:r>
        <w:rPr>
          <w:rFonts w:hint="eastAsia" w:ascii="宋体" w:hAnsi="宋体" w:eastAsia="宋体" w:cs="宋体"/>
          <w:sz w:val="21"/>
          <w:szCs w:val="21"/>
        </w:rPr>
        <w:t>(A) 储罐下 (B) 防护堤内 (C) 防护堤外D. 以上都是</w:t>
      </w:r>
    </w:p>
    <w:p>
      <w:pPr>
        <w:rPr>
          <w:rFonts w:hint="eastAsia" w:ascii="宋体" w:hAnsi="宋体" w:eastAsia="宋体" w:cs="宋体"/>
          <w:sz w:val="21"/>
          <w:szCs w:val="21"/>
        </w:rPr>
      </w:pPr>
      <w:r>
        <w:rPr>
          <w:rFonts w:hint="eastAsia" w:ascii="宋体" w:hAnsi="宋体" w:eastAsia="宋体" w:cs="宋体"/>
          <w:sz w:val="21"/>
          <w:szCs w:val="21"/>
        </w:rPr>
        <w:t>（C）893.当调压站内、外燃气管道为绝缘连接时，调压器的接地电阻必须小于多少？</w:t>
      </w:r>
    </w:p>
    <w:p>
      <w:pPr>
        <w:rPr>
          <w:rFonts w:hint="eastAsia" w:ascii="宋体" w:hAnsi="宋体" w:eastAsia="宋体" w:cs="宋体"/>
          <w:sz w:val="21"/>
          <w:szCs w:val="21"/>
        </w:rPr>
      </w:pPr>
      <w:r>
        <w:rPr>
          <w:rFonts w:hint="eastAsia" w:ascii="宋体" w:hAnsi="宋体" w:eastAsia="宋体" w:cs="宋体"/>
          <w:sz w:val="21"/>
          <w:szCs w:val="21"/>
        </w:rPr>
        <w:t xml:space="preserve"> (A) 300欧姆 (B)200欧姆 (C)100欧姆D. 以上都是</w:t>
      </w:r>
    </w:p>
    <w:p>
      <w:pPr>
        <w:rPr>
          <w:rFonts w:hint="eastAsia" w:ascii="宋体" w:hAnsi="宋体" w:eastAsia="宋体" w:cs="宋体"/>
          <w:sz w:val="21"/>
          <w:szCs w:val="21"/>
        </w:rPr>
      </w:pPr>
      <w:r>
        <w:rPr>
          <w:rFonts w:hint="eastAsia" w:ascii="宋体" w:hAnsi="宋体" w:eastAsia="宋体" w:cs="宋体"/>
          <w:sz w:val="21"/>
          <w:szCs w:val="21"/>
        </w:rPr>
        <w:t xml:space="preserve">(A)894.以下哪项是常用防止燃气管道被侵蚀的保护措施? </w:t>
      </w:r>
    </w:p>
    <w:p>
      <w:pPr>
        <w:rPr>
          <w:rFonts w:hint="eastAsia" w:ascii="宋体" w:hAnsi="宋体" w:eastAsia="宋体" w:cs="宋体"/>
          <w:sz w:val="21"/>
          <w:szCs w:val="21"/>
        </w:rPr>
      </w:pPr>
      <w:r>
        <w:rPr>
          <w:rFonts w:hint="eastAsia" w:ascii="宋体" w:hAnsi="宋体" w:eastAsia="宋体" w:cs="宋体"/>
          <w:sz w:val="21"/>
          <w:szCs w:val="21"/>
        </w:rPr>
        <w:t xml:space="preserve">(A) 涂防蚀漆(铬酸锌底漆)和包防蚀布 </w:t>
      </w:r>
    </w:p>
    <w:p>
      <w:pPr>
        <w:rPr>
          <w:rFonts w:hint="eastAsia" w:ascii="宋体" w:hAnsi="宋体" w:eastAsia="宋体" w:cs="宋体"/>
          <w:sz w:val="21"/>
          <w:szCs w:val="21"/>
        </w:rPr>
      </w:pPr>
      <w:r>
        <w:rPr>
          <w:rFonts w:hint="eastAsia" w:ascii="宋体" w:hAnsi="宋体" w:eastAsia="宋体" w:cs="宋体"/>
          <w:sz w:val="21"/>
          <w:szCs w:val="21"/>
        </w:rPr>
        <w:t xml:space="preserve">(B)涂上漆油 </w:t>
      </w:r>
    </w:p>
    <w:p>
      <w:pPr>
        <w:rPr>
          <w:rFonts w:hint="eastAsia" w:ascii="宋体" w:hAnsi="宋体" w:eastAsia="宋体" w:cs="宋体"/>
          <w:sz w:val="21"/>
          <w:szCs w:val="21"/>
        </w:rPr>
      </w:pPr>
      <w:r>
        <w:rPr>
          <w:rFonts w:hint="eastAsia" w:ascii="宋体" w:hAnsi="宋体" w:eastAsia="宋体" w:cs="宋体"/>
          <w:sz w:val="21"/>
          <w:szCs w:val="21"/>
        </w:rPr>
        <w:t>(C)用水泥包围管身</w:t>
      </w:r>
    </w:p>
    <w:p>
      <w:pPr>
        <w:rPr>
          <w:rFonts w:hint="eastAsia" w:ascii="宋体" w:hAnsi="宋体" w:eastAsia="宋体" w:cs="宋体"/>
          <w:sz w:val="21"/>
          <w:szCs w:val="21"/>
        </w:rPr>
      </w:pPr>
      <w:r>
        <w:rPr>
          <w:rFonts w:hint="eastAsia" w:ascii="宋体" w:hAnsi="宋体" w:eastAsia="宋体" w:cs="宋体"/>
          <w:sz w:val="21"/>
          <w:szCs w:val="21"/>
        </w:rPr>
        <w:t>(D). 以上都是</w:t>
      </w:r>
    </w:p>
    <w:p>
      <w:pPr>
        <w:rPr>
          <w:rFonts w:hint="eastAsia" w:ascii="宋体" w:hAnsi="宋体" w:eastAsia="宋体" w:cs="宋体"/>
          <w:sz w:val="21"/>
          <w:szCs w:val="21"/>
        </w:rPr>
      </w:pPr>
      <w:r>
        <w:rPr>
          <w:rFonts w:hint="eastAsia" w:ascii="宋体" w:hAnsi="宋体" w:eastAsia="宋体" w:cs="宋体"/>
          <w:sz w:val="21"/>
          <w:szCs w:val="21"/>
        </w:rPr>
        <w:t xml:space="preserve">(B）895.聚乙烯管道和钢骨架聚乙烯管道工作温度在20℃以上时，最大允许工作压力应按工作温度对管道工作压力的折减系数进行折减，当工作温度20℃∠t≤30℃时，压力折减系数为？ </w:t>
      </w:r>
    </w:p>
    <w:p>
      <w:pPr>
        <w:rPr>
          <w:rFonts w:hint="eastAsia" w:ascii="宋体" w:hAnsi="宋体" w:eastAsia="宋体" w:cs="宋体"/>
          <w:sz w:val="21"/>
          <w:szCs w:val="21"/>
        </w:rPr>
      </w:pPr>
      <w:r>
        <w:rPr>
          <w:rFonts w:hint="eastAsia" w:ascii="宋体" w:hAnsi="宋体" w:eastAsia="宋体" w:cs="宋体"/>
          <w:sz w:val="21"/>
          <w:szCs w:val="21"/>
        </w:rPr>
        <w:t>（A) 1 （B) 0.9 （C) 0.76 D. 以上都是</w:t>
      </w:r>
    </w:p>
    <w:p>
      <w:pPr>
        <w:rPr>
          <w:rFonts w:hint="eastAsia" w:ascii="宋体" w:hAnsi="宋体" w:eastAsia="宋体" w:cs="宋体"/>
          <w:sz w:val="21"/>
          <w:szCs w:val="21"/>
        </w:rPr>
      </w:pPr>
      <w:r>
        <w:rPr>
          <w:rFonts w:hint="eastAsia" w:ascii="宋体" w:hAnsi="宋体" w:eastAsia="宋体" w:cs="宋体"/>
          <w:sz w:val="21"/>
          <w:szCs w:val="21"/>
        </w:rPr>
        <w:t>(C)896仓库内的无缝气瓶放置应整齐，垛高不得超过多少层？</w:t>
      </w:r>
    </w:p>
    <w:p>
      <w:pPr>
        <w:rPr>
          <w:rFonts w:hint="eastAsia" w:ascii="宋体" w:hAnsi="宋体" w:eastAsia="宋体" w:cs="宋体"/>
          <w:sz w:val="21"/>
          <w:szCs w:val="21"/>
        </w:rPr>
      </w:pPr>
      <w:r>
        <w:rPr>
          <w:rFonts w:hint="eastAsia" w:ascii="宋体" w:hAnsi="宋体" w:eastAsia="宋体" w:cs="宋体"/>
          <w:sz w:val="21"/>
          <w:szCs w:val="21"/>
        </w:rPr>
        <w:t>（A) 5层 （B) 4层 （C) 3层D. 以上都是</w:t>
      </w:r>
    </w:p>
    <w:p>
      <w:pPr>
        <w:rPr>
          <w:rFonts w:hint="eastAsia" w:ascii="宋体" w:hAnsi="宋体" w:eastAsia="宋体" w:cs="宋体"/>
          <w:sz w:val="21"/>
          <w:szCs w:val="21"/>
        </w:rPr>
      </w:pPr>
      <w:r>
        <w:rPr>
          <w:rFonts w:hint="eastAsia" w:ascii="宋体" w:hAnsi="宋体" w:eastAsia="宋体" w:cs="宋体"/>
          <w:sz w:val="21"/>
          <w:szCs w:val="21"/>
        </w:rPr>
        <w:t xml:space="preserve">（A）897.若户内管装于管槽内，就应有适当的通风设施，且应以哪一种设施为第一选择？ </w:t>
      </w:r>
    </w:p>
    <w:p>
      <w:pPr>
        <w:rPr>
          <w:rFonts w:hint="eastAsia" w:ascii="宋体" w:hAnsi="宋体" w:eastAsia="宋体" w:cs="宋体"/>
          <w:sz w:val="21"/>
          <w:szCs w:val="21"/>
        </w:rPr>
      </w:pPr>
      <w:r>
        <w:rPr>
          <w:rFonts w:hint="eastAsia" w:ascii="宋体" w:hAnsi="宋体" w:eastAsia="宋体" w:cs="宋体"/>
          <w:sz w:val="21"/>
          <w:szCs w:val="21"/>
        </w:rPr>
        <w:t>（A) 自然通风设备 （B) 抽风机 （C) 强制换气装置D. 以上都是</w:t>
      </w:r>
    </w:p>
    <w:p>
      <w:pPr>
        <w:rPr>
          <w:rFonts w:hint="eastAsia" w:ascii="宋体" w:hAnsi="宋体" w:eastAsia="宋体" w:cs="宋体"/>
          <w:sz w:val="21"/>
          <w:szCs w:val="21"/>
        </w:rPr>
      </w:pPr>
      <w:r>
        <w:rPr>
          <w:rFonts w:hint="eastAsia" w:ascii="宋体" w:hAnsi="宋体" w:eastAsia="宋体" w:cs="宋体"/>
          <w:sz w:val="21"/>
          <w:szCs w:val="21"/>
        </w:rPr>
        <w:t>(B)898.有易燃、易爆气体的场所，应使用什么电气设备？</w:t>
      </w:r>
    </w:p>
    <w:p>
      <w:pPr>
        <w:rPr>
          <w:rFonts w:hint="eastAsia" w:ascii="宋体" w:hAnsi="宋体" w:eastAsia="宋体" w:cs="宋体"/>
          <w:sz w:val="21"/>
          <w:szCs w:val="21"/>
        </w:rPr>
      </w:pPr>
      <w:r>
        <w:rPr>
          <w:rFonts w:hint="eastAsia" w:ascii="宋体" w:hAnsi="宋体" w:eastAsia="宋体" w:cs="宋体"/>
          <w:sz w:val="21"/>
          <w:szCs w:val="21"/>
        </w:rPr>
        <w:t xml:space="preserve">(A) 价格贵、质量好的电气设备 </w:t>
      </w:r>
    </w:p>
    <w:p>
      <w:pPr>
        <w:rPr>
          <w:rFonts w:hint="eastAsia" w:ascii="宋体" w:hAnsi="宋体" w:eastAsia="宋体" w:cs="宋体"/>
          <w:sz w:val="21"/>
          <w:szCs w:val="21"/>
        </w:rPr>
      </w:pPr>
      <w:r>
        <w:rPr>
          <w:rFonts w:hint="eastAsia" w:ascii="宋体" w:hAnsi="宋体" w:eastAsia="宋体" w:cs="宋体"/>
          <w:sz w:val="21"/>
          <w:szCs w:val="21"/>
        </w:rPr>
        <w:t xml:space="preserve">(B) 防爆型电气设备 </w:t>
      </w:r>
    </w:p>
    <w:p>
      <w:pPr>
        <w:rPr>
          <w:rFonts w:hint="eastAsia" w:ascii="宋体" w:hAnsi="宋体" w:eastAsia="宋体" w:cs="宋体"/>
          <w:sz w:val="21"/>
          <w:szCs w:val="21"/>
        </w:rPr>
      </w:pPr>
      <w:r>
        <w:rPr>
          <w:rFonts w:hint="eastAsia" w:ascii="宋体" w:hAnsi="宋体" w:eastAsia="宋体" w:cs="宋体"/>
          <w:sz w:val="21"/>
          <w:szCs w:val="21"/>
        </w:rPr>
        <w:t>(C) 密闭式电气设备</w:t>
      </w:r>
    </w:p>
    <w:p>
      <w:pPr>
        <w:rPr>
          <w:rFonts w:hint="eastAsia" w:ascii="宋体" w:hAnsi="宋体" w:eastAsia="宋体" w:cs="宋体"/>
          <w:sz w:val="21"/>
          <w:szCs w:val="21"/>
        </w:rPr>
      </w:pP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eastAsia="宋体" w:cs="宋体"/>
          <w:sz w:val="21"/>
          <w:szCs w:val="21"/>
        </w:rPr>
        <w:t xml:space="preserve">(B)899.下列哪一种是圆形蓝底的标记所表达的讯息? </w:t>
      </w:r>
    </w:p>
    <w:p>
      <w:pPr>
        <w:numPr>
          <w:ilvl w:val="0"/>
          <w:numId w:val="21"/>
        </w:numPr>
        <w:rPr>
          <w:rFonts w:hint="eastAsia" w:ascii="宋体" w:hAnsi="宋体" w:eastAsia="宋体" w:cs="宋体"/>
          <w:sz w:val="21"/>
          <w:szCs w:val="21"/>
        </w:rPr>
      </w:pPr>
      <w:r>
        <w:rPr>
          <w:rFonts w:hint="eastAsia" w:ascii="宋体" w:hAnsi="宋体" w:eastAsia="宋体" w:cs="宋体"/>
          <w:sz w:val="21"/>
          <w:szCs w:val="21"/>
        </w:rPr>
        <w:t>禁止 (B) 强制 (C) 警告（D）以上都是</w:t>
      </w:r>
    </w:p>
    <w:p>
      <w:pPr>
        <w:numPr>
          <w:ilvl w:val="0"/>
          <w:numId w:val="0"/>
        </w:numP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(B)900.密闭空间内的安全氧气浓度为?</w:t>
      </w:r>
    </w:p>
    <w:p>
      <w:pPr>
        <w:numPr>
          <w:ilvl w:val="0"/>
          <w:numId w:val="0"/>
        </w:numP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(A)25% (B) 19-23% (C) 17-20%（D）以上都是</w:t>
      </w:r>
    </w:p>
    <w:p>
      <w:pPr>
        <w:numPr>
          <w:ilvl w:val="0"/>
          <w:numId w:val="0"/>
        </w:numP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(C)901.手控火警钟系统，其功能除激活后能通知楼宇内其它人士知悉火警发生外，还有下列哪一项作用? </w:t>
      </w:r>
    </w:p>
    <w:p>
      <w:pPr>
        <w:numPr>
          <w:ilvl w:val="0"/>
          <w:numId w:val="22"/>
        </w:numP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开动紧急照明装置 (B) 开动火警侦测器 (C) 开动消防泵来加压供水（D）以上都是</w:t>
      </w:r>
    </w:p>
    <w:p>
      <w:pPr>
        <w:numPr>
          <w:numId w:val="0"/>
        </w:numP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(A)902.沾有油污或易燃液体的布屑需用下列哪一种容器来盛载?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有盖的金属容器 (B) 无盖的金属容器 (C) 有盖的玻璃容器（D）以上都是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(A)903.液化气储罐根部应设有两道以上阀门，阀门应经常维护，保持其开启灵活，第一道阀门经常性的保持什么状态？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常开 (B) 常闭 (C) 无特别规定（D）以上都是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B ）904.如何检查液化气瓶和炉具开关是否漏气？</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用打火机检查漏气处 B. 将肥皂水涂在检查出 C. 用鼻子闻D以上都是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（B）905.《危险化学品安全管理条例》（国务院令第591号）适用于（）的安全管理。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A危化品生产、储存、使用、经营、运输和废弃</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B危化品生产、储存、使用、经营和运输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C放射性物品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D. 以上都对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（B）906.危险化学品安全管理方针是()。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A安全第一、预防为主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B安全第一、预防为主、综合治理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C安全第一、预防为主、防治结合</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D. 以上都对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(A)907.危险化学品单位的（）对本单位的危险化学品安全管理工作全面负责。</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A主要负责人  B安全负责人  C生产负责人D. 以上都对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（C）908.下列哪项工作属于安全生产监督管理部门负责？</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A危险化学品道路运输企业押运人员的资格认定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B剧毒化学品购买许可证的核发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C危险化学品经营许可证的核发</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D. 以上都对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(B)909.公众发现、捡拾的无主危险化学品，由（）接收，需要进行无害化处理的，交由环境保护主管部门组织其认定的专业单位进行处理。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A环保部门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D. 以上都对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910.危险化学品目录，由国务院安全生产监督管理部门会同国务院工业和信息化、公安、环境保护、卫生、质量监督检验检疫、（）、铁路、民用航空、农业主管部门，根据化学品危险特性的鉴别和分类标准确定、公布，并适时调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A工商  B邮政  C交通运输</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（B）911.负有危险化学品安全监督管理职责的部门依法进行监督检查，监督检查人员不得少于（）人，并应当出示执法证件。</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A.1  B.2  C.3</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（A）912.《国务院关于坚持科学发展安全发展促进安全生产形势持续稳定好转的意见》（国发〔2011〕40 号）提出要继续推进（）改造。</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A化工装置自动控制系统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B化工设备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C化工工艺</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（C）913.安全生产监督管理部门负责对新建、改建、扩建生产、储存危险化学品，包括（）的建设项目进行安全条件审查。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A天然气开采的配套输送、存储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B城镇燃气的输送及储存</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C使用长输管道输送危险化学品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（A）914.建设单位应当在建设项目的（）阶段，对安全条件进行论证，编制安全条件论证报告。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A可行性研究  B预验收  C竣工验收</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（A）915.生产剧毒化学品的建设项目应当由（）安全评价机构进行安全评价。</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A甲级  B乙级  C一级</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（A）916.危险化学品建设单位应当在建设项目开始（）前，向相应的安全生产监督管理部门申请建设项目安全条件审查，提交文件、资料，并对其真实性负责。</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A初步设计  B建设施工  C竣工验收</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（C）917.以下情形中，不需要建设单位重新进行安全条件论证和安全评价并申请审查的是（）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A建设项目周边条件发生重大变化的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B变更建设地址的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C建设项目追加投资的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（A）918.危险化学品建设项目试生产期限应当不少于（），不超过1年。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A30天  B60天  C半年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（C）919.危险化学品建设项目安全设施（），可以作为生产、经营、使用安全许可的现场核查意见。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A安装合格报告  B检验合格证  C竣工验收意见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（B）920.生产、储存危险化学品的企业，应当委托具备国家规定的资质条件的机构，对本企业的安全生产条件每（）进行一次安全评价，提出安全评价报告。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A1年  B3年  C5年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（B）921.危险化学品生产企业进行生产前，应当依照《安全生产许可证条例》的规定，取得危险化学品（）。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安全经营许可证  B 安全生产许可证  C 安全使用许可证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（A）922.储存危险化学品的单位应当建立危险化学品（）核查、登记制度。</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A出入库  B购买  C领取</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（C）923.危险化学品应当储存在专用仓库、专用场地或者专用储存室内，并由（）负责管理。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A仓库管理人员  B仓库安全责任人  C专人</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（C）924.储存数量构成重大危险源的危险化学品储存设施的选址，应当避开地震活动断层和容易发生（）的区域。</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A空气污染危害  B极端天气条件  C洪灾、地质灾害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（B）925.生产、储存剧毒化学品的单位发现剧毒化学品、易制爆危险化学品丢失或者被盗的，应当立即向当地（）报告。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A安全生产监督管理部门  B公安机关  C人民政府</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（C）926.剧毒化学品应当在专用仓库内单独存放，并实行（）制度。</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A出入库登记  B专人保管  C双人收发、双人保管</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（A）927.危险化学品（）应当提供与其生产的危险化学品相符的化学品安全技术说明书，并在危险化学品包装（包括外包装件）上粘贴或者拴挂与包装内危险化学品相符的化学品安全标签。</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A生产企业  B 使用企业  C经营企业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（C）928.对重复使用的危险化学品包装物、容器，使用单位在重复使用前应当进行检查，并应当对检查情况作出记录，记录的保存期限不得少于（）年。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A5  B3  C2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（A）929.根据《危险化学品安全管理条例》（国务院 令第591号）要求，安全使用许可证制度的适用范围包括（）。</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A使用危险化学品从事生产并且使用量达到规定数量的化工企业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B使用危险化学品从事生产或者使用量达到规定的数量的化工企业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C所有化工企业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（A）930.申请危险化学品安全使用许可证的化工企业，应当向所在地（）提出申请。</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A设区的市级人民政府安全生产监督管理部门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B市级公安机关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C省级人民政府安全生产监督管理部门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（C）931.申请危险化学品安全使用许可证的化工企业可以不需要具备的条件为（）</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有专职安全管理人员和与所使用的危险化学品相适应的专业技术人员</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 有应急救援预案和应急救援器材设备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C有专业的评价机构及人员</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（C）932.安全生产监督管理部门应当将其颁发危险化学品安全使用许可证的情况及时向（）通报。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A下级环境保护主管部门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B上级环境保护主管部门和公安机关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C同级环境保护主管部门和公安机关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（B）933.国家对危险化学品经营实行（）制度,未经许可，任何单位和个人不得经营危险化学品。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A备案  B许可  C认证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（C）934.以下哪种情况需要取得危险化学品经营许可证？（）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A危险化学品生产企业在其厂区范围内销售本企业生产的危险化学品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B取得港口经营许可证的港口企业在港区内从事危险化学品仓储经营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C从事危险化学品经营的企业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（B）935.危险化学品经营许可证有效期为（）年。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A1  B3  C5</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（C）936.剧毒化学品经营企业的危险化学品经营许可证，应当向所在地（）人民政府安全生产监督管理部门提出申请。</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市级  B设区的市级  C省级</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（C）937.除取得危险化学品生产许可证、经营许可证、使用许可证的企业外，其他单位购买剧毒化学品，应当向所在地县级人民政府（）申请取得剧毒化学品购买许可证。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A安监管理部门  B质监部门  C公安机关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（A）938.县级人民政府公安机关应当自收到申请人提交的剧毒化学品购买许可证相关材料之日起（）日内，作出批准或者不予批准的决定。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A3  B10  C15</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（B）939.个人不可以购买（）。</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A剧毒化学品和易制毒化学品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B剧毒化学品（属于剧毒化学品的农药除外）和易制爆危险化学品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C属于剧毒化学品的农药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（A）940.危险化学品生产企业、经营企业销售剧毒化学品、易制爆危险化学品，应当如实记录购买单位所购买的剧毒化学品、易制爆危险化学品的（）。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A品种、数量、用途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B品种、数量、特征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C品种、数量、价格</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（B）941.销售剧毒化学品、易制爆危险化学品，销售记录以及经办人的身份证明复印件、相关许可证件复印件或者证明文件的保存期限不得少于（）年。</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A半  B1  C2</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（B）942.使用剧毒化学品、易制爆危险化学品的单位因转产、停产、搬迁、关闭等确需转让的，应当在转让后将有关情况及时向所在地（）报告。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A县级安监部门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B县级人民政府公安机关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C市级人民政府公安机关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（A）943.危险化学品经营企业不得向未经许可从事危险化学品生产、经营活动的企业采购危险化学品，不得经营没有（）的危险化学品。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A化学品安全技术说明书或者化学品安全标签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B化学品使用方法或者化学品安全标签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C化学品用途和化学品安全标签</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（A）944.《国务院关于进一步加强企业安全生产工作的通知》（国发〔2010〕23号）要求，运输危险化学品的道路专用车辆，2年之内全部安装（）。</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A具有行驶记录功能的卫星定位装置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B车载记录仪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C阻隔防爆装置</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（A）945.危险化学品运输车辆限制通行的区域由（）人民政府公安机关划定，并设置明显的标志。</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A县级  B市级  C省级</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（C）946.通过道路运输危险化学品的，托运人应当委托依法取得（）的企业承运。</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A道路运输通行证  B道路运输许可  C危险货物道路运输许可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（A）947.危险化学品道路运输企业、水路运输企业应当配备（）。</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A专职安全管理人员  B兼职安全管理人员  C专职或兼职安全管理人员</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（A）948.危险化学品道路运输企业、水路运输企业的驾驶人员、船员、装卸管理人员、押运人员、申报人员、集装箱装箱现场检查员应当经（）部门考核合格，取得从业资格。</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A交通运输  B安全生产监督管理  C公安</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（C）949.禁止通过（）运输剧毒化学品以及国家规定禁止通过内河运输的其他危险化学品。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A水路  B内河水域  C内河封闭水域</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（C）950.通过道路运输剧毒化学品的，托运人应当向运输（）县级人民政府公安机关申请剧毒化学品道路运输通行证。</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A目的地  B始发地  C始发地或者目的地</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（B）951.申请剧毒化学品道路运输通行证，县级人民政府公安机关应当自收到规定的材料之日起（）内，作出批准或者不予批准的决定。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A3日  B7日  C15日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（C）952.载运危险化学品的船舶在内河航行、装卸或者停泊，应当悬挂（），按照规定显示专用信号。</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A普通标志  B警示标识  C专用的警示标志</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（B）953.《危险化学品输送管道安全管理规定》的适用范围限定于（）公共区域的危险化学品输送管道及其附属设施的安全管理。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A厂区内  B厂区外  C车间内</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（A）954.负责危险化学品管道工程的（）单位对危险化学品管道的总体建设质量负责。</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A监理  B施工  C建设</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（A）955.任何单位和个人不得实施危害危险化学品管道安全生产的行为。对危害危险化学品管道安全生产的行为，任何单位和个人均有权向（）举报。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B质量监督管理部门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C社会治安管理部门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（A）956.进行可能危及危险化学品管道安全的施工作业时，（）应当指派专门人员到现场进行管道安全保护指导。</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A管道所属单位  B施工单位  C监理单位</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（C）957.管道单位对自身排除确有困难的外部事故隐患，应当向当地（）报告。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A公安机关  B人民政府  C安全生产监督管理部门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（C）958.危险化学品管道试压半年后一直未投入生产(使用)的，要重新进行（）。</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A全面安全检查  B压力试验  C气密性试验</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（B）959.参加危险化学品管道（）作业的人员应当具备相应的操作资格证书。</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A搬运  B焊接、防腐、无损检测  C铺设施工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（B）960.在危险化学品管道专用隧道中心线两侧（）m地域范围内，管道单位发现有实施采石、采矿、爆破等作业的，应当及时予以制止。</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A2000  B1000  C500</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（A）961.《危险化学品重大危险源监督管理暂行规定》适用于危险化学品（）单位的危险化学品重大危险源的辨识、评估、登记建档、备案、核销及其监督管理。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A生产、储存、使用和经营</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B生产、储存、使用和运输</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C生产、储存、使用和废弃处置</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（A）962.《危险化学品重大危险源监督管理暂行规定》要求对重大危险源进行分级，由高到低分为（）级别，一级为最高级别。</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A四个</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B三个</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C二个</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（C）963.危险化学品单位是本单位重大危险源安全管理的责任主体，（）对本单位的重大危险源安全管理工作负责。</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 安全环保处  B 安全员  C 单位主要负责人</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（C）964.重大危险源的采集和监测系统以及报警装置所记录的电子数据的保存时间不少于（）天。</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A10  B15  C30</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（A）965.危险化学品单位对重大危险源现场处置方案的演练，每（）年至少进行一次。</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A半  B1  C2</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（B）966.当危险化学品单位厂区内存在多个（套）危险化学品的生产装置、设施或场所并且相互之间的边缘距离小于（）m时，都应按一个单元来进行重大危险源辨识。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A300  B500  C800</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（A）967.危险化学品单位重大危险源安全评估工作可以由危险化学品单位自行组织，也可以委托（）进行。</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A具有相应资质的安全评价机构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B具有相应资质的设计单位</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C具有相应资质的检测检验机构</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（C）968.国家实行危险化学品登记制度，要求危险化学品（）应当向危险化学品登记机构办理登记。</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A生产企业和经营企业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B生产企业和储存企业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C生产企业和进口企业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（B）969.（）负责危险化学品登记工作。</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A环境保护主管部门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C质量监督检验检疫部门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（B）970.危险化学品登记的内容不包括下列哪项？（）</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A分类和标签信息，物理、化学性质,危险特性</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B生产批号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C储存、使用、运输的安全要求</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（A）971.安全标签用（）的组合形式表示化学品所具有的危险性和安全注意事项。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A文字、图形符号和编码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B文字、照片和编码  </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C文字、图形和类别</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（A）972.危险化学品生产企业、进口企业发现其生产、进口的危险化学品有新的危险特性的，应当及时向危险化学品登记机构办理（）。</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A登记内容变更手续</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B新品登记手续</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C产品重新登记手续</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（A）973.危险化学品单位应当制定本单位危险化学品事故应急预案，配备应急救援人员和必要的应急救援器材、设备，并（）组织应急救援演练。</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A定期  B不定期  C经常</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（A）974.危险化学品单位应当将其危险化学品事故应急预案报（）备案。</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A所在地设区的市级人民政府安全生产监管部门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B省级人民政府安全生产监督管理部门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C县级人民政府安全生产监督管理部门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（A）975.发生危险化学品事故，事故单位应当立即按照应急预案组织救援，并向当地相关部门报告。请问可以不向以下哪个部门报告？（）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A安监部门、环境保护部门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B公安机关、卫生行政部门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C市政管理部门、综治办</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（C）976.危险化学品事故造成环境污染的，由设区的市级以上人民政府（）统一发布有关信息。</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A公安部门  B卫生部门  C环境保护主管部门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（B）977.生产、经营、使用国家禁止生产、经营、使用的危险化学品的，由（）责令停止生产、经营、使用活动，处20万元以上50万元以下的罚款，有违法所得的，没收违法所得；构成犯罪的，依法追究刑事责任。</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C工商行政管理部门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（B）978.未经安全条件审查，新建、改建、扩建生产、储存危险化学品的建设项目的，由安全生产监督管理部门责令停止建设，限期改正；逾期不改正的，处（）的罚款；构成犯罪的，依法追究刑事责任。</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A10万元以上20万元以下</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B50万元以上100万元以下</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 xml:space="preserve"> C100万元以上</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（A）979.新建、改建、扩建危险化学品管道建设项目未按规定检测管道的，由（）进行处罚。</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A安全生产监督管理部门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B建设行政主管部门</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C公安机关</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（C）980.危险化学品经营企业经营没有化学品安全技术说明书和化学品安全标签的危险化学品的,由安全生产监督管理部门责令改正，可以处（）万元以下的罚款。</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A3  B5  C10</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981.生产、储存、使用剧毒化学品、易制爆危险化学品的单位发现剧毒化学品、易制爆危险化学品丢失或者被盗，不立即向公安机关报告的，由公安机关责令改正，可以处1万元以下的罚款；拒不改正的，处1万元以上（）万元以下的罚款。</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A5  B3  C2</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（B）982.超过运输车辆的核定载质量装载危险化学品的，由公安机关责令改正，处（）的罚款；构成违反治安管理行为的，依法给予治安管理处罚；构成犯罪的，依法追究刑事责任。</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A.1万元以上5万元以下</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B.5万元以上10万元以下</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C.5万元以上20万元以下</w:t>
      </w:r>
    </w:p>
    <w:p>
      <w:pPr>
        <w:pStyle w:val="3"/>
        <w:widowControl/>
        <w:spacing w:line="450" w:lineRule="atLeast"/>
        <w:jc w:val="both"/>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B）983.企业在安全生产许可证有效期内，严格遵守有关安全生产的法律、法规和《危险化学品生产企业安全生产许可证实施办法》，未发生死亡事故，且取得安全生产许可证后，加强日常安全生产管理，未降低安全生产条件，并达到安全生产标准化等级（）以上的,其安全生产许可证届满时，经原实施机关同意，可直接办理延期手续。</w:t>
      </w:r>
    </w:p>
    <w:p>
      <w:pPr>
        <w:pStyle w:val="3"/>
        <w:widowControl/>
        <w:spacing w:line="450" w:lineRule="atLeast"/>
        <w:jc w:val="both"/>
        <w:rPr>
          <w:rFonts w:hint="eastAsia" w:ascii="宋体" w:hAnsi="宋体" w:eastAsia="宋体" w:cs="宋体"/>
          <w:color w:val="555555"/>
          <w:spacing w:val="8"/>
          <w:sz w:val="21"/>
          <w:szCs w:val="21"/>
        </w:rPr>
      </w:pPr>
      <w:r>
        <w:rPr>
          <w:rFonts w:hint="eastAsia" w:ascii="宋体" w:hAnsi="宋体" w:eastAsia="宋体" w:cs="宋体"/>
          <w:color w:val="000000" w:themeColor="text1"/>
          <w:spacing w:val="8"/>
          <w:sz w:val="21"/>
          <w:szCs w:val="21"/>
          <w14:textFill>
            <w14:solidFill>
              <w14:schemeClr w14:val="tx1"/>
            </w14:solidFill>
          </w14:textFill>
        </w:rPr>
        <w:t xml:space="preserve"> A一级  B二级  C三级</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984、引起电器线路火灾的原因是：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短路    B. 电火花    C. 负荷过载    D．以上都是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985、在遇到高压电线断落地面时，导线断落点多少米内，禁止人员进入。</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A．10      B．20      C．30      D. 50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986、进行照明设施的接电操作，应采取的防触电措施为：</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湿手操作     B. 切断电源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站在金属登子或梯子上     D. 戴上手套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987、一般居民住宅、办公场所，若以防止触电为主要目的时，应选用漏电动作电流为多少的漏电保护开关？</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6 mA     B. 15mA     C. 30mA     D. 50mA</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988、发生触电事故的危险电压一般是?多少伏以上？</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A．24     B．26     C．65     D. 110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989、万一发生电气火灾，首先应该采取的第一条措施是：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打电话报警  B. 切断电源  C. 扑灭明火  D. 求援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990、实验室、宿舍禁止使用电热水壶、热得快。一般电热水壶的功率为：</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A．100W左右     B．200W左右</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C．500W左右     D. 800W以上</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991、造成触电事故的因素是：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A．电流流过人体   B．电压   C．电场   D. 磁场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992、静电电压最高可达?(?)?，放电时易产生静电火花，引起火灾。</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A．50伏    B．上万伏    C. 220伏    D. 380伏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993、金属梯子不适于以下什么工作场所?</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A．带电作业的工作场所    B．坑穴或密闭场所</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C．高空作业    D. 静电</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994、电线插座损坏时，既不美观也不方便工作，并造成：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A．吸潮漏电     B．空气开关跳闸</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C．触电伤害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995、国内民用照明电路电压为以下哪种?</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直流电压220伏    B. 交流电压280伏</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交流电压220伏    D. 交流电压110伏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996、人体在电磁场作用下会受到不同程度的伤害，其原因是？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A．电流    B．电压    C．电磁波辐射    D. 静电</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997、雷电放电具有什么特点？</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电流大，电压高    B．电流小，电压高</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C．电流大，电压低    D. 电磁波辐射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998、车间内的插座距地面的高度一般不低于多少米?</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A．0．3米   B．0．2米   C．0．1米   D. 0．5米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999、漏电保护器对下例哪种情况不起作用？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单手碰到带电体</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人体碰到带电设备</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双手碰到两相电线（此时人体作为负载，已触电）</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人体碰到漏电机壳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1000、开展动物实验过程中，以下哪些做法是正确的？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废弃的动物尸体与器官可作为饲料原料再利用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废弃的动物尸体与器官可自行焚烧处理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实验动物排泄物可以作为肥料再利用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实验动物应从国家指定的具有资质的单位获得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1001、用于饲养实验动物或进行动物实验的设施或部门，必须具备什么证明？</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实验动物生产许可证       B. 实验动物使用许可证</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实验动物环境设施合格证   D. 动物实验使用许可证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1002、感染动物实验完成后，动物尸体及废弃物转移出特殊实验室前，应采取哪种方法处理？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药水浸泡    B. 高压灭菌    C. 深埋    D. 焚烧</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1003、一旦出现实验动物生物安全性的问题，首先必须向学校哪个机构报告？</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保卫处    B. 校医院    C. 校长办公室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实验动物突发事件应急小组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1004、发生人畜共患病时，须立即向学校有关机构报告，同时还必须立即向当地什么职能部门报告？</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卫生厅   B. 农业厅   C. 卫生防疫部门   D. 医院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1005、实验室各种管理规章制度应该：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A．上墙或便于取阅的地方    B. 存放在档案柜中</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由相关人员集中保管      D. 保存在计算机内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1006、使用办公自动化设备时，应当遵守下列规定：</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不得在没有保密措施的传真机、计算机上传输或者处理涉及国家秘密的信息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使用计算机信息网络国际联网传输信息不得涉及国家秘密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未经原确定密级的国家机关、单位批准，不得复制国家秘密的信息；不得使用手机、无线话筒传达涉及国家秘密的信息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1007、学校对危险化学废物的处理的工作原则是：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自行处理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分类收集、定点存放、专人管理、集中处理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当作生活垃圾处理     D. 以上都不对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1008、由于行为人的过失引起火灾，造成严重后果，危害公共安全的行为，构成：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纵火罪     B. 失火罪</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玩忽职守罪     D. 重大责任事故罪</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1009、对危险废物的容器和包装物以及收集、贮存、运输、处置危险废物的设施、场所，必须：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A．设置危险废物识别标志</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B．设置生活垃圾识别标志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C．不用设置识别标志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1010、实验室安全管理实行哪种管理？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校、（院）系、实验室三级管理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校、（院）系两级管理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院（系）、实验室两级管理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实验事自行管理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1011、购买剧毒药品说法错误的是：</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向学校保卫处申请并批准备案</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经过公安局审批</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经过环保局审批</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通过正常渠道在指定的化学危险品商店购买</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1012、可以在化学实验室穿着的鞋是：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凉鞋    B. 高跟鞋    C. 拖鞋    D. 球鞋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1013、生产、经营、储存、运输、使用危险化学品和处置废弃危险化学品的单位，其（ ）必须保证本单位危险化学品的安全管理符合有关法律、法规、规章的规定和国家标准，并对本单位危险化学品的安全负责。</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A.主要负责人 B.技术人员 C.从业人员 D.安全管理人员</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1014、在易燃易爆场所不能穿：</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A.布鞋     B.胶鞋     C.带钉鞋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1015、对危险废物的容器和包装物以及收集、贮存、运输、处置危险废物的设施、场所，必须：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A．设置危险废物识别标志</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B．设置生活垃圾识别标志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C．不用设置识别标志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1016、化学药品存放室要有防盗设施，保持通风，试剂存放应：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A．按不同类别分类存放</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B．大量危险化学品存放在实验室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C．可以存放在走廊上</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1017、生物实验中的一次性手套及沾染EB致癌物质的物品，应：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A．丢弃在普通垃圾箱内      B．统一收集和处理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C．随意放在实验室</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1018、实验室内 。</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A．使用闸刀开关、木质配电板和花线</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B．自己随意接、拉电线</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C．固定电源插座未经允许不得拆装、改线</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1019、实验室钥匙不得私自配置或给他人使用。钥匙的配发、管理由谁负责？</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A．实验室主任    B．指导教师    C．学生</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1020、在实验室区域内，可以：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A．吸烟、烹饪、用膳</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B．睡觉过夜和进行娱乐活动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C．做与学习、工作有关的事情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1021、节假日期间，仍然需要进入实验室工作的师生，要严格遵守实验室操作规程，做实验时必须要有人在场，并且在实验完成离开时负责 ，锁好门窗，以防火灾和爆炸、溢水等事故。</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A．关闭仪器设备</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B．关闭水源、电源、气源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C．关闭计算机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1022、对常用的又是易制毒的试剂，应：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A．放在试剂架      B．放在抽屉里，并由专人管理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C．锁在实验室的试剂柜中，并由专人管理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1023、进行危险性实验时，应：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A．单人操作     B．必须要有两人以上</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C．必须要有三人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1024、实验解剖用过的无污染动物尸体，应：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A．随意丢弃</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B．放入塑料袋中，直接作为生活垃圾处理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C．放入塑料袋中，交由学校动物中心统一处理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1025、实验解剖用过的污染动物尸体，应：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A．放入塑料袋中，直接作为生活垃圾处理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B．放入塑料袋中，随意丢弃</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C．先在实验室内灭菌后放入塑料袋中，再交由学校动物中心统一处理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1026、废弃的有害固体药品，应：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A．不经处理解毒后就丢弃在生活垃圾处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B．经处理解毒后，才可丢弃在生活垃圾处</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C．收集起来由专业公司处理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1027、实验室、办公室等用电场所如需增加电器设备，以下说法正确的是？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A．老师自行改装</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B．须经学校有关部门批准，并由学校指派电工安装</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C．学生可以私自改接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1028、随手使用的手纸、饮料瓶等垃圾应该如何处理？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A．扔桌子上  B．扔地上  C．交给老师  D. 扔垃圾桶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1029、以下对放射性垃圾的安全管理不正确的是：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允许非放射性垃圾混入放射性垃圾</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将放射性垃圾放入专用容器收集、包装、储存，由专业部门统一回收处理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严禁放射性垃圾放入非放射性垃圾</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放射性垃圾和非放射性垃圾必须分开放置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1030、CO是什么味？</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酸味    B. 烂苹果味    C. 无味    D. 臭鸡蛋味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1031、不会发生爆炸的是：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亚麻粉尘    B. 砂尘    C. 面粉</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1032、具有下列哪些性质的化学品属于化学危险品：</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爆炸    B. 易燃、腐蚀、放射性</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毒害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1033、易燃液体加热时可以：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用电炉加热，有人看管</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用电热套加热可不用人看管</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用水浴加热，并有人看管</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用水浴加热不用人看管</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1034、发生危险化学品事故后,应该向什么方向疏散？</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A.下风     B.上风     C.顺风</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1035、进行危险物质、挥发性有机溶剂、特定化学物质或毒性化学物质等操作实验或研究，说法错误的是：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必须戴防护口罩    B. 必须戴防护手套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必须戴防护眼镜    D. 无所谓</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1036、为避免误食有毒的化学药品，以下说法正确的是：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可把食物、食具带进化验室</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在实验室内可吃口香糖</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使用化学药品后须先洗净双手方能进食</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实验室内可以吸烟</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1037、药品中毒的途径有哪些？</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呼吸器官吸入    B. 由皮肤渗入</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吞入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1038、下列粉尘中，哪种粉尘可能会发生爆炸：</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生石灰   B. 面粉   C. 水泥   D. 钛白粉</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1039、有机物或能与水发生剧烈化学反应的药品着火，应用 ，以免扑救不当造成更大损害。</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A．其他有机物灭火     B．自来水灭火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C．灭火器或沙子扑灭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1040、能相互反应产生有毒气体的废液，应：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A．随垃圾丢弃    B．向下水口倾倒</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C．不得倒入同一收集桶中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1041、若某种废液倒入回收桶会发生危险，则应：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A．直接向下水口倾倒    B．随垃圾一起丢弃</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C．单独暂存于容器中，并贴上标签</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1042、易燃、易爆物品和杂物等应该堆放在：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A．烘箱、箱式电阻炉等附近</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B．冰箱、冰柜等附近</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C．单独通风的实验室内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1043、加热和蒸馏有易燃试剂的实验时，不能用：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A．水浴锅    B．明火    C．通风橱</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1044、实验室内的浓酸、浓碱处理，一般可：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A．先中和后倾倒，并用大量的水冲洗管道</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B．不经处理，沿下水道流走</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C．不需中和，直接向下水道倾倒</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1045、实验室内的汞蒸气会造成人员慢性中毒，为了减少汞液面的蒸发，可在汞液面上覆盖什么液体，效果最好？</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A．水液体    B．甘油    C．5%Na</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S?H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1046、在铣削中清理切屑时，应使用: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手    B. 毛刷    C. 棉丝    D. 吹气</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1047、以下哪项不属于死亡的特征?</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呼之不应    B. 呼吸停止    C. 心跳停止</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双侧瞳孔散大固定</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1048、以下符合急救与防护“四先四后”原则的是：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A．先抢后救    B. 先轻后重</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C．先缓后急    D. 先病后伤</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1049、以下哪项不是呼吸、心跳停止的表现?</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意识忽然丧失     B. 颈动脉搏动不能触及</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面色苍白转而紫绀    D. 瞳孔缩小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1050、以下止血方法中,哪种不作为首选应用?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A．直接压迫止血法     B. 止血点压迫止血法</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C．填塞止血法     D. 止血带止血法</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1051、如果触电者伤势严重，呼吸停止或心脏停止跳动，应先竭力采用胸外心脏挤压和 方法进行施救。</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A．按摩    B．点穴    C. 人工呼吸    D. 送医院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1052、被电击的人能否获救，关键在于：</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触电的方式   B. 能否尽快脱离电源和施行紧急救护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触电电压的高低    D. 人体电阻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1053、有人触电时，使触电人员脱离电源的错误方法是：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借助工具使触电者脱离电源     B. 抓触电人的手</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抓触电人的干燥外衣     D. 切断电源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1054、发现燃气泄漏,正确做法是？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A.触动电器开关或拨打电话    B.使用明火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C.迅速关阀门,打开门窗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1055、有异物刺人头部或胸部时,以下哪种急救方法是错误的?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A.快速送往医院救治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B.用毛巾等物将异物固定住,不让其乱动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C.马上拔出,进行止血</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1056、化学强腐蚀烫、烧伤事故发生后，应 ，保持创伤面的洁净以待医务人员治疗。或用适合于消除这类化学药品的特种溶剂、溶液仔细洗涤烫、烧伤面。</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A．迅速用大量清水冲洗干净皮肤</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B．迅速解脱伤者被污染衣服，及时用大量清水冲洗干净皮肤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C．迅速解脱伤者被污染衣服</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1057、师生进入生化类实验室工作，一定要搞清楚 等位置，出现情况能做好相应的自救工作。</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A．门窗的位置     B．易燃、易爆物品大位置</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C．冲眼器、紧急喷淋、急救药箱的位置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1058、在实验中，以下哪种做法是错误的？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A．一旦浓硫酸落在人体身上时，用4.5%乙酸或1.5%左右的盐酸中和洗涤</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B．一旦浓硫酸落在人体身上时，以弱碱（2%碳酸钠）或肥皂液中和洗涤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C．一旦碱液落在皮肤上时，用4.5%乙酸或1.5%左右的盐酸中和洗涤</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1059、实验中溅入口中已下咽的强酸，先饮用大量水，再服用：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A．氢氧化铝溶液，鸡蛋白     B．乙酸果汁，鸡蛋白</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C．硫酸铜溶液（30g溶于一杯水中）催吐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1060、实验中溅入口中已下咽的强碱，先饮用大量水，再服用：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A．氢氧化铝膏，鸡蛋白    B．乙酸果汁，鸡蛋白</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C．硫酸铜溶液（31g溶于一杯水中）催吐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1061、实验中如遇刺激性及神经性中毒，先服牛奶或鸡蛋白使之缓和，再服用：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A．氢氧化铝膏，鸡蛋白</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B．硫酸铜溶液（30g溶于一杯水中）催吐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C．乙酸果汁，鸡蛋白</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1062、实验室人员发生触电时，下例哪种行为是不正确的？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A．应迅速切断电源，将触电者上衣解开，取出口中异物，然后进行人工呼吸</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B．应迅速注射兴奋剂</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C．当患者伤势严重时，应立即送医院强救</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1063、对实验室安全检查的重点是：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可燃易燃性、可传染性、放射性物质、有毒物质的使用和存放</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清除污染和废弃物处置情况</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规章制度的建立和执行情况</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1064、在使用设备时，如果发现设备工作异常，怎么办？</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停机并报告相关负责人员    B. 关机走人</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继续使用，注意观察    D. 停机自行维修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1065、使用干燥箱和恒温箱，应注意的事项有：</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使用前检查电源，要有良好的接地线</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箱内应保持清洁，放物网篮不得有锈，否则影响待干燥物品的洁净度</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塑料、有机玻璃制品的加热温度不能超过60℃，玻璃制品的温度不能超过180℃，使用温度不能超过干燥箱的最高允许温度，用毕要及时切断电源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1066、诱发安全事故的原因是：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设备的不安全状态和人的不安全行为</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不良的工作环境</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劳动组织管理的缺陷</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1067、师生进入实验室工作，一定要搞清楚 等位置，有异常情况，要关闭相应的总开关。</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A．日光灯开关、水槽、通风橱</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B．电源总开关、水源总开关</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C．通风设备开关、多媒体开关、计算机开关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1068、在实验内容设计过程中，要尽量选择什么物品做实验？</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A．无公害、无毒或低毒的物品</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B．实验的残液、残渣较多的物品</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C．实验的残液、残渣不可回收的物品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1069、实验室生物安全防护的内容包括：</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A．安全设备、个体防护装置和措施</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B．严格的管理制度和标准化的操作程序和规程</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实验室的特殊设计和建设要求</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1070、使用离心机时下列哪种操作是错误的？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离心机必须盖紧盖子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不需要考虑离心管的对角平衡</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C. 液体不能超过离心管2/3 </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每次使用后要清洁离心机腔</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1071、对人类而言，下列那种情况不属于生物威胁的来源：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各种致病微生物、转基因生物</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外来生物入侵</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工厂烟囱排放的空气污染</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生物恐怖事件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1072、实验室生物安全等级分四级，哪级生物安全防护要求最高？</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一级（BSL-1）     B. 二级（BSL-2）</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三级（BSL-3）     D. 四级（BSL-4）</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1073、实验室常用于皮肤或普通实验器械的消毒液有：</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A．75%乙醇    B. 福尔马林（甲醛）</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来苏儿（甲酚）    D. 漂白粉（次氯酸钠）</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1074、根据卫生部规定，人间传染的病原微生物按危害程度可分为四类，其中哪类危害程度最高？</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第一类   B. 第二类   C. 第三类   D. 第四类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1075、根据农业部规定，动物病原微生物按危害程度可分为四类，其中哪类危害程度最高？</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第一类   B. 第二类   C. 第三类   D. 第四类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1076、实验动物的生物安全性，指的是涉及动物的哪种实验？</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化学实验    B. 同位素实验</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药物实验    D. 病原微生物实验</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1077、目前实验动物中，比较严重的人畜共患病是什么？</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兔瘟病  B. 犬瘟热  C. 出血热病  D. 猴B病毒病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1078、涉及生物安全性的动物实验，必须在哪一种实验室中进行？</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净化式实验室     B. 普通实验室</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BSL-1以上生物安全实验室     D. 正压实验室</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1079、最早提出“在校学生每天平均要有一小时体育锻炼”的国家领导人是?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A．毛泽东   B．周恩来   C．朱德   D．刘少奇</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1080、傍晚锻炼结束与睡觉的间隔时间要在多少时间以上，否则，会影响夜间的休息？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30分钟    B. 1小时    C. 1.5小时    D. 2小时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1081、医学研究表明，心血管的发病率和心肌劳损的发生率均在什么时候最高，所以，为了避免这一“危险”时段，运动医学工作者认为，心血管病人的适宜锻炼时间应在下午</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早上4-6   B. 上午6-12   C. 下午3-6   D. 下午5-7</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1082、为防止肌肉痉挛，夏季进行长时间的运动时，要注意补充 ；冬季锻练时,要注意保暖。</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盐份    B. 水    C. 钙    D. 糖</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1083、一般无特殊情况，每个人的晨脉是相对稳定的。如果运动锻炼后，第二天晨脉不变，说明身体状况良好或运动量合适；如果体育锻炼后，第二天的晨脉较以前增加多少次/分以上，说明前一天的活动量偏大，应适当调整运动量？</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2次    B. 5次    C. 8 次    D. 12次</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1084、每次进行体育锻炼的时间一般以30分钟至多少小时为宜？</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1小时    B. 2小时    C. 3小时    D. 4小时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1085、运动中腹痛多数在中长跑时产生，主要是因为准备活动不充分，开始运动过于剧烈，或者跑的过快，内脏器官尚没有达到竞赛状态，致使什么功能失调，引起腹痛？</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脏腑    B. 呼吸    C. 血液循环    D. 精神紧张</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1086、一般准备活动主要是一些全身性身体练习，主要包括 、踢腿、弯腰等。</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慢走    B. 俯卧撑    C. 慢跑    D. 游戏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1087、进行较剧烈的体育锻炼如球类比赛、快速跑、健美操等，运动后应多补充一些碱性食物，如：</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蔬菜、水果   B. 动物蛋白   C. 维生素   D. 糖</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1088、在体育锻炼时或体育锻炼后即刻，立即测10秒钟的心率和脉搏，就一般体育锻炼者来说，运动后即刻的心率最好不要超过多少次/10秒？</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20次    B. 25次    C. 30次    D. 35次</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1089、干粉灭火器适用于：</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电器起火     B. 可燃气体起火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有机溶剂起火     D．以上都是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1090、爆炸物品在发生爆炸时的特点有：</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反应速度极快，通常在万分之一秒以内即可完成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释放出大量的热     C. 产生大量的气体</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1091、被火困在室内,如何逃生？</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跳楼</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到窗口或阳台挥动物品求救、用床单或绳子拴在室内牢固处下到下一层逃生</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躲到床下,等待救援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打开门,冲出去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1092、在火灾初发阶段，应采取哪种方法撤离？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乘坐电梯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用湿毛巾捂住口鼻低姿从安全通道撤离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跳楼逃生</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跑到楼顶呼救</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1093、火灾发生时，湿毛巾折叠8层为宜，其烟雾浓度消除率可达：</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40%     B. 60%     C. 80%     D. 95%</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1094、火灾蔓延的途径是: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热传导   B. 热对流   C. 热辐射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1095、扑救易燃液体火灾时，应用那种方法？</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用灭火器   B. 用水泼   C. 扑打   D. 以上都可以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1096、扑灭电器火灾不宜使用下列何种灭火器材？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二氧化碳灭火器    B. 干粉灭火器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泡沫灭火器    D. 灭火砂</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1097、身上着火，最好的做法是：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就地打滚或用水冲    B. 奔跑</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大声呼救    D. 边跑边脱衣服</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1098、实验大楼安全出口的疏散门应：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自由开启    B. 向外开启    C. 向内开启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关闭，需要时可自行开启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1099、使用灭火器扑救火灾时要对准火焰的什么部位喷射。</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上部    B. 中部    C. 根部    D. 中上部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1100、下列哪项不是影响混合物爆炸极限的因素?</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混合物的温度、压力    B. 混合物的多少</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混合物的含氧量    D. 容器的大小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1101、下列选项中属于防爆的措施有：</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防止形成爆炸性混合物的化学品泄漏</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控制可燃物形成爆炸性混合物</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消除火源、安装检测和报警装置</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1102、窒息灭火法是将氧气浓度降低至最低限度，以防止火势继续扩大。其主要工具是：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砂子  B. 水  C. 二氧化碳灭火器  D. 干粉灭火器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1103、采取适当的措施，使燃烧因缺乏或隔绝氧气而熄灭，这种方法称作:</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窒息灭火法    B. 隔离灭火法    C. 冷却灭火法</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1104、身上着火后,下列哪种灭火方法是错误的？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就地打滚    B. 用厚重衣物覆盖压灭火苗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迎风快跑    D. 大量水冲或跳入水中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1105、在火灾逃生方法中，以下不正确的是：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A.用湿毛巾捂着嘴巴和鼻子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B.弯着身子快速跑到安全地点</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C.躲在床底下，等待消防人员救援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D.马上从最近的消防通道跑到安全地点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1106、实验室仪器设备用电或线路发生故障着火时，应立即 ，并组织人员用灭火器进行灭火。</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A．将贵重仪器设备迅速转移</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B．切断现场电源    C．将人员疏散</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1107、如果实验出现火情，要立即：</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A．停止加热，移开可燃物，切断电源，用灭火器灭火</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B．打开实验室门，尽快疏散、撤离人员</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C．用干毛巾覆盖上火源，使火焰熄灭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1108、实验大楼因出现火情发生浓烟已穿入实验室内时，以下哪种行为是正确的？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A．沿地面匍匐前进，当逃到门口时，不要站立开门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B．打开实验室门后不用随手关门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C．从楼上向楼下外逃时可以乘电梯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1109、实验室电器设备所引起的火灾，应：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A．用水灭火     B．用二氧化碳或干粉灭火器灭火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C．用泡沫灭火器灭火</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1110、把玻璃管或温度计插入橡皮塞或软木塞时，常常会折断而使人受伤。下列不正确的操作方法是: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可在玻璃管上沾些水或涂上甘油等作润滑剂,一手拿着塞子，一手拿着玻璃管一端(两只手尽量靠近)，边旋转边慢慢地把玻璃管插入塞子中</w:t>
      </w:r>
    </w:p>
    <w:p>
      <w:pPr>
        <w:widowControl/>
        <w:spacing w:line="0" w:lineRule="atLeast"/>
        <w:ind w:left="1"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B. 橡皮塞等钻孔时，打出的孔比管径略小，可用圆锉把孔锉一下，适当扩大孔径</w:t>
      </w:r>
    </w:p>
    <w:p>
      <w:pPr>
        <w:widowControl/>
        <w:spacing w:line="0" w:lineRule="atLeast"/>
        <w:ind w:left="1"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无需润滑,且操作时与双手距离无关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1111、不慎发生意外，下列哪个操作是正确的？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如果不慎将化学品弄洒或污染，立即自行回收或者清理现场，以免对他人产生危险</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任何时候见到他人洒落的液体应及时用抹布抹去，以免发生危险</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pH值中性即意味着液体是水，自行清理即可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不慎将化学试剂弄到衣物和身体上，立即用大量清水冲洗10－15分钟</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1112、以下物质中，哪些应该在通风橱内操作?</w:t>
      </w:r>
    </w:p>
    <w:p>
      <w:pPr>
        <w:widowControl/>
        <w:spacing w:line="0" w:lineRule="atLeast"/>
        <w:ind w:left="567" w:leftChars="270"/>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氢气      B. 氮气      C. 氦气      D. 氯化氢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1113、超级恒温水浴使用时错误的操作是：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超级恒温水浴内应使用去离子水（或纯净水）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B. 恒温水浴内去离子水未加到“正常水位”严禁通电，防止干烧</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可以使用自来水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1114、大量试剂应放在什么地方？</w:t>
      </w:r>
    </w:p>
    <w:p>
      <w:pPr>
        <w:widowControl/>
        <w:spacing w:line="0" w:lineRule="atLeast"/>
        <w:ind w:left="567" w:leftChars="270"/>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试剂架上         B. 实验室内试剂柜中 </w:t>
      </w:r>
    </w:p>
    <w:p>
      <w:pPr>
        <w:widowControl/>
        <w:spacing w:line="0" w:lineRule="atLeast"/>
        <w:ind w:left="567" w:leftChars="270"/>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实验台下柜中     D. 试剂库内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1115、高温实验装置使用注意事项错误的是：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注意防护高温对人体的辐射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熟悉高温装置的使用方法，并细心地进行操作</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如不得已非将高温炉之类高温装置置于耐热性差的实验台上进行实验时，装置与台面之间要保留一厘米以上的间隙，并加垫隔热层，以防台面着火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使用高温装置的实验，要求在防火建筑内或配备有防火设施的室内进行，并要求密闭，减少热量损失</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1116、过氧化酸、硝酸铵、硝酸钾、高氯酸及其盐、重铬酸及其盐、高锰酸及其盐、过氧化苯甲酸、五氧化二磷等是强氧化剂，使用时应注意：</w:t>
      </w:r>
    </w:p>
    <w:p>
      <w:pPr>
        <w:widowControl/>
        <w:spacing w:line="0" w:lineRule="atLeast"/>
        <w:ind w:left="567" w:leftChars="270"/>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环境温度不要高于30℃        B. 通风要良好</w:t>
      </w:r>
    </w:p>
    <w:p>
      <w:pPr>
        <w:widowControl/>
        <w:spacing w:line="0" w:lineRule="atLeast"/>
        <w:ind w:left="567" w:leftChars="270"/>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不要加热，不要与有机物或还原性物质共同使用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1117、化学危险药品对人身会有刺激眼睛、灼伤皮肤、损伤呼吸道、麻痹神经、燃烧爆炸等危险，一定要注意化学药品的使用安全，以下不正确的做法是：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了解所使用的危险化学药品的特性，不盲目操作，不违章使用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妥善保管身边的危险化学药品，做到：标签完整，密封保存；避热、避光、远离火种。</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室内可存放大量危险化学药品</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严防室内积聚高浓度易燃易爆气体</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1118、回流和加热时，液体量不能超过烧瓶容量的：</w:t>
      </w:r>
    </w:p>
    <w:p>
      <w:pPr>
        <w:widowControl/>
        <w:spacing w:line="0" w:lineRule="atLeast"/>
        <w:ind w:left="567" w:leftChars="270"/>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1/2     B. 2/3      C. 3/4     D. 4/5</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1119、离心操作时，为防液体溢出，离心管中样品装量不能超过离心管体积的多少？</w:t>
      </w:r>
    </w:p>
    <w:p>
      <w:pPr>
        <w:widowControl/>
        <w:spacing w:line="0" w:lineRule="atLeast"/>
        <w:ind w:left="567" w:leftChars="270"/>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A．2/3     B. 1/3     C. 1/2     D. 3/4</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1120、普通塑料、有机玻璃制品的加热温度不能超过：</w:t>
      </w:r>
    </w:p>
    <w:p>
      <w:pPr>
        <w:widowControl/>
        <w:spacing w:line="0" w:lineRule="atLeast"/>
        <w:ind w:left="567" w:leftChars="270"/>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A．40℃     B. 60℃     C. 80℃     D. 100℃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1121、取用化学药品时，以下哪些事项操作是正确的？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取用腐蚀和刺激性药品时，尽可能带上橡皮手套和防护眼镜。</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倾倒时，切勿直对容器口俯视；吸取时，应该使用橡皮球。</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开启有毒气体容器时应带防毒用具。</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1122、取用试剂时，错误的说法是：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不能用手接触试剂，以免危害健康和沾污试剂</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瓶塞应倒置桌面上，以免弄脏，取用试剂后，立即盖严，将试剂瓶放回原处，标签朝外</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要用干净的药匙取固体试剂，用过的药匙要洗净擦干才能再用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要用干净的药匙取固体试剂，用过的药匙要洗净擦干才能再用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1123、涉及有毒试剂的操作时，应采取的保护措施包括：</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佩戴适当的个人防护器具     </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了解试剂毒性，在通风橱中操作</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做好应急救援预案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1124、实验开始前应该做好哪些准备？</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必须认真预习，理清实验思路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应仔细检查仪器是否有破损，掌握正确使用仪器的要点，弄清水、电、气的管线开关和标记，保持清醒头脑，避免违规操作</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了解实验中使用的药品的性能和有可能引起的危害及相应的注意事项</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1125、对于实验室的微波炉，下列哪种说法是错误的？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微波炉开启后，会产生很强的电磁辐射，操作人员应远离</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严禁将易燃易爆等危险化学品放入微波炉中加热</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实验室的微波炉也可加热食品</w:t>
      </w:r>
    </w:p>
    <w:p>
      <w:pPr>
        <w:widowControl/>
        <w:spacing w:line="0" w:lineRule="atLeast"/>
        <w:ind w:firstLine="882" w:firstLineChars="31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对密闭压力容器使用微波炉加热时应注意严格按照安全规范操作</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1126、实验室内使用乙炔气时，说法正确的是：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室内不可有明火，不可有产生电火花的电器 </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B. 房间应密闭    C. 室内应有高湿度 </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乙炔气可用铜管道输送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1127、实验中用到很多玻璃器皿，容易破碎，为避免造成割伤应该注意什么？</w:t>
      </w:r>
    </w:p>
    <w:p>
      <w:pPr>
        <w:widowControl/>
        <w:spacing w:line="0" w:lineRule="atLeast"/>
        <w:ind w:left="567" w:leftChars="27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装配时不可用力过猛，用力处不可远离连接部位    B. 不能口径不合而勉强连接；</w:t>
      </w:r>
    </w:p>
    <w:p>
      <w:pPr>
        <w:widowControl/>
        <w:spacing w:line="0" w:lineRule="atLeast"/>
        <w:ind w:left="567" w:leftChars="270"/>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C. 玻璃折断面需烧圆滑，不能有棱角    </w:t>
      </w:r>
    </w:p>
    <w:p>
      <w:pPr>
        <w:widowControl/>
        <w:spacing w:line="0" w:lineRule="atLeast"/>
        <w:ind w:left="567" w:leftChars="270"/>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1128、使用易燃易爆的化学药品，不正确的操作是：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可以用明火加热    B. 在通风橱中进行操作</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不可猛烈撞击    D. 加热时使用水浴或油浴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1129、室温较高时，有些试剂如氨水等，打开瓶塞的瞬间很易冲出气液流，应先如何处理，再打开瓶塞？</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先将试剂瓶在热水中浸泡一段时间</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振荡一段时间</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先将试剂瓶在冷水中浸泡一段时间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先将试剂瓶颠倒一下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1130、天气较热时，打开腐蚀性液体，应该：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直接用手    B. 用毛巾先包住塞子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戴橡胶手套    D. 用纸包住塞子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1131、往玻璃管上套橡皮管（塞）时，不正确的做法是：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管端应烧圆滑</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用布裹手或带厚手套，以防割伤手</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可以使用薄壁玻管</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加点水或润滑剂</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1132、稀硫酸溶液的正确制备方法是：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在搅拌下，加水于浓硫酸中</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在搅拌下，加浓硫酸于水中</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水加于浓硫酸，或浓硫酸加于水都无所谓</w:t>
      </w:r>
    </w:p>
    <w:p>
      <w:pPr>
        <w:pStyle w:val="3"/>
        <w:widowControl/>
        <w:spacing w:line="450" w:lineRule="atLeast"/>
        <w:jc w:val="both"/>
        <w:rPr>
          <w:rFonts w:hint="eastAsia" w:ascii="宋体" w:hAnsi="宋体" w:eastAsia="宋体" w:cs="宋体"/>
          <w:color w:val="000000"/>
          <w:sz w:val="21"/>
          <w:szCs w:val="21"/>
        </w:rPr>
      </w:pPr>
      <w:r>
        <w:rPr>
          <w:rFonts w:hint="eastAsia" w:ascii="宋体" w:hAnsi="宋体" w:eastAsia="宋体" w:cs="宋体"/>
          <w:color w:val="000000"/>
          <w:sz w:val="21"/>
          <w:szCs w:val="21"/>
        </w:rPr>
        <w:t>D. 水与浓硫酸两者一起倒入容器混合</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1133、下列实验操作中，说法正确的是：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可以对容量瓶、量筒等容器加热</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在通风橱操作时, 可将头伸入通风柜内观察</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非一次性防护手套脱下前必须冲洗干净，而一次性手套时须从后向前把里面翻出来脱下后再扔掉</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可以抓住塑料瓶子或玻璃瓶子的盖子搬运瓶子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1134、下列气体须在通风橱内进行操作的是：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硫化氢   B. 氟化氢   C. 氯化氢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1135、下列实验室操作及安全的叙述，正确的是？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实验后所取用剩余的药品应小心倒回原容器，以免浪费</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当强碱溶液溅出时，可先用大量的水稀释后再处理</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温度计破碎流出的汞，宜洒上盐酸使反应为氯化汞后再弃之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1137、箱式电阻炉使用过程中，当温度升至多少度以上后，不得打开炉门进行激烈冷却，以免烧坏炉衬和电热元件?</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A、200℃    B、400℃    C、550℃    D、800℃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1138、需要你将硫酸、氢氟酸、盐酸和氢氧化钠各一瓶从化学品柜搬到通风橱内，正确的方法是：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硫酸和盐酸同一次搬运，氢氟酸和氢氧化钠同一次搬运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硫酸和氢氟酸同一次搬运，盐酸和氢氧化钠同一次搬运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硫酸和氢氧化钠同一次搬运，盐酸和氢氟酸同一次搬运</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硫酸和盐酸同一次搬运，氢氟酸、氢氧化钠分别单独搬运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1139、盐酸、甲醛溶液、乙醚等易挥发试剂应如何合理存放？</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和其它试剂混放     B. 放在冰箱中</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分类存放在干燥通风处     D. 放在密闭的柜子中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1140、以下哪个药品（试剂）在使用时不用注意干燥防潮？</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锂    B. 碳化钙    C. 磷化钙    D. 二氧化硅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1141、应如何简单辨认有味的化学药品？</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用鼻子对着瓶口去辨认气味     B. 用舌头品尝试剂</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将瓶口远离鼻子，用手在瓶口上方扇动，稍闻其味即可</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取出一点，用鼻子对着闻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1142、用剩的活泼金属残渣的正确处理方法是：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连同溶剂一起作为废液处理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在氮气保护下，缓慢滴加乙醇，进行搅拌使所有金属反应完毕后，整体作为废液处理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将金属取出暴露在空气中使其氧化完全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1143、有些固体化学试剂（如硫化磷、赤磷、镁粉等）与氧化剂接触或在空气中受热、受冲击或磨擦能引起急剧燃烧，甚至爆炸。使用这些化学试剂时，要注意什么：</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要注意周围环境湿度不要太高</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周围温度一般不要超过30℃，最好在20℃以下</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不要与强氧化剂接触</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 xml:space="preserve">1144、欲除去氯气时，以下哪一种物质作为吸收剂最为有效？ </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氯化钙  B. 稀硫酸  C. 硫代硫酸钠  D. 氢氧化铅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1145、在使用化学药品前应做好的准备有：</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明确药品在实验中的作用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掌握药品的物理性质（如：熔点、沸点、密度等）和化学性质</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了解药品的毒性；了解药品对人体的侵入途径和危险特性；了解中毒后的急救措施</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1146、在蒸馏低沸点有机化合物时应采取哪种方法加热？</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酒精灯    B. 热水浴    C. 电炉    D. 砂浴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1147、关于重铬酸钾洗液，下列说法错误的是：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将化学反应用过的玻璃器皿不经处理，直接放入重铬酸钾洗液浸泡</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浸泡玻璃器皿时，不可以将手直接插入洗液缸里取放器皿</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从洗液中捞出器皿后，立即放进清洗杯，避免洗液滴落在洗液缸外等处。然后马上用水连同手套一起清洗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取放器皿应戴上专用手套，但仍不能在洗液里的时间过长</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1148、处理使用后的废液时，下列哪个说法是错误的？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不明的废液不可混合收集存放</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废液不可任意处理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禁止将水以外的任何物质倒入下水道，以免造成环境污染和处理人员危险</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少量废液用水稀释后，可直接倒入下水道</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1149、剧毒物品必须保管、储存在什么地方？</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铁皮柜     B. 木柜子</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带双锁的铁皮保险柜</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带双锁的木柜子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1150、剧毒物品保管人员应做到:</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日清月结    B. 帐物相符 </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手续齐全    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1151、处置实验过程产生的剧毒药品废液，说法错误的是：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妥善保管    B. 不得随意丢弃、掩埋</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集中保存，统一处理    D. 稀释后用大量水冲净</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1152、实验室冰箱和超低温冰箱使用注意事项错误的是：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定期除霜、清理，清理后要对内表面进行消毒</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储存的所有容器，应当标明物品名称、储存日期和储存者姓名</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除非有防爆措施，否则冰箱内不能放置易燃易爆化学品溶液，冰箱门上应注明这一点</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可以在冰箱内冷冻食品和水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1153、实验完成后，废弃物及废液应如何处置？</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倒入水槽中</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分类收集后，送中转站暂存，然后交有资质的单位处理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倒入垃圾桶中</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任意弃置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1154、下列加热热源，化学实验室原则不得使用的是：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明火电炉    B. 水浴、蒸汽浴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油浴、沙浴、盐浴    D. 电热板、电热套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1155、易燃化学试剂存放和使用的注意事项正确是：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要求单独存放于阴凉通风处</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放在冰箱中时，要使用防爆冰箱</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远离火源，绝对不能使用明火加热</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1156、用过的废洗液应如何处理？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可直接倒入下水道</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作为废液交相关部门统一处理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可以用来洗厕所</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随意处置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1157、在普通冰箱中不可以存放什么物品？</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A．普通化学试剂  B．酶溶液  C. 菌体  D. 有机溶剂</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 xml:space="preserve">1158、领取剧毒物品时，必须： </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A．双人领用(其中一人必须是实验室的教师)</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B．单人领用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C．双人领用(两人都是实验室的学生)</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1159、各实验室在运送化学废弃物到各校区临时收集中转仓库之前，可以：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A．堆放在走廊上     B．堆放在过道上</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C．集中分类存放在实验室内，贴好物品标签</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1160、实验室的废弃化学试剂和实验产生的有毒有害废液、废物，可以：</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A．集中分类存放，贴好标签，待送中转站集中处理</w:t>
      </w:r>
    </w:p>
    <w:p>
      <w:pPr>
        <w:widowControl/>
        <w:spacing w:line="0" w:lineRule="atLeast"/>
        <w:ind w:firstLine="882" w:firstLineChars="315"/>
        <w:jc w:val="left"/>
        <w:outlineLvl w:val="2"/>
        <w:rPr>
          <w:rFonts w:hint="eastAsia" w:ascii="宋体" w:hAnsi="宋体" w:eastAsia="宋体" w:cs="宋体"/>
          <w:kern w:val="0"/>
          <w:sz w:val="21"/>
          <w:szCs w:val="21"/>
        </w:rPr>
      </w:pPr>
      <w:r>
        <w:rPr>
          <w:rFonts w:hint="eastAsia" w:ascii="宋体" w:hAnsi="宋体" w:eastAsia="宋体" w:cs="宋体"/>
          <w:color w:val="000000"/>
          <w:kern w:val="0"/>
          <w:sz w:val="21"/>
          <w:szCs w:val="21"/>
        </w:rPr>
        <w:t>B．向下水口倾倒     C．随垃圾丢弃</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1161、剧毒物品使用完或残存物处理完的空瓶，应：</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A．随生活垃圾丢弃</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B．交回学校后勤技术物资服务中心</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C．交回学校保卫处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1162、以下什么物质引起的皮肤灼伤禁用水洗?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五氧化二磷 B. 五硫化磷 C. 五氯化磷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1163、搬运剧毒化学品后，应该：</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用流动的水洗手    B. 吃东西补充体力    C. 休息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1164、当有汞（水银）溅失时，应如何处理现场?</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用水擦    B. 用拖把拖    C. 扫干净后倒入垃圾桶</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收集水银，用硫磺粉盖上并统一处理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1165、化学品的毒性可以通过皮肤吸收、消化道吸收及呼吸道吸收等三种方式对人体健康产生危害，下列不正确的预防措施是：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实验过程中使用三氯甲烷时戴防尘口罩</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实验过程中移取强酸、强碱溶液应带防酸碱手套</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实验场所严禁携带食物；禁止用饮料瓶装化学药品，防止误食</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称取粉末状的有毒药品时，要带口罩防止吸入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1166、黄磷自燃应如何扑救：</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用高压水枪     B. 用高压灭火器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用雾状水灭火或用泥土覆盖     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1167、金属钠着火可采用的灭火方式有：</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干砂    B. 水    C. 湿抹布    D. 泡沫灭火器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1168、铝粉、保险粉自燃时如何扑救？</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用水灭火    B. 用泡沫灭火器</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用干粉灭火器    D. 用干砂子灭火</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1169、强碱烧伤处理错误的是：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立即用稀盐酸冲洗</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立即用1%～2%的醋酸冲洗</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立即用大量水冲洗</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先进行应急处理，再去医院处理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1170、容器中的溶剂或易燃化学品发生燃烧应如何处理？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用灭火器灭火或加砂子灭火</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加水灭火</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用不易燃的瓷砖、玻璃片盖住瓶口</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用湿抹布盖住瓶口</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1171、溶剂溅出并燃烧应如何处理？</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马上使用灭火器灭火</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马上向燃烧处盖砂子或浇水</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马上用石棉布盖住燃烧处，尽快移去临近的其它溶剂，关闭热源和电源，再灭火</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1172、实验过程中发生烧烫(灼)伤，错误的处理方法是：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浅表的小面积灼伤，以冷水冲洗15至30分钟至散热止痛</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以生理食盐水擦拭（勿以药膏、牙膏、酱油涂抹或以纱布盖住）</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若有水泡可自行刺破</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大面积的灼伤，应紧急送至医院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1173、使用碱金属引起燃烧应如何处理？</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马上使用灭火器灭火</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B.马上向燃烧处浇水灭火</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马上用石棉布盖砂子盖住燃烧处，尽快移去临近其它溶剂，关闭热源和电源，再用灭火器灭火</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1174、试剂或异物溅入眼内，处理措施正确的是：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溴：大量水洗，再用1％NaHCO</w:t>
      </w:r>
      <w:r>
        <w:rPr>
          <w:rFonts w:hint="eastAsia" w:ascii="宋体" w:hAnsi="宋体" w:eastAsia="宋体" w:cs="宋体"/>
          <w:color w:val="000000"/>
          <w:kern w:val="0"/>
          <w:sz w:val="21"/>
          <w:szCs w:val="21"/>
          <w:vertAlign w:val="subscript"/>
        </w:rPr>
        <w:t>3</w:t>
      </w:r>
      <w:r>
        <w:rPr>
          <w:rFonts w:hint="eastAsia" w:ascii="宋体" w:hAnsi="宋体" w:eastAsia="宋体" w:cs="宋体"/>
          <w:color w:val="000000"/>
          <w:kern w:val="0"/>
          <w:sz w:val="21"/>
          <w:szCs w:val="21"/>
        </w:rPr>
        <w:t>溶液</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酸：大量水洗，用1～2％NaHCO</w:t>
      </w:r>
      <w:r>
        <w:rPr>
          <w:rFonts w:hint="eastAsia" w:ascii="宋体" w:hAnsi="宋体" w:eastAsia="宋体" w:cs="宋体"/>
          <w:color w:val="000000"/>
          <w:kern w:val="0"/>
          <w:sz w:val="21"/>
          <w:szCs w:val="21"/>
          <w:vertAlign w:val="subscript"/>
        </w:rPr>
        <w:t>3</w:t>
      </w:r>
      <w:r>
        <w:rPr>
          <w:rFonts w:hint="eastAsia" w:ascii="宋体" w:hAnsi="宋体" w:eastAsia="宋体" w:cs="宋体"/>
          <w:color w:val="000000"/>
          <w:kern w:val="0"/>
          <w:sz w:val="21"/>
          <w:szCs w:val="21"/>
        </w:rPr>
        <w:t>溶液洗</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碱：大量水洗，再以1％硼酸溶液洗</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1175、为了防止在开启或关闭玻璃容器时发生危险，下列哪一种瓶塞不适宜作为盛放具有爆炸危险性物质的玻璃容器的瓶塞？</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软木塞             B. 磨口玻璃塞</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胶皮塞             D. 橡胶塞</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1176、眼睛被化学品灼伤后，首先采取的正确方法是：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A.点眼药膏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B.立即开大眼睑，用清水冲洗眼睛</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C.马上到医院看急诊</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1177、以下是酸灼伤的处理方法，其顺序为： ①以1～2％NaHCO3溶液洗。 ②立即用大量水洗 ③送医院</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①③②    B. ②①③    C. ③①②    D. ③②①</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1178、以下是溴灼伤处理方法，其顺序为： ①送医院 ②立即用大量水洗 ③用乙醇擦至灼伤处为白色。</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②③①    B. ②①③    C. ③②①    D. ①②③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1179、当不慎把大量浓硫酸滴在皮肤上时，正确的处理方法是：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用酒精棉球擦</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不作处理，马上去医院</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用碱液中和后，用水冲洗</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以吸水性强的纸或布吸去后，再用水冲洗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1180、当不慎把少量浓硫酸滴在皮肤上(在皮肤上没形成挂液)时，正确的处理方法是：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用酒精棉球擦             B. 不作处理，马上去医院</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用碱液中和后，用水冲洗   D. 用水直接冲洗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1181、一般无机酸、碱液和稀硫酸不慎滴在皮肤上时，正确的处理方法是：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用酒精棉球擦          B. 不作处理，马上去医院</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用水直接冲洗          D. 用碱液中和后，用水冲洗</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1182、皮肤若被低温（如固体二氧化碳、液氮）冻伤，应：</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马上送医院            B. 用温水慢慢恢复体温</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用火烘烤              D. 应尽快浸入热水</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1183、HCN无色，气味为：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无味    B. 大蒜味    C. 苦杏仁味    D. 烂苹果味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1184、危险化学品的急性毒性表述中，半致死量LD50代表什么意义？</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致死量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B.导致一半受试动物死亡的量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导致一半受试动物死亡的浓度</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导致全部受试动物死亡的浓度</w:t>
      </w:r>
    </w:p>
    <w:p>
      <w:pPr>
        <w:widowControl/>
        <w:spacing w:line="0" w:lineRule="atLeast"/>
        <w:jc w:val="left"/>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1185、表示危险化学品的急性毒性的LD50的单位是什么？</w:t>
      </w:r>
    </w:p>
    <w:p>
      <w:pPr>
        <w:widowControl/>
        <w:spacing w:line="0" w:lineRule="atLeast"/>
        <w:ind w:firstLine="661" w:firstLineChars="236"/>
        <w:jc w:val="left"/>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mg/kg     B. g/kg     C. mL/kg     D. ug/kg</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1186、下列那一项不是发生爆炸的基本因素？</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.温度     B. 压力     C. 湿度     D. 着火源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1187、下面哪些物质彼此混合时，不容易引起火灾？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活性炭与硝酸铵</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金属钾、钠和煤油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磷化氢、硅化氢、烷基金属、白磷等物质与空气接触</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可燃性物质（木材、织物等）与浓硫酸</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1188、2,4-二硝基苯甲醚、萘、二硝基萘等可升华固体药品燃烧应如何进行灭火：</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用灭火器灭火</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火灭后还要不断向燃烧区域上空及周围喷雾水</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用水灭火，并不断向燃烧区域上空及周围喷雾水至可燃物完全冷却</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1189、遇水发生剧烈反应,容易产生爆炸或燃烧的化学品是:</w:t>
      </w:r>
    </w:p>
    <w:p>
      <w:pPr>
        <w:widowControl/>
        <w:spacing w:line="0" w:lineRule="atLeast"/>
        <w:ind w:firstLine="661" w:firstLineChars="236"/>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K、Na、Mg、Ca、Li、AlH3、电石</w:t>
      </w:r>
    </w:p>
    <w:p>
      <w:pPr>
        <w:widowControl/>
        <w:spacing w:line="0" w:lineRule="atLeast"/>
        <w:ind w:firstLine="661" w:firstLineChars="236"/>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K、Na、Ca、Li、AlH3、MgO、电石</w:t>
      </w:r>
    </w:p>
    <w:p>
      <w:pPr>
        <w:widowControl/>
        <w:spacing w:line="0" w:lineRule="atLeast"/>
        <w:ind w:firstLine="661" w:firstLineChars="236"/>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K、Na、Ca、Li、AlH3、电石</w:t>
      </w:r>
    </w:p>
    <w:p>
      <w:pPr>
        <w:widowControl/>
        <w:spacing w:line="0" w:lineRule="atLeast"/>
        <w:ind w:firstLine="661" w:firstLineChars="236"/>
        <w:jc w:val="left"/>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K、Na、Mg、Li、AlH3、电石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1190、苯乙烯、乙酸乙烯酯应如何存放？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放在防爆冰箱里           B. 和其它试剂混放</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放在通风橱内             D. 放在密闭的柜子中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1191、不需要放在密封的干燥器内的药品是：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过硫酸盐   B. 五氧化二磷   C. 三氯化磷   D. 盐酸</w:t>
      </w:r>
    </w:p>
    <w:p>
      <w:pPr>
        <w:widowControl/>
        <w:spacing w:line="0" w:lineRule="atLeast"/>
        <w:jc w:val="left"/>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1192、不需在棕色瓶中或用黑纸包裹，置于低温阴凉处的药品是：</w:t>
      </w:r>
    </w:p>
    <w:p>
      <w:pPr>
        <w:widowControl/>
        <w:spacing w:line="0" w:lineRule="atLeast"/>
        <w:ind w:firstLine="661" w:firstLineChars="236"/>
        <w:jc w:val="left"/>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卤化银     B. 浓硝酸     C. 汞     D. 过氧化氢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1193、以下哪种物质不会灼伤皮肤？</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强碱、强酸            B. 强氧化剂</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溴                    D. KBr、NaBr水溶液</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1194、氮氧化物主要伤害人体的：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眼、上呼吸道       B. 呼吸道深部的细支气管、肺泡</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皮肤               D. 消化道</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1195、关于存储化学品说法错误的是：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化学危险物品应当分类、分项存放，相互之间保持安全距离</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遇火、遇潮容易燃烧、爆炸或产生有毒气体的化学危险品，不得在露天、潮湿、漏雨或低洼容易积水的地点存放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受阳光照射易燃烧、易爆炸或产生有毒气体的化学危险品和桶装、罐装等易燃液体、气体应当在密闭地点存放</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防护和灭火方法相互抵触的化学危险品，不得在同一仓库或同一储存室存放</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1196、关于存放自燃性试剂说法错误的是：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单独储存</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储存于通风、阴凉、干燥处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存放于试剂架上</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远离明火及热源，防止太阳直射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1197、关于化学品的使用、管理，下列说法哪个是错误的？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打开塑料瓶的化学品时不要过于用力挤压，否则可能导致液体溢出或迸溅到身体上</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有机溶剂可以置于普通冰箱保存</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分清标签，认真阅读标签，按标签使用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共用化学品从专用柜里取出，使用时注意保持标签的完整，用后放回专用柜</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1198、氢氟酸有强烈的腐蚀性和危害性，皮肤接触氢氟酸后可出现疼痛及灼伤，随时间疼痛渐剧，皮肤下组织被破坏，这种破坏会传播到骨骼。下面哪个说法是错误的？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A.稀的氢氟酸危害性很低，不会产生严重烧伤</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B.氢氟酸蒸气溶于眼球内的液体中会对人的视力造成永久损害</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C.使用氢氟酸一定要戴防护手套，注意不要接触氢氟酸蒸汽</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D.工作结束后要注意用水冲洗手套、器皿等，不能有任何残余留下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1199、化学药品库中的一般药品应如何分类？</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按生产日期分类</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按有机、无机两大类，有机试剂再细分类存放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随意摆放</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按购置日期分类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1120、混和时不会生成高敏感、不稳定或者具有爆炸性物质的是：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醚和醇类                      B. 烯烃和空气</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氯酸盐和铵盐                  D. 亚硝酸盐和铵盐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1121、混和或相互接触时，不会产生大量热量而着火、爆炸的是：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KMnO4和浓硫酸          B. CCl4和碱金属</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硝铵和酸                 D. 浓HNO4和胺类</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1122、混和或相互接触时，不会产生大量热量而着火、爆炸的是：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A.（亚、次）氯酸盐和酸       B. CrO</w:t>
      </w:r>
      <w:r>
        <w:rPr>
          <w:rFonts w:hint="eastAsia" w:ascii="宋体" w:hAnsi="宋体" w:eastAsia="宋体" w:cs="宋体"/>
          <w:color w:val="000000"/>
          <w:kern w:val="0"/>
          <w:sz w:val="21"/>
          <w:szCs w:val="21"/>
          <w:vertAlign w:val="subscript"/>
        </w:rPr>
        <w:t>3</w:t>
      </w:r>
      <w:r>
        <w:rPr>
          <w:rFonts w:hint="eastAsia" w:ascii="宋体" w:hAnsi="宋体" w:eastAsia="宋体" w:cs="宋体"/>
          <w:color w:val="000000"/>
          <w:kern w:val="0"/>
          <w:sz w:val="21"/>
          <w:szCs w:val="21"/>
        </w:rPr>
        <w:t>和可燃物</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KMnO</w:t>
      </w:r>
      <w:r>
        <w:rPr>
          <w:rFonts w:hint="eastAsia" w:ascii="宋体" w:hAnsi="宋体" w:eastAsia="宋体" w:cs="宋体"/>
          <w:color w:val="000000"/>
          <w:kern w:val="0"/>
          <w:sz w:val="21"/>
          <w:szCs w:val="21"/>
          <w:vertAlign w:val="subscript"/>
        </w:rPr>
        <w:t>4</w:t>
      </w:r>
      <w:r>
        <w:rPr>
          <w:rFonts w:hint="eastAsia" w:ascii="宋体" w:hAnsi="宋体" w:eastAsia="宋体" w:cs="宋体"/>
          <w:color w:val="000000"/>
          <w:kern w:val="0"/>
          <w:sz w:val="21"/>
          <w:szCs w:val="21"/>
        </w:rPr>
        <w:t>和可燃物            D. CCl</w:t>
      </w:r>
      <w:r>
        <w:rPr>
          <w:rFonts w:hint="eastAsia" w:ascii="宋体" w:hAnsi="宋体" w:eastAsia="宋体" w:cs="宋体"/>
          <w:color w:val="000000"/>
          <w:kern w:val="0"/>
          <w:sz w:val="21"/>
          <w:szCs w:val="21"/>
          <w:vertAlign w:val="subscript"/>
        </w:rPr>
        <w:t>4</w:t>
      </w:r>
      <w:r>
        <w:rPr>
          <w:rFonts w:hint="eastAsia" w:ascii="宋体" w:hAnsi="宋体" w:eastAsia="宋体" w:cs="宋体"/>
          <w:color w:val="000000"/>
          <w:kern w:val="0"/>
          <w:sz w:val="21"/>
          <w:szCs w:val="21"/>
        </w:rPr>
        <w:t>和碱金属</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1123、活泼金属应存放在何处？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密封容器中并放入冰箱</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密封容器中并放入干燥器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泡在煤油里密封避光保存</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密封容器中并放入密闭柜子内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1124、金属Hg具有高毒性，常温下挥发情况如何？</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不挥发             B. 慢慢挥发</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很快挥发           D. 需要在一定条件下才会挥发</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1125、领取及存放化学药品时，以下说法错误的是：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确认容器上标示的中文名称是否为需要的实验用药品。</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学习并清楚化学药品危害标示和图样。</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化学药品应分类存放。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有机溶剂，固体化学药品，酸、碱化合物可以存放于同一药品柜中。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1126、氯气急性中毒可引起严重并发症，如气胸、纵隔气肿等，不会引起什么症状？</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中、重度昏迷          B. 支气管哮喘</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慢性支气管炎          D. 严重窒息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1127、钠，钾等碱金属须贮存于：</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水中              B. 酒精中</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煤油中            D. 暴露在空气中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1128、以下药品按毒性从大到小排序正确的是：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甲醛、苯、苯乙烯、丙酮   B. 苯、甲醛、甲苯、丙酮</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甲苯、甲醛、苯、丙酮     D. 苯、丙酮、甲苯、甲醛</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1129、闪点越低，越容易燃烧。闪点在－4℃以上的溶剂是：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甲醇、乙醇、乙腈        B. 乙酸乙酯、乙酸甲酯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乙醚、石油醚            D. 汽油、丙酮、苯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1130、实验人员都要注意防止被实验设备产生的X射线照射，下列能够产生X射线的仪器是：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X射线衍射仪            B. 721分光光度计</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液相色谱                D. 气相色谱</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1131、为了安全，须贮存于煤油中的金属是：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钠     B. 铝     C. 铁     D. 钙</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1132、下列不属于易燃液体的是：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5%稀硫酸    B. 乙醇    C. 苯    D. 二硫化碳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1133、下列说法错误的是：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丙酮、乙醇都有较强的挥发性和易燃性，二者都不能在任何有明火的地方使用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丙酮会对肝脏和大脑造成损害，因此避免吸入丙酮气体</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强酸强碱等不能与身体接触</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弱酸弱碱在使用中可以与身体接触</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1134、下列关于混合物的描述错误的是：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三氧化铬的硫酸溶液与有机物混合，可能爆炸</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硝酸氨与活性炭混合可能燃烧</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高氯酸与金属盐混合可能爆炸</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高氯酸与盐酸混合可能爆炸</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1135、下列何者是会发生爆炸的物质？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氧化锌   B. 三硝基甲苯   C. 四氯化碳   D. 氧化铁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1136、下列何种物质贮存于空气中易发生爆炸？</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苯乙烯    B. 对二甲苯    C. 苯    D. 甲苯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1137、下列哪种物质与乙醇混溶时易发生爆炸？</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盐酸    B. 乙醚    C. 高氯酸    D. 丙酮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1138、不是实验室常用于皮肤或普通实验器械的消毒液为？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0.2%-1% 漂白粉溶液         B. 70%乙醇</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2%碘酊                     D. 0.2%-0.5%的洗必泰</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1139、下列试剂哪个不用放在棕色瓶内保藏？</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硫酸亚铁   B. 高锰酸钾   C. 亚硫酸钠   D. 硫酸钠</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1140、下列物质无毒的是：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乙二醇    B. 硫化氢    C. 乙醇    D. 甲醛</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1141、下列物质应避免与水接触以免发生危险的是：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氯化钠    B. 氯化钙    C. 四氢化铝    D. 硫酸钙</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1142、下列物质不属于剧毒物的是：</w:t>
      </w:r>
    </w:p>
    <w:p>
      <w:pPr>
        <w:widowControl/>
        <w:spacing w:line="0" w:lineRule="atLeast"/>
        <w:ind w:firstLine="882" w:firstLineChars="315"/>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碘甲烷、丙腈          B. 氯乙酸、丙烯醛</w:t>
      </w:r>
    </w:p>
    <w:p>
      <w:pPr>
        <w:widowControl/>
        <w:spacing w:line="0" w:lineRule="atLeast"/>
        <w:ind w:firstLine="882" w:firstLineChars="315"/>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五氯苯酚、铊          D. 硫酸钡</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1143、下列不属于危险化学品的是：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汽油、易燃液体</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放射性物品</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氧化剂、有机过氧化物、剧毒药品和感染性物品</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氯化钾</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1144、下面哪组溶剂不属易燃类液体？</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甲醇、乙醇                B. 四氯化碳、乙酸</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乙酸丁酯、石油醚          D. 丙酮、甲苯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1145、下面所列试剂不用分开保存的是：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乙醚与高氯酸              B. 苯与过氧化氢</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丙酮与硝基化合物          D. 浓硫酸与盐酸</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1146、一般将闪点在25℃以下的化学试剂列入易燃化学试剂，它们多是极易挥发的液体。以下哪种物质不是易燃化学试剂？</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乙醚    B. 苯    C. 甘油    D. 汽油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1147、金属钾、钠、锂、钙、电石等固体化学试剂，遇水即可发生激烈反应，并放出大量热，也可产生爆炸，它们应如何存放：</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直接放在试剂瓶中保存</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浸没在煤油中保存（容器不得渗漏），附近不得有盐酸、硝酸等散发酸雾的物质存在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用纸密封包裹存放</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放在铁盒子里</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1148、以下几种气体中，无毒的气体为：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氧气     B. 一氧化碳     C. 硫化氢     D. 氰化氢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1149、以下几种气体中，有毒的气体为：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氧气     B. 氮气     C. 氯气     D. 二氧化碳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1150、以下几种气体中，最毒的气体为：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氯气                 B. 光气（COCL</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二氧化硫             D. 三氧化硫</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1151、以下哪种酸具有强腐蚀性，使用时须做必要防护：</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硝酸     B. 硼酸     C. 稀醋酸</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1152、以下药品受震或受热可能发生爆炸的是：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过氧化物   B. 高氯酸盐   C. 乙炔铜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1153、以下药品中，可以与水直接接触的是：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金属钠、钾    B. 电石    C. 白磷    D. 金属氢化物</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1154、以下液体中，投入金属钠最可能发火燃烧的是：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无水乙醇    B. 苯    C. 水    D. 汽油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1155、有些固体化学试剂接触空气即能发生强烈氧化作用，如黄磷，应如何保存：</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要保存在水中           B. 放在试剂瓶中保存</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用纸包裹存放           D. 放在盒子中</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1156、减压蒸馏时应用下列哪一种器皿作为接收瓶和反应瓶？</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薄壁试管    B. 锥形瓶、圆底烧瓶    C. 平底烧瓶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1157、强氧化剂与有机物、镁粉、铝粉、锌粉可形成爆炸性混合物，以下哪种物质是安全的？</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 xml:space="preserve">    B. NH</w:t>
      </w:r>
      <w:r>
        <w:rPr>
          <w:rFonts w:hint="eastAsia" w:ascii="宋体" w:hAnsi="宋体" w:eastAsia="宋体" w:cs="宋体"/>
          <w:color w:val="000000"/>
          <w:kern w:val="0"/>
          <w:sz w:val="21"/>
          <w:szCs w:val="21"/>
          <w:vertAlign w:val="subscript"/>
        </w:rPr>
        <w:t>4</w:t>
      </w:r>
      <w:r>
        <w:rPr>
          <w:rFonts w:hint="eastAsia" w:ascii="宋体" w:hAnsi="宋体" w:eastAsia="宋体" w:cs="宋体"/>
          <w:color w:val="000000"/>
          <w:kern w:val="0"/>
          <w:sz w:val="21"/>
          <w:szCs w:val="21"/>
        </w:rPr>
        <w:t>NO</w:t>
      </w:r>
      <w:r>
        <w:rPr>
          <w:rFonts w:hint="eastAsia" w:ascii="宋体" w:hAnsi="宋体" w:eastAsia="宋体" w:cs="宋体"/>
          <w:color w:val="000000"/>
          <w:kern w:val="0"/>
          <w:sz w:val="21"/>
          <w:szCs w:val="21"/>
          <w:vertAlign w:val="subscript"/>
        </w:rPr>
        <w:t>3</w:t>
      </w:r>
      <w:r>
        <w:rPr>
          <w:rFonts w:hint="eastAsia" w:ascii="宋体" w:hAnsi="宋体" w:eastAsia="宋体" w:cs="宋体"/>
          <w:color w:val="000000"/>
          <w:kern w:val="0"/>
          <w:sz w:val="21"/>
          <w:szCs w:val="21"/>
        </w:rPr>
        <w:t xml:space="preserve">    C. K</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SO</w:t>
      </w:r>
      <w:r>
        <w:rPr>
          <w:rFonts w:hint="eastAsia" w:ascii="宋体" w:hAnsi="宋体" w:eastAsia="宋体" w:cs="宋体"/>
          <w:color w:val="000000"/>
          <w:kern w:val="0"/>
          <w:sz w:val="21"/>
          <w:szCs w:val="21"/>
          <w:vertAlign w:val="subscript"/>
        </w:rPr>
        <w:t>4</w:t>
      </w:r>
      <w:r>
        <w:rPr>
          <w:rFonts w:hint="eastAsia" w:ascii="宋体" w:hAnsi="宋体" w:eastAsia="宋体" w:cs="宋体"/>
          <w:color w:val="000000"/>
          <w:kern w:val="0"/>
          <w:sz w:val="21"/>
          <w:szCs w:val="21"/>
        </w:rPr>
        <w:t xml:space="preserve">    D. 高氯酸及其盐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1158、苯属于高毒类化学品，下列叙述正确的是：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短期接触，苯对中枢神经系统产生麻痹作用，引起急性中毒。</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长期接触，苯会对血液造成极大伤害，引起慢性中毒。</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对皮肤、粘膜有刺激作用，是致癌物质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1159、丙酮属于低毒类化学品，下列叙述正确的是：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它的闪点只有-18℃，具有高度易燃性。</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对神经系统有麻醉作用，并对黏膜有刺激作用。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C. 它的沸点只有56℃，极易挥发; </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以上都对</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）1160、以下关于CO2培养箱使用注意事项的说法错误的是：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A．组织培养皿需放在塑料盘内进行孵育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B．培养瓶和碟可以叠放</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C．定期清洁和消毒</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专人管理，每天检查CO</w:t>
      </w:r>
      <w:r>
        <w:rPr>
          <w:rFonts w:hint="eastAsia" w:ascii="宋体" w:hAnsi="宋体" w:eastAsia="宋体" w:cs="宋体"/>
          <w:b w:val="0"/>
          <w:color w:val="000000"/>
          <w:sz w:val="21"/>
          <w:szCs w:val="21"/>
          <w:vertAlign w:val="subscript"/>
        </w:rPr>
        <w:t>2</w:t>
      </w:r>
      <w:r>
        <w:rPr>
          <w:rFonts w:hint="eastAsia" w:ascii="宋体" w:hAnsi="宋体" w:eastAsia="宋体" w:cs="宋体"/>
          <w:b w:val="0"/>
          <w:color w:val="000000"/>
          <w:sz w:val="21"/>
          <w:szCs w:val="21"/>
        </w:rPr>
        <w:t>、管道，防止漏气，检查温度等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）1161、被微生物等生物材料污染的金属器皿不可以采用以下哪种溶液进行消毒?</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2%的戊二醛              B. 75%酒精溶液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1%的漂白粉溶液          D. 高浓度肥皂水</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）1162、病原生物材料在匀浆或搅拌后，容器应在以下哪个场所进行开启?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实验台上           B. 生物安全柜内</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无菌室内           D. 超净工作台</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）1163、玻璃（细菌）滤器使用后，立即用以下哪种溶液抽滤一次，当洗涤液尚未滤尽时，将滤器浸入上述洗涤液中浸泡48 h（滤片两面均应接触洗涤液）。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A．1%的盐酸</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B．重铬酸钾洗涤液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浓硫酸-硝酸钠洗涤液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氢氧化钠或碳酸氢钠稀溶液</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）1164、以下能用于消毒的气体熏蒸剂是：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甲醛     B. 乙醚     C. 氨水     D. 乙醇</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）1165、采用熏蒸法灭菌，熏蒸过程至少密闭保持多少时间？</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12h      B. 24h      C. 6h      D. 8h</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）1166、关于生物安全柜的操作，正确的说法是？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工作前和工作后，应至少让生物安全柜工作5min来完成“净化”过程，亦即应留出将污染空气排出生物安全柜的时间</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操作者在双臂进出生物安全柜时，应垂直缓慢地出入前面的开口，以维持操作面开口处气流的完整性</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在手和双臂伸入到生物安全柜中大约1min，即让生物安全柜调整完毕，且让里面的层流空气净化后，才可以进行操作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以上都对</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）1167、过滤除菌操作时,将菌液注入滤器过滤，时间不宜过长，压力控制在多少为宜？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xml:space="preserve">A. 0～30mmHg                B. 100～200mmHg </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200～500mmHg             D. 500～600mmHg</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）1168、过滤除菌操作时，滤器和过滤瓶等装置使用前用什么设备进行消毒灭菌？</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A．烘箱                     B．高压灭菌锅</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加热真空烘箱              D. 微波炉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）1169、以下过滤除菌操作的正确顺序是： a. 使用前，将滤器和过滤瓶等全部装置用纸包好经高压灭菌 b. 用橡皮管以无菌操作将过滤瓶、安全瓶、压差计和抽气系统连接 c. 将待过滤液体注入滤器过滤，时间不宜过长，压力控制在100-200mmHg为限 d. 使用时，在无菌操作条件下将滤器安装到过滤瓶上</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abcd      B. adcb     C. abdc    D. adbc</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）1170、浸泡消毒时，经常采用杀菌谱广、腐蚀性弱的水溶性化学消毒剂，常用的有：</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漂白粉（次氯酸钠）        B. 来苏儿（甲酚）</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福尔马林（甲醛）          D. 戊二醛</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）1171、开启冻干物质安瓿瓶时，由于压力降低其部分冻干物可能会溅出，应在什么设施内进行操作？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实验台上                  B. 无菌室内</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生物安全柜内              D. 超净工作台内</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）1172、被病原微生物污染的玻璃器皿，应先放在什么设备中进行消毒灭菌？</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A．烘箱  B．高压灭菌锅  C. 加热真空烘箱  D. 微波炉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）1173、涉及病原微生物的实验材料在匀浆或搅拌后，容器应在什么设施内开启？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实验台上               B. 生物安全柜内</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无菌室内               D. 超净工作台</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）1174、以下哪种不是生物医学类实验室中必备的消毒溶液？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0.5%的次氯酸钠溶液        B. 1.0%的来苏尔溶液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75%乙醇溶液及棉球         D. 10%氨水</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）1175、湿热灭菌是利用热的作用来杀菌，通常在什么设备中进行？</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xml:space="preserve">A. 高压蒸汽灭菌器        B. 烘箱 </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高温水浴锅            D. 微波炉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）1176、使用高压灭菌器时，以下哪个要求是不必要的？</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灭菌器腔内装载要松散，以便蒸汽作用均匀</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必须穿防护服和戴手套</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灭菌器的排水过滤器应经常拆下清洗</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待温度降至80℃以下时才能打开高压灭菌器</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）1177、关于使用高压灭菌器注意事项不正确是：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A．注意防护，防止烫伤，待温度降下后再开盖</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B．禁止器皿盖着盖子进行高压灭菌，易产生爆裂</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C．定期检查排水桶、排水管</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一次高压灭菌物品尽可能装满</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）1178、使用生物安全柜（BSC）时下列哪种操作是错误的？</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在开始工作前和工作结束后都应当让BSC的风扇运行5分钟，移液管或其他物质不能堵住工作区前面的空气格栅</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物品放入柜内工作区之前不需表面净化，使用过程中可以打开玻璃面板</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实验操作应在工作台的中后部完成。</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操作者应当尽量减少胳膊的伸进和移出</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）1179、关于使用生物实验材料注意事项说法错误的是：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微生物、动物组织、细胞培养液、体液等生物材料可能存在细菌和病毒感染的潜伏性危险，处理时必须谨慎、小心</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被微生物等污染的玻璃器皿在清洗或高压灭菌前，应先浸泡在适当的消毒液中</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在缺乏高压灭菌设备时，可煮沸消毒被污染的物品</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做完实验后，必须用肥皂、洗涤剂或消毒液充分洗净双手</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）1180、使用移液管时下列哪种操作是正确的？</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可以用移液管反复吸入和抽出传染性物质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一根移液管未经清洗，可吸取多种溶液</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可以将任何传染性物质的液体吹入空气</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无洗耳球时，不可用口吹吸移液管</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）1181、采用下列哪种方法对受污染的移液管消毒灭菌后, 再用自来水冲洗及去离子水冲净？</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适宜的消毒剂中浸泡和高压灭菌锅中</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高压消毒锅中</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适宜的消毒剂中浸泡</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肥皂水中浸泡</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）1182、无菌室需定期用什么消毒溶液擦拭墙、地面、桌椅及其它设施？</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A．0.05%新洁尔灭          B. 95%乙醇</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高锰酸钾                D. 洗涤剂</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）1183、在生物医学实验室中进行有害微生物和转基因操作，应使用：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生物安全柜              B. 净化工作台</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普通实验台              D. 通风柜</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）1184、紫外线消毒方便实用，紫外灯可以是固定式，也可以是活动式的，但离被照射物不应超过多少距离？</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A．1.2m      B．2 m      C. 2.2 m      D. 3.2m</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）1185、恒温培养箱的使用最高温度为：</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A．60℃     B．100℃     C. 45℃     D. 80℃</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）1186、正常屏障系统动物实验室内的气压，相对室外是什么压力？</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正压     B. 负压     C. 等压     D. 随意</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）1187、如果在微生物实验中出现意外事故（如菌种管打破等），应立即用什么来清洁桌面、洗手等，及时杀灭细菌和病毒，避免污染面扩大？</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A．用消毒剂（84消毒剂）        B．用普通自来水</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C．用纯净水                     D.乙醇</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）1188、在微生物实验中，一些不要的菌种等可：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A．直接向下水管道倾倒</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B．不需要经消毒和高压灭菌处理后，直接弃掉</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C．经消毒和高压灭菌处理后，再弃掉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）1189、在微生物实验中，一些污染或盛有有害细菌和病毒的器皿，可：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A．不需要经消毒和高压灭菌处理后就再利用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B．不需要经消毒和高压灭菌处理后就直接弃掉</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C．经消毒和高压灭菌处理后，再利用</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）1190、狂犬病毒培养或动物感染实验应在哪一级生物安全实验室中进行？</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xml:space="preserve">A. BSL-1或ABSL-1      B. BSL-2或ABSL-2 </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BSL-3或ABSL-3      D. BSL-4或ABSL-4</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）1191、生物医学实验室内无污染的死亡动物尸体、组织碎块，应如何处理?</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用塑料袋包装丢入生活垃圾桶中</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自行深埋处理</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密封在专用塑料袋内，冷冻保存，并交专门机构处理</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自行焚烧处理</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）1192、用于科学研究的实验动物，必须来源于具备什么证明的单位或部门？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实验动物生产许可证        B. 实验动物使用许可证</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实验动物环境设施合格证    D. 动物实验使用许可证</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）1193、目前,学校哪个部门是供应合格实验动物或提供合格动物实验场所的部门？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实验动物中心          B. 物资供应中心</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后勤部门              D. 设备供应部门</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）1194、凡从事动物实验的人员，必须取得有关部门颁发的什么证明？</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实验动物从业人员上岗证          B. 健康证明</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专业学位证书       D. 动物实验技术人员资格认可证</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）1195、依照实验室生物安全国家标准的规定，什么场所不得从事高致病性病原微生物实验活动？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一级、二级实验室   B. 三级实验室   C. 四级实验室</w:t>
      </w:r>
    </w:p>
    <w:p>
      <w:pPr>
        <w:widowControl/>
        <w:spacing w:line="0" w:lineRule="atLeast"/>
        <w:jc w:val="left"/>
        <w:rPr>
          <w:rFonts w:hint="eastAsia" w:ascii="宋体" w:hAnsi="宋体" w:eastAsia="宋体" w:cs="宋体"/>
          <w:color w:val="000000"/>
          <w:sz w:val="21"/>
          <w:szCs w:val="21"/>
        </w:rPr>
      </w:pPr>
      <w:r>
        <w:rPr>
          <w:rFonts w:hint="eastAsia" w:ascii="宋体" w:hAnsi="宋体" w:eastAsia="宋体" w:cs="宋体"/>
          <w:color w:val="000000"/>
          <w:sz w:val="21"/>
          <w:szCs w:val="21"/>
        </w:rPr>
        <w:t>（ B ）1196、下列哪种处置实验服的方法是错误的？</w:t>
      </w:r>
    </w:p>
    <w:p>
      <w:pPr>
        <w:widowControl/>
        <w:spacing w:line="0" w:lineRule="atLeast"/>
        <w:ind w:firstLine="661" w:firstLineChars="236"/>
        <w:jc w:val="left"/>
        <w:rPr>
          <w:rFonts w:hint="eastAsia" w:ascii="宋体" w:hAnsi="宋体" w:eastAsia="宋体" w:cs="宋体"/>
          <w:color w:val="000000"/>
          <w:sz w:val="21"/>
          <w:szCs w:val="21"/>
        </w:rPr>
      </w:pPr>
      <w:r>
        <w:rPr>
          <w:rFonts w:hint="eastAsia" w:ascii="宋体" w:hAnsi="宋体" w:eastAsia="宋体" w:cs="宋体"/>
          <w:color w:val="000000"/>
          <w:sz w:val="21"/>
          <w:szCs w:val="21"/>
        </w:rPr>
        <w:t>A. 离开实验室时，实验服必须脱下并留在实验室内</w:t>
      </w:r>
    </w:p>
    <w:p>
      <w:pPr>
        <w:widowControl/>
        <w:spacing w:line="0" w:lineRule="atLeast"/>
        <w:ind w:firstLine="661" w:firstLineChars="236"/>
        <w:jc w:val="left"/>
        <w:rPr>
          <w:rFonts w:hint="eastAsia" w:ascii="宋体" w:hAnsi="宋体" w:eastAsia="宋体" w:cs="宋体"/>
          <w:color w:val="000000"/>
          <w:sz w:val="21"/>
          <w:szCs w:val="21"/>
        </w:rPr>
      </w:pPr>
      <w:r>
        <w:rPr>
          <w:rFonts w:hint="eastAsia" w:ascii="宋体" w:hAnsi="宋体" w:eastAsia="宋体" w:cs="宋体"/>
          <w:color w:val="000000"/>
          <w:sz w:val="21"/>
          <w:szCs w:val="21"/>
        </w:rPr>
        <w:t>B．实验服可穿着外出</w:t>
      </w:r>
    </w:p>
    <w:p>
      <w:pPr>
        <w:widowControl/>
        <w:spacing w:line="0" w:lineRule="atLeast"/>
        <w:ind w:firstLine="661" w:firstLineChars="236"/>
        <w:jc w:val="left"/>
        <w:rPr>
          <w:rFonts w:hint="eastAsia" w:ascii="宋体" w:hAnsi="宋体" w:eastAsia="宋体" w:cs="宋体"/>
          <w:color w:val="000000"/>
          <w:sz w:val="21"/>
          <w:szCs w:val="21"/>
        </w:rPr>
      </w:pPr>
      <w:r>
        <w:rPr>
          <w:rFonts w:hint="eastAsia" w:ascii="宋体" w:hAnsi="宋体" w:eastAsia="宋体" w:cs="宋体"/>
          <w:color w:val="000000"/>
          <w:sz w:val="21"/>
          <w:szCs w:val="21"/>
        </w:rPr>
        <w:t>C. 用过的工作服应先在实验室中消毒，然后统一洗涤或丢弃</w:t>
      </w:r>
    </w:p>
    <w:p>
      <w:pPr>
        <w:widowControl/>
        <w:spacing w:line="0" w:lineRule="atLeast"/>
        <w:ind w:firstLine="661" w:firstLineChars="236"/>
        <w:jc w:val="left"/>
        <w:rPr>
          <w:rFonts w:hint="eastAsia" w:ascii="宋体" w:hAnsi="宋体" w:eastAsia="宋体" w:cs="宋体"/>
          <w:color w:val="000000"/>
          <w:sz w:val="21"/>
          <w:szCs w:val="21"/>
        </w:rPr>
      </w:pPr>
      <w:r>
        <w:rPr>
          <w:rFonts w:hint="eastAsia" w:ascii="宋体" w:hAnsi="宋体" w:eastAsia="宋体" w:cs="宋体"/>
          <w:color w:val="000000"/>
          <w:sz w:val="21"/>
          <w:szCs w:val="21"/>
        </w:rPr>
        <w:t>D. 实验服不能携带回家</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）1197、生物医学实验室中个人防护用品不包括：</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口罩、帽子、一次性手套        B. 防护镜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防护服                        D. 纸巾</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）1198、以下关于二级生物安全防护实验室的注意事项中，错误的是：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必须使用生物安全柜等专用安全设备</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工作人员在试验时应穿工作服，戴防护眼镜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工作人员手上只有在皮肤破损或皮疹时，才应戴手套</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必须具备喷淋装置、洗眼器等应急防护设施</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）1199、以下哪项不是实验室生物安全防护的目的？</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保护试验者不受实验对象侵染</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确保实验室其他工作人员不受实验对象侵染</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确保周围环境不受其污染</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D．保证得到理想的实验结果</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）1200、移液时，当有生物污染性物质溅出，为防止扩散应:</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A．立即用浸过消毒剂的布或纸处理，然后将被污染的物品进行高压消毒</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B．立即用布或纸处理</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C．立即采用高压消毒</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立即用浸过消毒剂的布或纸处理</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A ）1201、干热灭菌使用温度和时间通常为：</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xml:space="preserve">A. 160-400℃，1-5h            B. 100-150℃，1-5h </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160-400℃，15-30min        D. 160-400℃，15-30min</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）1202、高压蒸汽灭菌是对实验材料进行灭菌的最有效和最可靠的方法，确保正确灭菌的条件是？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121℃、灭菌10 分钟      B. 100℃、灭菌30 分钟</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121℃、灭菌15 分钟      D. 115℃、灭菌15 分钟</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）1203、关于紫外线消毒，下列说法不正确的是：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它可以是固定式的，也可以是活动式的，但距离被照射物不超过1.2m为宜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紫外线消毒方便实用，但不能彻底灭菌，特别是对细菌的芽孢杀灭效果较差</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紫外线对人体有伤害作用，不可直视，更不能在开着的紫外灯光下工作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紫外线可用于所有病原微生物的消毒</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）1204、喷雾消毒法是采用各种化学消毒药物形成的气溶胶对空气和物体表面进行消毒，不能用作喷雾消毒的药物是：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A．2%戊二醛  B. 75%酒精溶液  C. 漂白粉溶液  D. 甲醛</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）1205、关于湿热灭菌和干热灭菌两种方法的比较，错误的说法是：</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湿热灭菌较干热灭菌消毒效果更好，使用也较普遍</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 使用湿热灭菌时，蛋白质在含水多时容易变性，易于凝固</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使用湿热灭菌时，蒸汽具有潜热，当蒸汽与被灭菌的物品接触时，可凝结成水而放出潜热，使温度迅速升高，加强灭菌效果</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D. 干热灭菌比湿热灭菌穿透力强，传导快</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）1206、高致病性禽流感病毒、艾滋病毒（Ⅰ型和Ⅱ型）按其危害程度，属于哪一类病原微生物？</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第一类    B. 第二类    C. 第三类    D. 第四类</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）1207、干热灭菌是利用热的作用来杀菌，通常在以下哪种设备中进行？</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微波炉   B. 烘箱   C. 高压蒸汽灭菌器   D. 电阻炉</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）1208、实验室生物安全性问题不仅涉及到动物间疾病的传播，最主要还关系到什么？</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实验成败               B. 实验室污染</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人民身体健康           D. 动物死亡</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D ）1209、对动物实验室的器材进行消毒灭菌效果最好的设备是什么？</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 热水器                B. 紫外线灯</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 臭氧发生器            D. 高压灭菌柜</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）1210、在分子生物学、遗传学、基因工程等实验中，哪种常见药品是致癌物质？实验中不能让药品接触到皮肤上。</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A．单体丙烯酰胺</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B．甲叉双丙稀酰胺</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C．溴化乙锭（EB）</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）1211、在遗传学等实验中，哪种常见药品是致癌物质？实验中不可以让药品接触到皮肤上。</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A．单体丙烯酰胺   B．秋水仙素   C．甲叉双丙稀酰胺</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）1212、在生物化学蛋白电泳实验中，接触的哪种药品为神经性毒物，接触皮肤会被吸收？</w:t>
      </w:r>
    </w:p>
    <w:p>
      <w:pPr>
        <w:pStyle w:val="2"/>
        <w:spacing w:before="0" w:beforeAutospacing="0" w:after="0" w:afterAutospacing="0" w:line="0" w:lineRule="atLeast"/>
        <w:ind w:firstLine="658" w:firstLineChars="235"/>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A．秋水仙素  B．溴化乙锭（EB）  C．甲叉双丙稀酰胺</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C ）1213、生物学实验室内，什么常见物质是易燃易爆液体？必须妥善安置，正确使用。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A．三硝基苯磺酸、苦味酸</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B．无机磷</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C．乙醚、二甲苯、丙酮、酒精</w:t>
      </w:r>
    </w:p>
    <w:p>
      <w:pPr>
        <w:pStyle w:val="2"/>
        <w:spacing w:before="0" w:beforeAutospacing="0" w:after="0" w:afterAutospacing="0" w:line="0" w:lineRule="atLeast"/>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B ）1214、生物学实验室内，什么物质是易燃易爆物固体？必须妥善安置，正确使用。</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A．溴化乙锭（EB）</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B．松香、硫磺、无机磷</w:t>
      </w:r>
    </w:p>
    <w:p>
      <w:pPr>
        <w:pStyle w:val="2"/>
        <w:spacing w:before="0" w:beforeAutospacing="0" w:after="0" w:afterAutospacing="0" w:line="0" w:lineRule="atLeast"/>
        <w:ind w:firstLine="661" w:firstLineChars="2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C．三硝基苯磺酸、苦味酸</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1215、设备运行中，发现试件装歪了，可以: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A．直接用手去调整          B．不停机，用工具调整</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C．停机，重新安装后运行    D. 不停机，直至加工完毕</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1216、大型仪器一般都使用计算机进行控制。计算机与仪器之间的数据传输线在何种情况下进行装卸?</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A．任意时刻            B．在仪器及计算机电源关闭时</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C．在仪器处于工作状态时  D．在计算机处于工作状态时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1217、用热箱法测构件总传热系数时，冷、热箱的温度应尽可能与构件的使用温度一致，其温差宜高于 。</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A．5℃     B. 10℃     C. 15℃     D. 20℃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1218、在测量交谈噪声时，若风速较大，则传声器：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A．须加风罩                B．须降低高度</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须适当转换方向           D. 须增加高度</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1219、在打磨机上操作时，应如何增加或减少压力？</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A、快速     B、随便     C、逐步     D. 稳步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1220、模型工具使用后应如何放置？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A、放在工作台上            B、及时放在工具箱中</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C、随意放置                D. 放在随手可即的地方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1221、车床开动以后：</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不能同时使用纵、横向自动手柄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不能改变进给量</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可以同时使用纵、横向自动手柄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1222、车削开始前要进行极限位置检查的原因是：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防止卡盘与刀架或车刀相撞</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防止工件伸出长度不够</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防止工件因装卡不正而跳动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以上原因都不对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1223、车床的极限位置检查的方法是：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主轴低速，自动切至加工面的极限位置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主轴低速，手动切至加工面的极限位置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车刀对准加工面的极限位置，变速手柄放在空挡位置，用手扳动卡盘旋转一圈</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以上方法都不对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1224、使用车床切削工件时要先锁紧：</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尾座     B. 尾座套筒     C. 刀架     D. 螺母</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1225、在铣床上装卸工件时，工作台位置应保证：</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刀具在工件左方             B. 刀具在工件右方</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刀具尽量远离工件           D. 在对刀位置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1226、在铣床快速进给时，应注意：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刻度盘                      B. 主轴转速</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刀具与工件的位置            D. 刀具旋转方向</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1227、铣床对刀时，应保证：</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刀具静止，工件快速进给</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刀具旋转，工件慢速手动进给</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刀具静止，工件慢速进给</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刀具旋转，工件快速手动进给</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1228、使用手锯锯工件快要锯断时，哪种做法是正确的？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放慢锯削速度             B. 加大锯削时的压力</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锯削的速度可以加快       D. 用榔头打断工件</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1229、使用钻床时，是否可以戴手套操作？</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不可以     B. 可以     C. 随便     D. 按需要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1230、在钻床上，使用手动进刀时，应如何增加或减小压力？</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小心     B. 快速     C. 随便     D. 逐步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1231、锉削加工中锉刀暂时不用时，应放在工作台的什么位置上？</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锉刀放在什么位置都可以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锉刀放在台虎钳的上面</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应放在台虎钳工作台的右面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1232、操作钻床时，如果采用手动进刀，事先应该：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选好锉刀             B. 调整好行程限位块</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选好进给速度         D. 选好锯条</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1233、使用钻床钻孔时，工件是否需要牢固可靠地装夹？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不需要                B. 需要</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大的工件需要          D. 小的工件不需要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1234、在钻床上钻削小工件时，是否可以直接用手拿？</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可以                   B. 不可以</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方便拿时可以           D. 不方便拿时不可以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1235、起模针及气孔针在使用后，应该：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针尖朝下放入工具箱内     B. 针尖朝上放入工具箱内</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插入型砂堆中             D. 不用注意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1236、造型时吹开分型砂可用下列哪种方式？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手风器吹              B. 嘴吹气</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手煽动                D. 上述三种方法都可以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1237、对刚浇注完的铸件，应如何进行处理？</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浇水加速其冷却</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用手去摸铸件</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立即落砂清理出铸件</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待其冷却一定时间后再进行落砂清理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1238、对铸件进行落砂清理时，应注意什么事项？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直接伸手测试铸件温度</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直接伸手测试型砂温度</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戴好防护手套再进行落砂清理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1239、锻造过程中，对站立位置有何要求：</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不要站立在容易飞出锻件毛边的地方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不要站在锻造设备附近</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对站立位置没有限制要求</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1240、锻造过程中，脚踩踏杆时，要注意什么事项？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脚跟不许悬空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脚跟可以悬空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脚跟时而悬空时而不悬空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1241、锻造过程中，不锤击时，应注意什么事项？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脚可以一直搭在踏杆上，只要不用力</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脚应离开踏杆</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脚可以时而踩在踏杆，时而离开踏杆</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不用注意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1242、锻造过程中，对于尚未冷却透的锻件，应注意：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可以接触它                      B. 不得接触它</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用嘴对其吹气，促使其冷却        D. 直接伸手去取</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1243、在冲压过程中，如果工件卡在模子里，应如何处理？</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直接用手拿                 B. 应使用专用工具取出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可用手，也可用专用工具取   D. 用铁棒撬</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1244、在冲压过程中，装卸工件时，应注意什么事项？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脚应离开踏杆</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脚可以一直搭在踏杆上，只要不用力</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脚可以时而踩在踏杆，时而离开踏杆</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不用注意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1245、在使用数控机床加工零件时，应注意：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可以将自己编好的程序输入数控装置进行零件加工，碰到问题时可以随时改变程序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可以将自己编好的程序随时输入数控装置进行零件加工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严禁将未经验证的程序输入数控装置进行零件加工</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以上都不对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1246、手动操作数控铣床，为了确定不会超程或撞到机床的其它设施，应检查当前的什么？</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刀具的位置         B. 主轴转速</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夹具位置           D. 参数设置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1247、数控电火花线切割机床在正常加工时，突然有烧焦气味从机床电器柜中传出，应采取哪种处理措施？</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顺着烧焦味道查找    B. 用专用灭火器向电器柜喷射</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不与理睬继续加工    D. 关闭机床总电源后查找原因</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1248、数控车床在车削加工时必须：</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关上防护门               B. 不必关上防护门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根据需要可关也可开       D. 关闭电源</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1249、实验室水泵关闭前,阀门应该：</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A．全开    B．全关    C．半开    D. 无所谓</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1250、旋桨流速仪实验结束后应该如何放置？</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A．平放    B．竖放    C．头部悬空    D. 尾部悬空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1251、使用后的水工模型应如何放置?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A、放在仪器平台上        B、及时放入模型箱</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C、随意放置              D. 放在随手可即的地方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1252、为保护听力，建筑物理实验室工作人员所处环境的噪声，在任何情况下均不得超过？</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A．115dB(A)   B. 100dB(A)   C. 95dB(A)   D. 85dB(A)</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1253、对数控机床数控系统内部存储的所有参数，应注意：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严禁私自打开，改动和删除</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可以任意打开，改动和删除</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可以任意打开，但不可改动和删除</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以上都不对</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1254、使用行车时,应注意：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A．学生可自行操作         B．学生可在老师指导下操作</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C．持专业上岗证才能操作   D. 有机动车驾驶执照可操作</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1255、当发现眼睛可能进了粉屑，应采取措施：</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坚持实习，下班后上医院</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先告诉指导教师，尽快上医院检查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坚持实习，不是特别难受就不上医院</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立刻上医院进行检查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1256、如果在试验过程中，闻到烧焦的气味应如何办？</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关机走人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打开通风装置通风</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C. 立即关机并报告相关负责人员 </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请同实验的人帮忙检查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1257、浇注过程中一旦发生安全事故，应：</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迅速逃离现场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保持镇静，及时汇报并听从指导人员安排</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按自己判断，进行处理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1258、用于有机玻璃的粘合的三氯甲烷（氯仿），应注意：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A．不可接触人体       B．可以接触人体</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C．无所谓             D. 特殊情况可以</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1259、旋桨流速仪传感器应该特别小心的部位是：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A．头部旋桨   B．杆部   C．尾部接口   D. 尾部套口</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1260、预防电击（触电）的一条重要措施是用电设备的金属外壳要有效接地。请从下列选项中选择可靠的接地点：</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单相供电的2根线分别称为火线和地线，选择其中的地线接地</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三相供电中的中性点电压应该为零，可以选择这个中性点来接地</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专门埋设地下、保证接地电阻很小专用地线</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实验室内的自来水管（暖气管）是埋设于地下的金属管相连的，可用来接地</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1261、使用电气设备时，由于维护不及时，当什么进入时可导致短路事故？</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A．导电粉尘或纤维       B．强光辐射</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C．高温环境             D. 潮气</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1262、设备或线路的确认无电，应以什么指示作为根据？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电压表               B. 正常的验电工具</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断开信号             D. 电流表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1263、移动式电动工具及其开关板（箱）的电源线必须采用：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双层塑料铜芯绝缘导线</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双股铜芯塑料软线</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铜芯橡皮绝缘护套或铜芯聚氯乙烯绝缘护套软线</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单股铜芯塑料软线</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1264、长期搁置不用的手持电动工具，在使用前必须测量绝缘电阻，要求手持电动工具带电部分与外壳之间绝缘电阻不低于多少MΩ？</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2      B. 0.5     C. 1     D. 10</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1265、对于高压电容器，实验结束后或闲置时，如何处理最合适？</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电极接地   B. 双电极短接（串接合适电阻进行放电）</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双电极接地        D. 不处理</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1266、以下有关实验室用电的注意事项中，不正确的是：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实验前先检查用电设备，再接通电源；实验结束后，先关仪器设备，再关闭电源</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工作人员离开实验室或遇突然断电，应关闭电源，尤其要关闭加热电器的电源开关</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电源或电器设备的保险丝烧断后，可以用其它金属导线代替</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不得将供电线任意放在通道上，以免因绝缘破损造成短路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1267、停电检修时，在一经合闸即可送电到工作地点的开关或刀闸的操作把手上，应悬挂如下哪种标示牌?</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“在此工作”                B．“止步，高压危险”</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C．“禁止合闸，有人工作”     D. “今日休息”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1268、使用手持电动工具时，下列哪个措施不正确?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A．使用静电防护毯           B．带防护手套</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C．使用漏电保护器           D. 穿绝缘鞋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1269、任何电气设备在未验明无电之前，一律认为：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A．无电    B．也许有电    C．有电    D. 也许无电</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1270、电路实验中，下列哪种操作是错误的？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A．电压源不能短路       B．电流源不能短路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C．电流源能短路         D. 上述操作都是正确的</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1271、使用电烙铁应注意：</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不能乱甩焊锡</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及时放回烙铁架，用完及时切断电源</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周围不得放置易燃物品</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1272、万用表使用完后，应将切换旋钮放在: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电阻档               B. 直流电压档</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交流电压最高档       D. 电流量档</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1273、因实验需要拉接电源线,下列哪种说法是正确的？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不得任意放置于通道上，以免因绝缘破损造成短路或影响通行</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插座不足时，可连续串接</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插座不足时，可连续分接</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不考虑负荷容量</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1274、电分强电和弱电。下列说法正确的是：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强电和弱电开关等元件可通用 </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弱电开关等元件不可用在强电电路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开关不分强弱</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弱电开关等元件可用在强电电路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1275、在需要带电操作的低电压电路实验时，下列哪种是正确的？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双手操作比单手操作安全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单手操作比双手操作安全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单手操作和双手操作一样安全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操作与空气湿度有关</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1276、强电实验时，实验人员必须几人以上？</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1     B. 2     C. 3     D. 4</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1277、雷电由于瞬间的强大电流释放巨大能量，不仅会伤及人员，还会损坏设备，甚至引起火灾。请在下列选项中选择室内防止雷电灾害的最主要的一项措施。</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在较高建筑的顶端及露天的配电设施要装避雷装置</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雷雨时不使用计算机上网，而且尽可能关闭机器，拔掉电 源线和网线</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雷雨发生时不使用手机</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不使用电烙铁</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1278、如果工作场所潮湿，为避免触电，使用手持电动工具的人应：</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A．站在铁板上操作        B．站在绝缘胶板上操作</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C．穿防静电鞋操作        D. 戴上安全帽</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1279、在进行电子线路板焊接后的剪脚工序时应：</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A．戴上防护眼镜         B．戴上护耳器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C．戴上安全帽           D. 戴上手套</w:t>
      </w:r>
    </w:p>
    <w:p>
      <w:pPr>
        <w:widowControl/>
        <w:spacing w:line="0" w:lineRule="atLeas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1280、电气设备的外壳应有什么防护措施?</w:t>
      </w:r>
    </w:p>
    <w:p>
      <w:pPr>
        <w:widowControl/>
        <w:spacing w:line="0" w:lineRule="atLeast"/>
        <w:ind w:firstLine="661" w:firstLineChars="236"/>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无    B．保护性接地    C．防锈漆    D. 绝缘</w:t>
      </w:r>
    </w:p>
    <w:p>
      <w:pPr>
        <w:widowControl/>
        <w:spacing w:line="0" w:lineRule="atLeas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1281、为防止静电火花引起事故，凡是用来加工、贮存、运输各种易燃气、液、粉体的金属设备、非导电材料都必须：</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有足够大的电阻      B. 有足够小的电阻</w:t>
      </w:r>
    </w:p>
    <w:p>
      <w:pPr>
        <w:widowControl/>
        <w:spacing w:line="0" w:lineRule="atLeast"/>
        <w:ind w:firstLine="661" w:firstLineChars="236"/>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可靠接地            D. 可靠绝缘</w:t>
      </w:r>
    </w:p>
    <w:p>
      <w:pPr>
        <w:widowControl/>
        <w:spacing w:line="0" w:lineRule="atLeas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1282、摩擦是产生静电的一种主要原因，尤其在干燥的环境中，人体的活动和物体的移动都会产生很强的静电。静电在突然释放的时会对人体或设备造成损伤，以下哪种是防止静电事故的主要办法。</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人体接触对静电敏感设备时提前释放自己身体中积累的电荷，例如带静电防护手环、使用静电防护毯</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用电设备都良好接地</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保证电路良好的绝缘</w:t>
      </w:r>
    </w:p>
    <w:p>
      <w:pPr>
        <w:widowControl/>
        <w:spacing w:line="0" w:lineRule="atLeast"/>
        <w:ind w:firstLine="661" w:firstLineChars="236"/>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在易产生静电的场所梳理头发</w:t>
      </w:r>
    </w:p>
    <w:p>
      <w:pPr>
        <w:widowControl/>
        <w:spacing w:line="0" w:lineRule="atLeas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1283、静电的电量虽然不大，但其放电时产生的静电火花有可能引起爆炸和火灾，比较常见的是放电时瞬间的电流造成精密实验仪器损坏，不正确的预防措施有:</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适当提高工作场所的湿度</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进行特殊危险实验时，操作人员应先接触设置在安全区内的金属接地棒，以消除人体电位</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在易产生静电的场所梳理头发</w:t>
      </w:r>
    </w:p>
    <w:p>
      <w:pPr>
        <w:widowControl/>
        <w:spacing w:line="0" w:lineRule="atLeast"/>
        <w:ind w:firstLine="661" w:firstLineChars="236"/>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计算机进行维护时，使用防静电毯</w:t>
      </w:r>
    </w:p>
    <w:p>
      <w:pPr>
        <w:widowControl/>
        <w:spacing w:line="0" w:lineRule="atLeas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1284、下列哪些是预防电气火灾的基本措施？</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禁止非电工改接电气线路，禁止乱拉临时用电线路</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做电气类实验时应该2人及以上在场</w:t>
      </w:r>
    </w:p>
    <w:p>
      <w:pPr>
        <w:widowControl/>
        <w:spacing w:line="0" w:lineRule="atLeast"/>
        <w:ind w:firstLine="661" w:firstLineChars="236"/>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从工作现场清除易燃易爆材料</w:t>
      </w:r>
    </w:p>
    <w:p>
      <w:pPr>
        <w:widowControl/>
        <w:spacing w:line="0" w:lineRule="atLeast"/>
        <w:ind w:firstLine="661" w:firstLineChars="236"/>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1285、为了减少电击（触电）事故对人体的损伤，经常用到电流型漏电保护开关，其保护指标设置为≤30mAS。请从下列选项中选择其正确含义。</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流经人体的电流（以毫安为单位）和时间（以秒为单位）的乘积小于30。例如电流为30mA则持续的时间必须小于1秒</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流经人体的电流必须小于30毫安</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流经人体电流的持续时间必须小于1秒</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流经人体的电流必须小于30微安</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1286、安全电压是指保证不会对人体产生致命危险的电压值，工业中使用的安全电压是多少以下？</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25V     B. 36V      C. 50V      D. 110V</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1287、下列有关使用漏电保护器的说法，哪种是正确的?</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漏电保护器既可用来保护人身安全，还可用来对低压系统或设备的对地绝缘状况起到监督作用</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B．漏电保护器安装点以后的线路不可对地绝缘</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C．漏电保护器在日常使用中不可在通电状态下按动实验按钮来检验其是否可靠</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对两相触电起保护作用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1288、工作地点相对湿度大于?75%?时，属于什么环境？</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危险、易触电    B. 不危险    C. 一般    D. 特殊</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1289、单相三芯线电缆中的红线代表什么？</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A．零线     B．火线     C．地线     D. 不明确</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1290、漏电保护器可防止：</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触电事故              B．电压波动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C．电流过大              D. 双手触电事故</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A ）</w:t>
      </w:r>
      <w:r>
        <w:rPr>
          <w:rFonts w:hint="eastAsia" w:ascii="宋体" w:hAnsi="宋体" w:eastAsia="宋体" w:cs="宋体"/>
          <w:bCs/>
          <w:color w:val="000000"/>
          <w:kern w:val="0"/>
          <w:sz w:val="21"/>
          <w:szCs w:val="21"/>
        </w:rPr>
        <w:t>1291、安装使用漏电保护器，是属于哪种安全技术措施?</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A．基本安全措施          B．辅助安全措施</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C．绝对安全措施          D. 应急安全措施</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1292、低压电笔一般适用于多少?V?以下的交流电压？</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220     B. 380     C. 500     D. 36</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1293、引发电气火灾的初始原因是: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A. 电源保险丝不起作用      B. 带电改接电气线路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C. 线路或设备过电流运行    D. 没有保护性接零或接地</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1294、测量绝缘电阻可用：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万用表     B. 兆欧表     C. 示波器     D. 电笔</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1295、自耦电源变压器的输出端指示电压为零时，表示：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是安全的                B. 不带电</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未必是安全的（如果输入端火线和零线未按要求接，变压器付边会有高压）</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1296、交流电路断电后，内部的电容可能会：</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电死人         B. 用仪表测量电容值时，会损坏仪表</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有高电压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1297、引发电气火灾的初始原因：</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电源保险丝不起作用       B. 带电改接电气线路</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绝缘老化或破坏           D. 室内湿度</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1298、影响电流对人体伤害程度的主要因素是什么？</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电流的大小              B. 触电电流经人体的途径</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电流的频率、人体电阻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1299、动力配电线五线制U、V、W、零线、地线的色标分别为：</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蓝、双色线、黄、绿、红</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 黄、绿、红、蓝、双色线</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 双色线、黄、绿、红、蓝</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D. 红、蓝、双色线、黄、绿</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1300、长期在高频电磁场作用下，操作者会有什么不良反应?</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 呼吸困难  B．神经失常  C．疲劳无力 D. 心跳减慢</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1301、三相电闸闭合后或三相空气开关闭合后，三相电机嗡嗡响、不转或转速很慢。为什么？</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A．短路     B. 开路     C. 缺相     D. 三相电源对称</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1302、下列哪种灭火器不适于扑灭电器火灾?</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A．二氧化碳灭火器   B．干粉灭火器   C．泡沫灭火器</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1303、电源电压高于电容耐压时，会引起:</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电容短路                 B. 电容发热</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电容爆裂而伤害到人       D. 电容不会爆裂</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D ）</w:t>
      </w:r>
      <w:r>
        <w:rPr>
          <w:rFonts w:hint="eastAsia" w:ascii="宋体" w:hAnsi="宋体" w:eastAsia="宋体" w:cs="宋体"/>
          <w:bCs/>
          <w:color w:val="000000"/>
          <w:kern w:val="0"/>
          <w:sz w:val="21"/>
          <w:szCs w:val="21"/>
        </w:rPr>
        <w:t>1304、实验时，电源变压器付边输出被短路，会出现什么现象，直至烧毁？</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电源变压器有异味          B. 电源变压器冒烟</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电源变压器发热            D. 以上都是</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C ）</w:t>
      </w:r>
      <w:r>
        <w:rPr>
          <w:rFonts w:hint="eastAsia" w:ascii="宋体" w:hAnsi="宋体" w:eastAsia="宋体" w:cs="宋体"/>
          <w:bCs/>
          <w:color w:val="000000"/>
          <w:kern w:val="0"/>
          <w:sz w:val="21"/>
          <w:szCs w:val="21"/>
        </w:rPr>
        <w:t>1305、在有电阻、电容、电感的电路中，电源电压是几十伏，电容或电感的电压可以是：</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几十伏              B. 不超过电源电压</w:t>
      </w:r>
    </w:p>
    <w:p>
      <w:pPr>
        <w:widowControl/>
        <w:spacing w:line="0" w:lineRule="atLeast"/>
        <w:ind w:firstLine="661" w:firstLineChars="236"/>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kern w:val="0"/>
          <w:sz w:val="21"/>
          <w:szCs w:val="21"/>
        </w:rPr>
        <w:t>C. 超过百伏            D. 不会触死人</w:t>
      </w:r>
    </w:p>
    <w:p>
      <w:pPr>
        <w:widowControl/>
        <w:spacing w:line="0" w:lineRule="atLeast"/>
        <w:jc w:val="left"/>
        <w:outlineLvl w:val="2"/>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 B ）</w:t>
      </w:r>
      <w:r>
        <w:rPr>
          <w:rFonts w:hint="eastAsia" w:ascii="宋体" w:hAnsi="宋体" w:eastAsia="宋体" w:cs="宋体"/>
          <w:bCs/>
          <w:color w:val="000000"/>
          <w:kern w:val="0"/>
          <w:sz w:val="21"/>
          <w:szCs w:val="21"/>
        </w:rPr>
        <w:t>1306、电线接地时，人体距离接地点越近，跨步电压越高；距离越远，跨步电压越低。一般情况下距离接地体多少，跨步电压可看成是零？</w:t>
      </w:r>
    </w:p>
    <w:p>
      <w:pPr>
        <w:widowControl/>
        <w:spacing w:line="0" w:lineRule="atLeast"/>
        <w:ind w:firstLine="661" w:firstLineChars="236"/>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A. 10m以内   B. </w:t>
      </w:r>
      <w:r>
        <w:rPr>
          <w:rFonts w:hint="eastAsia" w:ascii="宋体" w:hAnsi="宋体" w:cs="宋体"/>
          <w:color w:val="000000"/>
          <w:kern w:val="0"/>
          <w:sz w:val="21"/>
          <w:szCs w:val="21"/>
          <w:lang w:val="en-US" w:eastAsia="zh-CN"/>
        </w:rPr>
        <w:t>20</w:t>
      </w:r>
      <w:r>
        <w:rPr>
          <w:rFonts w:hint="eastAsia" w:ascii="宋体" w:hAnsi="宋体" w:eastAsia="宋体" w:cs="宋体"/>
          <w:color w:val="000000"/>
          <w:kern w:val="0"/>
          <w:sz w:val="21"/>
          <w:szCs w:val="21"/>
        </w:rPr>
        <w:t>m以外   C. 30m以外   D. 50m以外</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1307、 依照实验室生物安全国家标准的规定，什么场所不得从事高致病性病原微生物实验活动？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一级、二级实验室</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三级实验室</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四级实验室</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1308</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关于使用生物实验材料注意事项说法错误的是：</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微生物、动物组织、细胞培养液、体液等生物材料可能存在细菌和病毒感染的潜伏性危险，处理时必须谨慎、小心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被微生物等污染的玻璃器皿在清洗或高压灭菌前，应先浸泡在适当的消毒液中</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在缺乏高压灭菌设备时，可煮沸消毒被污染的物品</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做完实验后，必须用肥皂、洗涤剂或消毒液充分洗净双手</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1309</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紫外线消毒方便实用，紫外灯可以是固定式，也可以是活动式的，但离被照射物不应超过多少距离？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A．1.2m</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B．2 m</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2.2 m</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3.2m</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1310</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采用熏蒸法灭菌，熏蒸过程至少密闭保持多少时间？ （分值1.0）</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12h</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24h</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6h</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8h</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目前,学校哪个部门是供应合格实验动物或提供合格动物实验场所的部门？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实验动物中心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物资供应中心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后勤部门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设备供应部门</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B</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生物学实验室内，什么物质是易燃易爆物固体？必须妥善安置，正确使用。</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A．溴化乙锭（EB）</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B．松香、硫磺、无机磷</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C．三硝基苯磺酸、苦味酸</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采用下列哪种方法对受污染的移液管消毒灭菌后, 再用自来水冲洗及去离子水冲净？</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适宜的消毒剂中浸泡和高压灭菌锅中</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高压消毒锅中</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适宜的消毒剂中浸泡</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肥皂水中浸泡</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D</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1314</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对动物实验室的器材进行消毒灭菌效果最好的设备是什么？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热水器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紫外线灯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臭氧发生器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高压灭菌柜</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1315</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在微生物实验中，一些不要的菌种等可： （分值1.0）</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A．直接向下水管道倾倒</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B．不需要经消毒和高压灭菌处理后，直接弃掉</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C．经消毒和高压灭菌处理后，再弃掉</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1316</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湿热灭菌是利用热的作用来杀菌，通常在什么设备中进行？</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高压蒸汽灭菌器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烘箱</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高温水浴锅</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微波炉</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1317</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移液时，当有生物污染性物质溅出，为防止扩散应: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A．立即用浸过消毒剂的布或纸处理，然后将被污染的物品进行高压消毒</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B．立即用布或纸处理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C．立即采用高压消毒</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立即用浸过消毒剂的布或纸处理</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1318</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生物学实验室内，什么常见物质是易燃易爆液体？必须妥善安置，正确使用。</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A.</w:t>
      </w:r>
      <w:r>
        <w:rPr>
          <w:rFonts w:hint="eastAsia" w:ascii="宋体" w:hAnsi="宋体" w:eastAsia="宋体" w:cs="宋体"/>
          <w:color w:val="000000"/>
          <w:kern w:val="0"/>
          <w:sz w:val="21"/>
          <w:szCs w:val="21"/>
        </w:rPr>
        <w:t>三硝基苯磺酸、苦味酸</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B．无机磷</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C．乙醚、二甲苯、丙酮、酒精</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D.以上都对</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B</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1319</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以下关于CO2培养箱使用注意事项的说法错误的是：</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A．组织培养皿需放在塑料盘内进行孵育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B．培养瓶和碟可以叠放</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C．定期清洁和消毒</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专人管理，每天检查CO2、管道，防止漏气，检查温度等</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1320</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高压蒸汽灭菌是对实验材料进行灭菌的最有效和最可靠的方法，确保正确灭菌的条件是？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121℃、灭菌10 分钟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100℃、灭菌30 分钟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121℃、灭菌15 分钟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115℃、灭菌15 分钟</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D</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关于湿热灭菌和干热灭菌两种方法的比较，错误的说法是：</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湿热灭菌较干热灭菌消毒效果更好，使用也较普遍</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使用湿热灭菌时，蛋白质在含水多时容易变性，易于凝固</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使用湿热灭菌时，蒸汽具有潜热，当蒸汽与被灭菌的物品接触时，可凝结成水而放出潜热，使温度迅速升高，加强灭菌效果</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干热灭菌比湿热灭菌穿透力强，传导快</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1322 </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浸泡消毒时，经常采用杀菌谱广、腐蚀性弱的水溶性化学消毒剂，常用的有：</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A．漂白粉（次氯酸钠）</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来苏儿（甲酚）</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福尔马林（甲醛）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戊二醛</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干热灭菌使用温度和时间通常为：</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160-400℃，1-5h</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100-150℃，1-5h</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160-400℃，15-30min</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160-400℃，15-30min</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1324 </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实验室生物安全性问题不仅涉及到动物间疾病的传播，最主要还关系到什么？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实验成败</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实验室污染</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人民身体健康</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动物死亡</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1325</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正常屏障系统动物实验室内的气压，相对室外是什么压力？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正压</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负压</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等压</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随意</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D</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1326</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喷雾消毒法是采用各种化学消毒药物形成的气溶胶对空气和物体表面进行消毒，不能用作喷雾消毒的药物是：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A．2%戊二醛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75%酒精溶液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漂白粉溶液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甲醛</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1327</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玻璃（细菌）滤器使用后，立即用以下哪种溶液抽滤一次，当洗涤液尚未滤尽时，将滤器浸入上述洗涤液中浸泡48 h（滤片两面均应接触洗涤液）。 （分值1.0）</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A．1%的盐酸</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B．重铬酸钾洗涤液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浓硫酸-硝酸钠洗涤液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氢氧化钠或碳酸氢钠稀溶液</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1328</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用于科学研究的实验动物，必须来源于具备什么证明的单位或部门？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实验动物生产许可证</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实验动物使用许可证</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实验动物环境设施合格证</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动物实验使用许可证</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B</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1329</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涉及病原微生物的实验材料在匀浆或搅拌后，容器应在什么设施内开启？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实验台上</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生物安全柜内</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无菌室内</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超净工作台</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1330</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以下关于二级生物安全防护实验室的注意事项中，错误的是：</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必须使用生物安全柜等专用安全设备</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工作人员在试验时应穿工作服，戴防护眼镜</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工作人员手上只有在皮肤破损或皮疹时，才应戴手套</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必须具备喷淋装置、洗眼器等应急防护设施</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A</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以下能用于消毒的气体熏蒸剂是：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甲醛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乙醚</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氨水</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乙醇</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1332 </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在生物化学蛋白电泳实验中，接触的哪种药品为神经性毒物，接触皮肤会被吸收？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秋水仙素</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B．溴化乙锭（EB）</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C．甲叉双丙稀酰胺</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D.以上都对</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D</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以下哪种不是生物医学类实验室中必备的消毒溶液？</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0.5%的次氯酸钠溶液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1.0%的来苏尔溶液</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75%乙醇溶液及棉球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10%氨水</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C</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1334</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狂犬病毒培养或动物感染实验应在哪一级生物安全实验室中进行？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BSL-1或ABSL-1</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BSL-2或ABSL-2</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BSL-3或ABSL-3</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BSL-4或ABSL-4</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A</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1335</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无菌室需定期用什么消毒溶液擦拭墙、地面、桌椅及其它设施？ </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A．0.05%新洁尔灭</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95%乙醇</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高锰酸钾</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洗涤剂</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(C)</w:t>
      </w:r>
      <w:r>
        <w:rPr>
          <w:rFonts w:hint="eastAsia" w:ascii="宋体" w:hAnsi="宋体" w:eastAsia="宋体" w:cs="宋体"/>
          <w:color w:val="000000"/>
          <w:kern w:val="0"/>
          <w:sz w:val="21"/>
          <w:szCs w:val="21"/>
        </w:rPr>
        <w:t>1336</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 xml:space="preserve"> 在微生物实验中，一些污染或盛有有害细菌和病毒的器皿，可：</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A．不需要经消毒和高压灭菌处理后就再利用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B．不需要经消毒和高压灭菌处理后就直接弃掉</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C．经消毒和高压灭菌处理后，再利用</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D.以上都对</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B</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1337</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使用高压灭菌器时，以下哪个要求是不必要的？</w:t>
      </w:r>
    </w:p>
    <w:p>
      <w:pPr>
        <w:widowControl/>
        <w:spacing w:line="0" w:lineRule="atLeast"/>
        <w:jc w:val="left"/>
        <w:outlineLvl w:val="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 灭菌器腔内装载要松散，以便蒸汽作用均匀</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B. 必须穿防护服和戴手套</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C. 灭菌器的排水过滤器应经常拆下清洗</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D. 待温度降至80℃以下时才能打开高压灭菌器</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1338.下面(    )是化学品标签中的警示词。</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A.危险、警告、注意         B.火灾、爆炸、自燃         C.毒性、还原性、氧化性 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1339.标明了安全使用注意事项和防护基本要求的是(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A.化学品标志           B.化学品安全标签           C.危险化学品标志</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1340.化学品泄漏事故发生时,下面(         )做法是错误的。</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A.报警 B.进行交通管制 C.所有人员参加事故救援D.以上都对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1341．运输危险化学品的车辆的车顶灯和车尾部必须悬挂的标志的文字是(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A.注意安全         B.危险品                 C.保持车距    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1342.国家对危险化学品的（       ）实行统一规划、合理布局和严格控制。</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A.生产和使用 B.生产和运输</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C.生产和储存 D.生产和经营</w:t>
      </w:r>
    </w:p>
    <w:p>
      <w:pPr>
        <w:rPr>
          <w:rFonts w:hint="eastAsia" w:ascii="宋体" w:hAnsi="宋体" w:cs="宋体"/>
          <w:sz w:val="21"/>
          <w:szCs w:val="21"/>
          <w:lang w:val="en-US" w:eastAsia="zh-CN"/>
        </w:rPr>
      </w:pPr>
      <w:r>
        <w:rPr>
          <w:rFonts w:hint="eastAsia" w:ascii="宋体" w:hAnsi="宋体" w:cs="宋体"/>
          <w:sz w:val="21"/>
          <w:szCs w:val="21"/>
          <w:lang w:val="en-US" w:eastAsia="zh-CN"/>
        </w:rPr>
        <w:t xml:space="preserve">(B)1343.金属钾、钠、锂、钙、电石等固体化学试剂，遇水即可发生激烈反应，并放出大量热，也可产生爆炸，它们应如何存放： </w:t>
      </w:r>
    </w:p>
    <w:p>
      <w:pPr>
        <w:rPr>
          <w:rFonts w:hint="eastAsia" w:ascii="宋体" w:hAnsi="宋体" w:cs="宋体"/>
          <w:sz w:val="21"/>
          <w:szCs w:val="21"/>
          <w:lang w:val="en-US" w:eastAsia="zh-CN"/>
        </w:rPr>
      </w:pPr>
      <w:r>
        <w:rPr>
          <w:rFonts w:hint="eastAsia" w:ascii="宋体" w:hAnsi="宋体" w:cs="宋体"/>
          <w:sz w:val="21"/>
          <w:szCs w:val="21"/>
          <w:lang w:val="en-US" w:eastAsia="zh-CN"/>
        </w:rPr>
        <w:t>A. 直接放在试剂瓶中保存</w:t>
      </w:r>
    </w:p>
    <w:p>
      <w:pPr>
        <w:rPr>
          <w:rFonts w:hint="eastAsia" w:ascii="宋体" w:hAnsi="宋体" w:cs="宋体"/>
          <w:sz w:val="21"/>
          <w:szCs w:val="21"/>
          <w:lang w:val="en-US" w:eastAsia="zh-CN"/>
        </w:rPr>
      </w:pPr>
      <w:r>
        <w:rPr>
          <w:rFonts w:hint="eastAsia" w:ascii="宋体" w:hAnsi="宋体" w:cs="宋体"/>
          <w:sz w:val="21"/>
          <w:szCs w:val="21"/>
          <w:lang w:val="en-US" w:eastAsia="zh-CN"/>
        </w:rPr>
        <w:t>B. 浸没在煤油中保存（容器不得渗漏），附近不得有盐酸、硝酸等散发酸雾的物质存在</w:t>
      </w:r>
    </w:p>
    <w:p>
      <w:pPr>
        <w:rPr>
          <w:rFonts w:hint="eastAsia" w:ascii="宋体" w:hAnsi="宋体" w:cs="宋体"/>
          <w:sz w:val="21"/>
          <w:szCs w:val="21"/>
          <w:lang w:val="en-US" w:eastAsia="zh-CN"/>
        </w:rPr>
      </w:pPr>
      <w:r>
        <w:rPr>
          <w:rFonts w:hint="eastAsia" w:ascii="宋体" w:hAnsi="宋体" w:cs="宋体"/>
          <w:sz w:val="21"/>
          <w:szCs w:val="21"/>
          <w:lang w:val="en-US" w:eastAsia="zh-CN"/>
        </w:rPr>
        <w:t xml:space="preserve">C. 用纸密封包裹存放 </w:t>
      </w:r>
    </w:p>
    <w:p>
      <w:pPr>
        <w:rPr>
          <w:rFonts w:hint="eastAsia" w:ascii="宋体" w:hAnsi="宋体" w:cs="宋体"/>
          <w:sz w:val="21"/>
          <w:szCs w:val="21"/>
          <w:lang w:val="en-US" w:eastAsia="zh-CN"/>
        </w:rPr>
      </w:pPr>
      <w:r>
        <w:rPr>
          <w:rFonts w:hint="eastAsia" w:ascii="宋体" w:hAnsi="宋体" w:cs="宋体"/>
          <w:sz w:val="21"/>
          <w:szCs w:val="21"/>
          <w:lang w:val="en-US" w:eastAsia="zh-CN"/>
        </w:rPr>
        <w:t>D. 放在铁盒子里</w:t>
      </w:r>
    </w:p>
    <w:p>
      <w:pPr>
        <w:rPr>
          <w:rFonts w:hint="eastAsia" w:ascii="宋体" w:hAnsi="宋体" w:cs="宋体"/>
          <w:sz w:val="21"/>
          <w:szCs w:val="21"/>
          <w:lang w:val="en-US" w:eastAsia="zh-CN"/>
        </w:rPr>
      </w:pPr>
      <w:r>
        <w:rPr>
          <w:rFonts w:hint="eastAsia" w:ascii="宋体" w:hAnsi="宋体" w:cs="宋体"/>
          <w:sz w:val="21"/>
          <w:szCs w:val="21"/>
          <w:lang w:val="en-US" w:eastAsia="zh-CN"/>
        </w:rPr>
        <w:t>(B)1344.如果工作场所潮湿，为避免触电，使用手持电动工具的人应：</w:t>
      </w:r>
    </w:p>
    <w:p>
      <w:pPr>
        <w:rPr>
          <w:rFonts w:hint="eastAsia" w:ascii="宋体" w:hAnsi="宋体" w:cs="宋体"/>
          <w:sz w:val="21"/>
          <w:szCs w:val="21"/>
          <w:lang w:val="en-US" w:eastAsia="zh-CN"/>
        </w:rPr>
      </w:pPr>
      <w:r>
        <w:rPr>
          <w:rFonts w:hint="eastAsia" w:ascii="宋体" w:hAnsi="宋体" w:cs="宋体"/>
          <w:sz w:val="21"/>
          <w:szCs w:val="21"/>
          <w:lang w:val="en-US" w:eastAsia="zh-CN"/>
        </w:rPr>
        <w:t>A．站在铁板上操作 B．站在绝缘胶板上操作</w:t>
      </w:r>
    </w:p>
    <w:p>
      <w:pPr>
        <w:rPr>
          <w:rFonts w:hint="eastAsia" w:ascii="宋体" w:hAnsi="宋体" w:cs="宋体"/>
          <w:sz w:val="21"/>
          <w:szCs w:val="21"/>
          <w:lang w:val="en-US" w:eastAsia="zh-CN"/>
        </w:rPr>
      </w:pPr>
      <w:r>
        <w:rPr>
          <w:rFonts w:hint="eastAsia" w:ascii="宋体" w:hAnsi="宋体" w:cs="宋体"/>
          <w:sz w:val="21"/>
          <w:szCs w:val="21"/>
          <w:lang w:val="en-US" w:eastAsia="zh-CN"/>
        </w:rPr>
        <w:t>C．穿防静电鞋操作 D. 戴上安全帽</w:t>
      </w:r>
    </w:p>
    <w:p>
      <w:pPr>
        <w:rPr>
          <w:rFonts w:hint="eastAsia" w:ascii="宋体" w:hAnsi="宋体" w:cs="宋体"/>
          <w:sz w:val="21"/>
          <w:szCs w:val="21"/>
          <w:lang w:val="en-US" w:eastAsia="zh-CN"/>
        </w:rPr>
      </w:pPr>
      <w:r>
        <w:rPr>
          <w:rFonts w:hint="eastAsia" w:ascii="宋体" w:hAnsi="宋体" w:cs="宋体"/>
          <w:sz w:val="21"/>
          <w:szCs w:val="21"/>
          <w:lang w:val="en-US" w:eastAsia="zh-CN"/>
        </w:rPr>
        <w:t>（C）1345.苯急性中毒主要表现为对中枢神经系统的麻醉作用，而慢性中毒主要为什么系统的损害</w:t>
      </w:r>
    </w:p>
    <w:p>
      <w:pPr>
        <w:rPr>
          <w:rFonts w:hint="eastAsia" w:ascii="宋体" w:hAnsi="宋体" w:eastAsia="宋体" w:cs="宋体"/>
          <w:sz w:val="21"/>
          <w:szCs w:val="21"/>
        </w:rPr>
      </w:pPr>
      <w:r>
        <w:rPr>
          <w:rFonts w:hint="eastAsia" w:ascii="宋体" w:hAnsi="宋体" w:cs="宋体"/>
          <w:sz w:val="21"/>
          <w:szCs w:val="21"/>
          <w:lang w:val="en-US" w:eastAsia="zh-CN"/>
        </w:rPr>
        <w:t>A呼吸系统 B消化系统 C造血系统D.泌尿系统</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1347.安全色的颜色“红、蓝、黄、绿”四种颜色分别代表（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A、警告、指令、禁止、提示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B、禁止、指令、警告、提示</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C、禁止、警告、指令、提示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D、指令、禁止、警告、提示</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1348、电气设备发生火灾后，可以使用（     ）灭火器进行扑救。</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干粉灭火器、沙土</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B、二氧化碳灭火器、泡沫灭火器</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C、二氧化碳灭火器、干粉灭火器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D、干粉灭火器、泡沫灭火器</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1349、危险化学品发生泄漏后，下面（     ）的做法是错误的。</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A、报警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B、进行交通管制</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C、全体人员参与救援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D、立即进行现场施救，同时报警</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1350.《生产安全事故报告和调查处理条例》所称“瞒报”，是指（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A超过规定时限报告</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B故意隐瞒已经发生的事故，并经有关部门查证属实的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C故意不如实报告事故发生的时间、地点、类别、伤亡人数、直接经济损失等有关内容的</w:t>
      </w:r>
      <w:r>
        <w:rPr>
          <w:rFonts w:hint="eastAsia" w:ascii="宋体" w:hAnsi="宋体" w:eastAsia="宋体" w:cs="宋体"/>
          <w:sz w:val="21"/>
          <w:szCs w:val="21"/>
        </w:rPr>
        <w:br w:type="textWrapping"/>
      </w:r>
      <w:r>
        <w:rPr>
          <w:rFonts w:hint="eastAsia" w:ascii="宋体" w:hAnsi="宋体" w:eastAsia="宋体" w:cs="宋体"/>
          <w:sz w:val="21"/>
          <w:szCs w:val="21"/>
        </w:rPr>
        <w:t>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1351.施工企业因降低安全生产条件经责令停止施工后，整改仍达不到要求或拒不停工整改的，颁发管理机关可对其依法实施（       ）的处罚。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A暂扣或吊销安全生产许可证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B暂扣安全生产许可证</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C吊销安全生产许可证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  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1352.根据《危险化学品安全管理条例》要求，安全使用许可证制度的适用范围包括（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A使用危险化学品从事生产并且使用量达到规定数量的化工企业</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B使用危险化学品从事生产或者使用量达到规定的数量的化工企业</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C所有化工生产和使用企业</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1353.带煤气作业或在煤气设备上动火，应采取下列哪项措施？（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A应有作业方案和安全措施，并应取得煤气防护站或安全主管部门的书面批准</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B应有公司领导在现场监督作业</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C应有专职安全管理人员现场监护</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1354.清扫爆炸性粉尘时应(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A采用负压方式，禁止使用压缩空气进行吹扫</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B使用压缩空气进行吹扫</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C采用正压吹扫</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D.以上都对</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1355 事故应急救援的基本任务包括（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①组织营救受害人员，组织撤离其他人员  ②迅速控制事态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③消除危险后果，做好现场恢复 </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 xml:space="preserve">  ④调查事故起因，评估危害程度</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A、①②③             B、①②③④            C、①③④ D、①②</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1356．“安全”就是：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A、不发生事故;</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 不发生伤亡事故；</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 不存在发生事故的危险；</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D、 所存在的发生事故的危险程度是可以接受的。</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1357学生开始参与实验室工作前接受实验室安全教育的规定？（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有条件的可以进行安全教育 B 必须进行安全教育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1358</w:t>
      </w:r>
      <w:r>
        <w:rPr>
          <w:rFonts w:hint="eastAsia" w:ascii="宋体" w:hAnsi="宋体" w:cs="宋体"/>
          <w:sz w:val="21"/>
          <w:szCs w:val="21"/>
          <w:lang w:eastAsia="zh-CN"/>
        </w:rPr>
        <w:t>.</w:t>
      </w:r>
      <w:r>
        <w:rPr>
          <w:rFonts w:hint="eastAsia" w:ascii="宋体" w:hAnsi="宋体" w:eastAsia="宋体" w:cs="宋体"/>
          <w:sz w:val="21"/>
          <w:szCs w:val="21"/>
        </w:rPr>
        <w:t xml:space="preserve">如接到手机短信告知亲友在外地遭遇车祸等事故，急需你寄钱相助时，你 应（ ）。  </w:t>
      </w:r>
    </w:p>
    <w:p>
      <w:pPr>
        <w:spacing w:before="156" w:beforeLines="50" w:after="156" w:afterLines="50"/>
        <w:rPr>
          <w:rFonts w:hint="eastAsia" w:ascii="宋体" w:hAnsi="宋体" w:cs="宋体"/>
          <w:sz w:val="21"/>
          <w:szCs w:val="21"/>
          <w:lang w:val="en-US" w:eastAsia="zh-CN"/>
        </w:rPr>
      </w:pPr>
      <w:r>
        <w:rPr>
          <w:rFonts w:hint="eastAsia" w:ascii="宋体" w:hAnsi="宋体" w:eastAsia="宋体" w:cs="宋体"/>
          <w:sz w:val="21"/>
          <w:szCs w:val="21"/>
        </w:rPr>
        <w:t xml:space="preserve">A 马上寄钱相助 </w:t>
      </w:r>
      <w:r>
        <w:rPr>
          <w:rFonts w:hint="eastAsia" w:ascii="宋体" w:hAnsi="宋体" w:cs="宋体"/>
          <w:sz w:val="21"/>
          <w:szCs w:val="21"/>
          <w:lang w:val="en-US" w:eastAsia="zh-CN"/>
        </w:rPr>
        <w:t xml:space="preserve">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先向有关人员或短信中提到出事地点公安机关、医院等相关部门核实后 再决定是否寄钱 C 联系发短信的人询问详细情况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1359 骑车转弯时，下面做法最妥当的是（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减速后环顾四周，伸手示意，指向所转的方向 B 直接转弯 C 响铃铛就可以了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1360关于在实验室做实验，下列做法错误的是（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为了熟悉实验室环境，随意翻动实验室内物品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手上有伤口时，可以申请停做生物解剖实验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实验的过程中使用火炉等设备时，保证有人看守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进入实验室时，更换规定的实验服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1361 非机动车遇前方路口交通堵塞时，应当（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下车推行通过路口 B 从人行横道内绕行通过路口 C 不得进入路口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1362从火灾现场撤离时，应采取（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乘坐电梯 B 用湿毛巾捂住口鼻低姿从安全通道撤离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1363 带电电器设备发生火灾时不能用（ ）扑救。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卤代烷 B 水 C 干粉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1364低压验电笔一般适用电压小于（ ）。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A 220V</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B 380V</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C 500V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1365在潮湿工作场所和金属容器内使用手提用电工具的安全电压是（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12V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B 24V </w:t>
      </w:r>
      <w:r>
        <w:rPr>
          <w:rFonts w:hint="eastAsia" w:ascii="宋体" w:hAnsi="宋体" w:cs="宋体"/>
          <w:sz w:val="21"/>
          <w:szCs w:val="21"/>
          <w:lang w:val="en-US" w:eastAsia="zh-CN"/>
        </w:rPr>
        <w:t xml:space="preserve">  </w:t>
      </w:r>
      <w:r>
        <w:rPr>
          <w:rFonts w:hint="eastAsia" w:ascii="宋体" w:hAnsi="宋体" w:eastAsia="宋体" w:cs="宋体"/>
          <w:sz w:val="21"/>
          <w:szCs w:val="21"/>
        </w:rPr>
        <w:t>C 36V</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D 42V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1366 三孔插座上（ ）孔是火线。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右下 </w:t>
      </w:r>
      <w:r>
        <w:rPr>
          <w:rFonts w:hint="eastAsia" w:ascii="宋体" w:hAnsi="宋体" w:cs="宋体"/>
          <w:sz w:val="21"/>
          <w:szCs w:val="21"/>
          <w:lang w:val="en-US" w:eastAsia="zh-CN"/>
        </w:rPr>
        <w:t xml:space="preserve">  </w:t>
      </w:r>
      <w:r>
        <w:rPr>
          <w:rFonts w:hint="eastAsia" w:ascii="宋体" w:hAnsi="宋体" w:eastAsia="宋体" w:cs="宋体"/>
          <w:sz w:val="21"/>
          <w:szCs w:val="21"/>
        </w:rPr>
        <w:t>B 左下</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C 上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1367 四孔的三项电源插座上没有（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火线 B 零线 C 地线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1368下面做法错误的是（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用干燥的织物擦拭用电器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开关内出现异响一定先修好再使用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发现高压电线落地立即用干木棍支起来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1369设备或线路的确认无电，应以（ ）指示作为根据。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电压表 B 检验正常的验电器 C 断开信号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1370 一台配置液晶显示器的台式计算机总耗电量为（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小于 100W</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B 150W 左右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C 200W 以上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1371 下列有关使用漏电保护器的说法正确的是（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漏电保护器既可用来保护人身安全，还可用来对低压系统或设备的对地 绝缘状况起到监督作用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漏电保护器安装点以后的线路不可对地绝缘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漏电保护器在日常使用中不可在通电状态下按动实验按钮来检验其是否 灵敏可靠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1372 长期在高频电磁场作用下，操作者会有的不良反应有（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呼吸困难 B 神经失常 C 疲劳无力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1373电动工具的电源引线，其中黄绿双色线应作为（ ）线使用。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相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B 工作零 C 保护接地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1374普通玻璃制品的加热温度不能超过（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180℃ B 250℃ C 140℃       </w:t>
      </w:r>
    </w:p>
    <w:p>
      <w:pPr>
        <w:spacing w:before="156" w:beforeLines="50" w:after="156" w:afterLines="50"/>
        <w:rPr>
          <w:rFonts w:hint="eastAsia" w:ascii="宋体" w:hAnsi="宋体" w:eastAsia="宋体" w:cs="宋体"/>
          <w:sz w:val="21"/>
          <w:szCs w:val="21"/>
          <w:lang w:val="en-US" w:eastAsia="zh-CN"/>
        </w:rPr>
      </w:pPr>
      <w:r>
        <w:rPr>
          <w:rFonts w:hint="eastAsia" w:ascii="宋体" w:hAnsi="宋体" w:cs="宋体"/>
          <w:sz w:val="21"/>
          <w:szCs w:val="21"/>
          <w:lang w:val="en-US" w:eastAsia="zh-CN"/>
        </w:rPr>
        <w:t>(B)</w:t>
      </w:r>
      <w:r>
        <w:rPr>
          <w:rFonts w:hint="eastAsia" w:ascii="宋体" w:hAnsi="宋体" w:eastAsia="宋体" w:cs="宋体"/>
          <w:sz w:val="21"/>
          <w:szCs w:val="21"/>
        </w:rPr>
        <w:t>1375</w:t>
      </w:r>
      <w:r>
        <w:rPr>
          <w:rFonts w:hint="eastAsia" w:ascii="宋体" w:hAnsi="宋体" w:eastAsia="宋体" w:cs="宋体"/>
          <w:sz w:val="21"/>
          <w:szCs w:val="21"/>
          <w:lang w:val="en-US" w:eastAsia="zh-CN"/>
        </w:rPr>
        <w:t>.当油脂等有机物沾污氧气钢瓶时，应立即用（ ）洗净。</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lang w:val="en-US" w:eastAsia="zh-CN"/>
        </w:rPr>
        <w:t xml:space="preserve"> A乙醇 B四氯化碳 C水 D汽油</w:t>
      </w:r>
      <w:r>
        <w:rPr>
          <w:rFonts w:hint="eastAsia" w:ascii="宋体" w:hAnsi="宋体" w:eastAsia="宋体" w:cs="宋体"/>
          <w:sz w:val="21"/>
          <w:szCs w:val="21"/>
        </w:rPr>
        <w:t xml:space="preserve">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1376配制液体时，下列陈述正确的是（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稀释强酸时，必须将酸倒入水中，禁止将水倒入酸中；稀释弱酸时将水 倒入酸中也可以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将盛有自配液体的容器做好标记，必须包括成分、浓度、姓名、联系方 式、日期等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使用移液管和量筒分别计量，进行配置溶液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1377以下不是减少电磁辐射的是（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用布覆盖辐射源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 对辐射源进行屏蔽</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辐射源远离敏感物体或人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尽量缩短处于辐射区的时间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1378 实验室各种管理规章制度应该（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集中挂在醒目的地方 B 存放在档案柜中 C 由相关人员集中保管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1379实验室安全管理应坚持（ ）方针。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安全第一，实验第二 B 安全第一，预防为主 C 安全为了实验，实验必须安全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1380 倾倒液体试剂时，瓶上标签应朝（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上方 B 下方 C 左方 D 右方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1381电线插座损坏时，将会引起（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工作不方便 B 不美观 C 触电伤害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1382 扑救易燃液体火灾时，应用（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用灭火器 B 用水泼 C 扑打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1383灭火的四种方法是（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捂盖法、扑打法、浇水法、隔开法</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扑灭法、救火法、化学法、泡沫法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隔离法、窒息法、冷却法、化学抑制法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1384 当打开房门闻到燃气气味时，要迅速（ ），以防止引起火灾。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打开燃气灶具查找漏气部位 B 打开门窗通风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 xml:space="preserve">1385看到实验室里电闸箱内刀闸断开时应（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帮助合上刀闸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在该刀闸控制的房间里巡视一番没有发现问题后合上刀闸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喊叫几声发现没有人应答后合上刀闸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请专业人员处理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1386当在宿舍发现自己的贵重物品被盗后，你该（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叫来宿舍全体室友开会讨论对策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立即报警，并保护好现场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怀疑是某同学所为，趁他不在，私自翻他柜子查看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1387为了减少电击（触电）事故对人体的损伤，经常用到电流型漏电保护开关， 其保护指标设置为≤30mAS。下列描述中含义正确的是（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流经人体的电流（以毫安为单位）和时间（以秒为单位）的乘积小于 30， 例如电流为 30mA 则持续的时间必须小于 1 秒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流经人体的电流必须小于 30 毫安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流经人体电流的持续时间必须小于 1 秒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1388以下是溴灼伤处理方法，正确的顺序为（ ）。①送医院。②立即用大量水 洗。③用乙醇擦至灼伤处为白色。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②③① B ②①③ C ③②① D ①②③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1389 学校对危险化学废物的处理的工作原则是（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自行处理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分类收集、定点存放、专人管理、集中处理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当作生活垃圾处理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以上都不对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1390 某些废液混合时会发生危险，应（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直接向下水口倾倒 B 随垃圾一起丢弃 C 单独存放于可密闭的容器中，并贴上标签</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1391 用过的废洗液应（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可直接倒入下水道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作为废液交相关部门统一处理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可以用来洗厕所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1392 实验完成后，废液应（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倒入水槽中 B 分类收集后交专业回收单位处理 C 倒入垃圾桶中 D 任意弃置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 xml:space="preserve">1393 安全阀的作用是（ ）。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A 安全阀是通过作用在阀瓣上两个力的平衡来使它开启或关闭，实现防止 压力容器超压的问题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B 安全阀是通过爆破片破裂时泄放容器的压力，实现防止压力容器的压力 继续上升的问题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 xml:space="preserve">1394发生人畜共患病时，须立即向学校有关机构报告，同时还必须立即向当地 （ ）报告。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卫生厅 B 农业厅 C 卫生防疫部门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1395学校对危险化学废物的处理实行（ ）的工作原则。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A 自行处理 B 分类收集、定点存放、专人管理、集中处理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1396 在蒸馏低沸点有机化合物时应采取的加热方法是（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煤气灯 B 热水浴 C 电炉 D 砂浴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1397 下列描述中，可以预防自行车被盗的有（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骑自行车到达目的地，停车后要锁好车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骑车去公共场所，将车放到正规存车处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放假期间，最好将车推入寝室或交同学保管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在车身上喷上学号之类的标记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1398 如果不慎发生被玻璃割伤事故，应（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先将伤口处的玻璃碎片取出</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若伤口不大，用蒸馏水洗净伤口，再涂上红药水，撒上止血粉用纱布包 扎好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伤口较大或割破了主血管，则应用力按住主血管，防止大出血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及时送医院治疗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1399不能购买或食用路边小摊贩的食品的主要原因是（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食品卫生安全得不到保障 B 危害自身健康 C 容易中毒 D 容易得传染病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E 破坏环境卫生,造成小污染 F 有碍校容</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1400乘坐无照非法运营机动车（“黑车”）的危害有（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A自己的合法权益无法保障，容易产生纠纷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 扰乱正常的运输市场秩序</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驾驶员从事的是非法运营，做贼心虚，极易引发交通事故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“黑车”车况、性能无保障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w:t>
      </w:r>
      <w:r>
        <w:rPr>
          <w:rFonts w:hint="eastAsia" w:ascii="宋体" w:hAnsi="宋体" w:eastAsia="宋体" w:cs="宋体"/>
          <w:sz w:val="21"/>
          <w:szCs w:val="21"/>
        </w:rPr>
        <w:t xml:space="preserve">1401 下列做法容易导致物品丢失的是（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在食堂吃饭时用书包、钥匙等占座</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为了方便，离开时不锁寝室的房门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将笔记本电脑随便放在教室课桌上，无人保管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将贵重物品随身携带或委托熟人暂时看管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(AC)</w:t>
      </w:r>
      <w:r>
        <w:rPr>
          <w:rFonts w:hint="eastAsia" w:ascii="宋体" w:hAnsi="宋体" w:eastAsia="宋体" w:cs="宋体"/>
          <w:sz w:val="21"/>
          <w:szCs w:val="21"/>
        </w:rPr>
        <w:t xml:space="preserve">1402 发生电器火灾时可以使用的灭火设备包括（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A 干粉灭火器 B 泡沫灭火器 C 二氧化碳灭火器 D 灭火水龙</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1403作业现场应具备的基本条件有（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作业现场的生产条件和安全设施等符合有关标准、规范的要求，工作人 员的劳动防护用品应合格、齐备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经常有人工作的场所及施工车辆上宜配备急救箱，存放急救用品，并应 指定专人经常检查、补充或更换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现场使用的安全工器具应合格并符合有关要求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各类作业人员应被告知其作业现场和工作岗位存在的危险因素、防范措 施及事故应急处理措施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w:t>
      </w:r>
      <w:r>
        <w:rPr>
          <w:rFonts w:hint="eastAsia" w:ascii="宋体" w:hAnsi="宋体" w:eastAsia="宋体" w:cs="宋体"/>
          <w:sz w:val="21"/>
          <w:szCs w:val="21"/>
        </w:rPr>
        <w:t xml:space="preserve">1404压力容器按工作温度区分（低温、常温、高温）时分为（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低温容器≤-20 摄氏度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-20 摄氏度&lt;常温容器&lt;450 摄氏度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高温容器≥450 摄氏度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w:t>
      </w:r>
      <w:r>
        <w:rPr>
          <w:rFonts w:hint="eastAsia" w:ascii="宋体" w:hAnsi="宋体" w:eastAsia="宋体" w:cs="宋体"/>
          <w:sz w:val="21"/>
          <w:szCs w:val="21"/>
        </w:rPr>
        <w:t xml:space="preserve">1405选择压力容器上使用的压力表等级时应注意（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选择压力表必须与压力容器的介质相适应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 低压容器使用的压力表精度不低于 2.5 级</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中压及高压容器使用的压力表精度不低于 1.5 级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1406 物料搬运贮存时应当至少做到（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不得影响照明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不得妨碍机械设备之操作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不得阻碍交通或出入口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不得依靠墙壁或结构支柱堆放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(BCD)</w:t>
      </w:r>
      <w:r>
        <w:rPr>
          <w:rFonts w:hint="eastAsia" w:ascii="宋体" w:hAnsi="宋体" w:eastAsia="宋体" w:cs="宋体"/>
          <w:sz w:val="21"/>
          <w:szCs w:val="21"/>
        </w:rPr>
        <w:t xml:space="preserve">1407安全阀的校验规定的主要内容是（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由于科学技术的高速发展，安全阀不必校验即可长期使用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新安装的压力容器，在投入使用前必须先校验安全阀，否则不能投入使用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安全阀至少每年校验一次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不得使用未经校验的安全阀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 xml:space="preserve">1408风洞实验过程中能否摘下实验段转窗调整模型角度或探针位置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能 B 不能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 xml:space="preserve">54 预防学生宿舍火灾，应注意（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不在宿舍使用“热得快”等违章电器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B 不在宿舍使用酒精炉</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不躺卧吸烟和乱扔烟头，最好不在宿舍抽烟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离开宿舍时拔下电源插头 </w:t>
      </w:r>
    </w:p>
    <w:p>
      <w:pPr>
        <w:numPr>
          <w:ilvl w:val="0"/>
          <w:numId w:val="0"/>
        </w:num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(BC)1409.</w:t>
      </w:r>
      <w:r>
        <w:rPr>
          <w:rFonts w:hint="eastAsia" w:ascii="宋体" w:hAnsi="宋体" w:eastAsia="宋体" w:cs="宋体"/>
          <w:sz w:val="21"/>
          <w:szCs w:val="21"/>
        </w:rPr>
        <w:t xml:space="preserve">现在学生公寓使用的都是电子门禁系统，没有本楼学生证的人员是无法进 入楼内的，为保证本楼的安全，下面做法描述是安全负责的有（ ）。  </w:t>
      </w:r>
    </w:p>
    <w:p>
      <w:pPr>
        <w:numPr>
          <w:ilvl w:val="0"/>
          <w:numId w:val="0"/>
        </w:num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助人乃快乐之根本，遇到没有门卡的人员，要热心替他开门 </w:t>
      </w:r>
    </w:p>
    <w:p>
      <w:pPr>
        <w:numPr>
          <w:ilvl w:val="0"/>
          <w:numId w:val="0"/>
        </w:num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门禁发生故障，立即打电话通知物业中心进行维修 </w:t>
      </w:r>
    </w:p>
    <w:p>
      <w:pPr>
        <w:numPr>
          <w:ilvl w:val="0"/>
          <w:numId w:val="0"/>
        </w:num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陌生人尾随进楼，应仔细盘问，不是本楼人员应报告楼长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w:t>
      </w:r>
      <w:r>
        <w:rPr>
          <w:rFonts w:hint="eastAsia" w:ascii="宋体" w:hAnsi="宋体" w:eastAsia="宋体" w:cs="宋体"/>
          <w:sz w:val="21"/>
          <w:szCs w:val="21"/>
        </w:rPr>
        <w:t>1410</w:t>
      </w:r>
      <w:r>
        <w:rPr>
          <w:rFonts w:hint="eastAsia" w:ascii="宋体" w:hAnsi="宋体" w:cs="宋体"/>
          <w:sz w:val="21"/>
          <w:szCs w:val="21"/>
          <w:lang w:val="en-US" w:eastAsia="zh-CN"/>
        </w:rPr>
        <w:t>.</w:t>
      </w:r>
      <w:r>
        <w:rPr>
          <w:rFonts w:hint="eastAsia" w:ascii="宋体" w:hAnsi="宋体" w:eastAsia="宋体" w:cs="宋体"/>
          <w:sz w:val="21"/>
          <w:szCs w:val="21"/>
        </w:rPr>
        <w:t xml:space="preserve">下列选项中属于防爆的措施有（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控制可燃物形成爆炸性混合物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防止形成爆炸性混合物的化学品泄漏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消除火源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安装检测和报警装置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w:t>
      </w:r>
      <w:r>
        <w:rPr>
          <w:rFonts w:hint="eastAsia" w:ascii="宋体" w:hAnsi="宋体" w:eastAsia="宋体" w:cs="宋体"/>
          <w:sz w:val="21"/>
          <w:szCs w:val="21"/>
        </w:rPr>
        <w:t xml:space="preserve">1411购买剧毒药品时，必须（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向单位保卫部门申请并批准备案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经过公安局审批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 通过正常渠道在指定的化学危险品商店购买</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w:t>
      </w:r>
      <w:r>
        <w:rPr>
          <w:rFonts w:hint="eastAsia" w:ascii="宋体" w:hAnsi="宋体" w:eastAsia="宋体" w:cs="宋体"/>
          <w:sz w:val="21"/>
          <w:szCs w:val="21"/>
        </w:rPr>
        <w:t xml:space="preserve">1412干粉灭火器适用于（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电器起火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可燃气体起火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有机溶剂起火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(ABCDE)</w:t>
      </w:r>
      <w:r>
        <w:rPr>
          <w:rFonts w:hint="eastAsia" w:ascii="宋体" w:hAnsi="宋体" w:eastAsia="宋体" w:cs="宋体"/>
          <w:sz w:val="21"/>
          <w:szCs w:val="21"/>
        </w:rPr>
        <w:t xml:space="preserve">1413电器线路火灾的基本原因有（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短路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过负荷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C 接触电阻过大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电火花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E 电弧 </w:t>
      </w:r>
    </w:p>
    <w:p>
      <w:pPr>
        <w:spacing w:before="156" w:beforeLines="50" w:after="156" w:afterLines="50"/>
        <w:rPr>
          <w:rFonts w:hint="eastAsia" w:ascii="宋体" w:hAnsi="宋体" w:eastAsia="宋体" w:cs="宋体"/>
          <w:sz w:val="21"/>
          <w:szCs w:val="21"/>
        </w:rPr>
      </w:pPr>
      <w:r>
        <w:rPr>
          <w:rFonts w:hint="eastAsia" w:ascii="宋体" w:hAnsi="宋体" w:cs="宋体"/>
          <w:sz w:val="21"/>
          <w:szCs w:val="21"/>
          <w:lang w:val="en-US" w:eastAsia="zh-CN"/>
        </w:rPr>
        <w:t>(ACD)</w:t>
      </w:r>
      <w:r>
        <w:rPr>
          <w:rFonts w:hint="eastAsia" w:ascii="宋体" w:hAnsi="宋体" w:eastAsia="宋体" w:cs="宋体"/>
          <w:sz w:val="21"/>
          <w:szCs w:val="21"/>
        </w:rPr>
        <w:t xml:space="preserve">1414下列关于横过马路的说法正确的是（ ）。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A 骑自行车通过人行横道，应下车推行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B 行车信号灯变红时，行人可立即横过马路 </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C 应沿马路垂直方向横过马路</w:t>
      </w:r>
    </w:p>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 xml:space="preserve">D 没有信号灯的路口，确认安全后通过马路 </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1415停电检修时，在一经合闸即可送电到工作地点的开关或刀闸的操作把手上，应悬挂如下哪种标示牌?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“在此工作”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w:t>
      </w:r>
      <w:r>
        <w:rPr>
          <w:rFonts w:hint="default" w:ascii="宋体" w:hAnsi="宋体" w:cs="宋体"/>
          <w:kern w:val="0"/>
          <w:sz w:val="21"/>
          <w:szCs w:val="21"/>
          <w:lang w:val="en-US" w:eastAsia="zh-CN"/>
        </w:rPr>
        <w:t>“</w:t>
      </w:r>
      <w:r>
        <w:rPr>
          <w:rFonts w:hint="eastAsia" w:ascii="宋体" w:hAnsi="宋体" w:eastAsia="宋体" w:cs="宋体"/>
          <w:kern w:val="0"/>
          <w:sz w:val="21"/>
          <w:szCs w:val="21"/>
        </w:rPr>
        <w:t>止步，高压危险”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C．“禁止合闸，有人工作”</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“今日休息”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1416师生进入生化类实验室工作，一定要搞清楚 等位置，出现情况能做好相应的自救工作。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A．门窗的位置</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B．易燃、易爆物品大位置</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C．冲眼器、紧急喷淋、急救药箱的位置</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1417 以下有关实验室用电的注意事项中，不正确的是：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实验前先检查用电设备，再接通电源；实验结束后，先关仪器设备，再关闭电源</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工作人员离开实验室或遇突然断电，应关闭电源，尤其要关闭加热电器的电源开关</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电源或电器设备的保险丝烧断后，可以用其它金属导线代替</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不得将供电线任意放在通道上，以免因绝缘破损造成短路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1418在有电阻、电容、电感的电路中，电源电压是几十伏，电容或电感的电压可以是：</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几十伏</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不超过电源电压</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超过百伏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不会触死人</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1419 发现燃气泄漏,正确做法是？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A.触动电器开关或拨打电话</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B.使用明火</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C.迅速关阀门,打开门窗</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1420 在体育锻炼时或体育锻炼后即刻，立即测10秒钟的心率和脉搏，就一般体育锻炼者来说，运动后即刻的心率最好不要超过多少次/10秒？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20次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25次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30次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35次</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1421在铣削中清理切屑时，应使用: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手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毛刷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棉丝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吹气</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1422 车间内的插座距地面的高度一般不低于多少米?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A．0．3米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B．0．2米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C．0．1米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0．5米</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1423实验室内的浓酸、浓碱处理，一般可：</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A．先中和后倾倒，并用大量的水冲洗管道</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B．不经处理，沿下水道流走</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C．不需中和，直接向下水道倾倒</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你的答案： A</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1424 数控电火花线切割机床在正常加工时，突然有烧焦气味从机床电器柜中传出，应采取哪种处理措施？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顺着烧焦味道查找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用专用灭火器向电器柜喷射</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不与理睬继续加工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关闭机床总电源后查找原因</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1425 运动中腹痛多数在中长跑时产生，主要是因为准备活动不充分，开始运动过于剧烈，或者跑的过快，内脏器官尚没有达到竞赛状态，致使什么功能失调，引起腹痛？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脏腑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呼吸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血液循环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精神紧张</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1426</w:t>
      </w:r>
      <w:r>
        <w:rPr>
          <w:rFonts w:hint="eastAsia" w:ascii="宋体" w:hAnsi="宋体" w:eastAsia="宋体" w:cs="宋体"/>
          <w:b w:val="0"/>
          <w:bCs w:val="0"/>
          <w:color w:val="990000"/>
          <w:kern w:val="0"/>
          <w:sz w:val="21"/>
          <w:szCs w:val="21"/>
        </w:rPr>
        <w:t xml:space="preserve">  </w:t>
      </w:r>
      <w:r>
        <w:rPr>
          <w:rFonts w:hint="eastAsia" w:ascii="宋体" w:hAnsi="宋体" w:eastAsia="宋体" w:cs="宋体"/>
          <w:b w:val="0"/>
          <w:bCs w:val="0"/>
          <w:kern w:val="0"/>
          <w:sz w:val="21"/>
          <w:szCs w:val="21"/>
        </w:rPr>
        <w:t>在实验内容设计过程中，要尽量选择什么物品做实验？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A．无公害、无毒或低毒的物品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B．实验的残液、残渣较多的物品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C．实验的残液、残渣不可回收的物品</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1427静电的电量虽然不大，但其放电时产生的静电火花有可能引起爆炸和火灾，比较常见的是放电时瞬间的电流造成精密实验仪器损坏，不正确的预防措施有: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适当提高工作场所的湿度</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进行特殊危险实验时，操作人员应先接触设置在安全区内的金属接地棒，以消除人体电位</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在易产生静电的场所梳理头发</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计算机进行维护时，使用防静电毯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1428 学校对危险化学废物的处理的工作原则是：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自行处理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分类收集、定点存放、专人管理、集中处理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当作生活垃圾处理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以上都不对</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1429 不会发生爆炸的是：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亚麻粉尘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砂尘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面粉</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1430 设备或线路的确认无电，应以什么指示作为根据？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电压表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正常的验电工具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断开信号</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电流表</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1431 实验室电器设备所引起的火灾，应：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A．用水灭火</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B．用二氧化碳或干粉灭火器灭火</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C．用泡沫灭火器灭火</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1432 三相电闸闭合后或三相空气开关闭合后，三相电机嗡嗡响、不转或转速很慢。为什么？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A．短路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开路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缺相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三相电源对称</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1433 实验室安全管理实行哪种管理？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校、（院）系、实验室三级管理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校、（院）系两级管理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院（系）、实验室两级管理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实验事自行管理</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1434 在火灾逃生方法中，以下不正确的是：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A.用湿毛巾捂着嘴巴和鼻子</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B.弯着身子快速跑到安全地点</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C.躲在床底下，等待消防人员救援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D.马上从最近的消防通道跑到安全地点。</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1435 最早提出“在校学生每天平均要有一小时体育锻炼”的国家领导人是?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A．毛泽东</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B．周恩来</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C．朱德</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D．刘少奇</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1436为防止静电火花引起事故，凡是用来加工、贮存、运输各种易燃气、液、粉体的金属设备、非导电材料都必须：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有足够大的电阻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有足够小的电阻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可靠接地</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可靠绝缘</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1437实验室各种管理规章制度应该：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A．上墙或便于取阅的地方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存放在档案柜中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由相关人员集中保管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保存在计算机内</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1438 实验室人员发生触电时，下例哪种行为是不正确的？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A．应迅速切断电源，将触电者上衣解开，取出口中异物，然后进行人工呼吸</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B．应迅速注射兴奋剂</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C．当患者伤势严重时，应立即送医院强救</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1439 具有下列哪些性质的化学品属于化学危险品：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爆炸</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易燃、腐蚀、放射性</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毒害</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1440长期搁置不用的手持电动工具，在使用前必须测量绝缘电阻，要求手持电动工具带电部分与外壳之间绝缘电阻不低于多少MΩ？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2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0.5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1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10</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1441 实验室常用于皮肤或普通实验器械的消毒液有：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A．75%乙醇</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福尔马林（甲醛）</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来苏儿（甲酚）</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漂白粉（次氯酸钠）</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1442 火灾蔓延的途径是: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热传导</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热对流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热辐射</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1443一般无特殊情况，每个人的晨脉是相对稳定的。如果运动锻炼后，第二天晨脉不变，说明身体状况良好或运动量合适；如果体育锻炼后，第二天的晨脉较以前增加多少次/分以上，说明前一天的活动量偏大，应适当调整运动量？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2次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5次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8 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12次</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1444 用于饲养实验动物或进行动物实验的设施或部门，必须具备什么证明？</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实验动物生产许可证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实验动物使用许可证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实验动物环境设施合格证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动物实验使用许可证</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1445使用手持电动工具时，下列哪个措施不正确?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A．使用静电防护毯</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B．带防护手套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C．使用漏电保护器</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穿绝缘鞋</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1446安装使用漏电保护器，是属于哪种安全技术措施?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A．基本安全措施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B．辅助安全措施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C．绝对安全措施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应急安全措施</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1447在打磨机上操作时，应如何增加或减少压力？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A、快速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B、随便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C、逐步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稳步</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1448 使用离心机时下列哪种操作是错误的？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离心机必须盖紧盖子</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不需要考虑离心管的对角平衡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液体不能超过离心管2/3</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每次使用后要清洁离心机腔</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 xml:space="preserve">1449 对常用的又是易制毒的试剂，应：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A．放在试剂架上</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B．放在抽屉里，并由专人管理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C．锁在实验室的试剂柜中，并由专人管理</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1450 进行照明设施的接电操作，应采取的防触电措施为：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湿手操作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切断电源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站在金属登子或梯子上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戴上手套</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1451 如果实验出现火情，要立即：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A．停止加热，移开可燃物，切断电源，用灭火器灭火</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B．打开实验室门，尽快疏散、撤离人员</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C．用干毛巾覆盖上火源，使火焰熄灭</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1452 金属梯子不适于以下什么工作场所?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A．带电作业的工作场所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B．坑穴或密闭场所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C．高空作业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静电</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 xml:space="preserve">1453实验室内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A．使用闸刀开关、木质配电板和花线</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B．自己随意接、拉电线</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C．固定电源插座未经允许不得拆装、改线</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 xml:space="preserve">1454 一旦出现实验动物生物安全性的问题，首先必须向学校哪个机构报告？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保卫处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校医院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校长办公室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实验动物突发事件应急小组</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1455 实验室内的汞蒸气会造成人员慢性中毒，为了减少汞液面的蒸发，可在汞液面上覆盖什么液体，效果最好？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A．水液体</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B．甘油</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C．5%Na2S?H2O</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 xml:space="preserve">1456 对实验室安全检查的重点是：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可燃易燃性、可传染性、放射性物质、有毒物质的使用和存放</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清除污染和废弃物处置情况</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规章制度的建立和执行情况</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以上都是</w:t>
      </w:r>
    </w:p>
    <w:p>
      <w:pPr>
        <w:widowControl/>
        <w:jc w:val="left"/>
        <w:rPr>
          <w:rFonts w:hint="eastAsia" w:ascii="宋体" w:hAnsi="宋体" w:eastAsia="宋体" w:cs="宋体"/>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1457 实验中如遇刺激性及神经性中毒，先服牛奶或鸡蛋白使之缓和，，再服用：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A．氢氧化铝膏，鸡蛋白</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B．硫酸铜溶液（30g溶于一杯水中）催吐</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C．乙酸果汁，鸡蛋白</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1458目前实验动物中，比较严重的人畜共患病是什么？ （分值1.0）</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兔瘟病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犬瘟热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出血热病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猴B病毒病</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1459 对危险废物的容器和包装物以及收集、贮存、运输、处置危险废物的设施、场所，必须：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A．设置危险废物识别标志</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B．设置生活垃圾识别标志</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C．不用设置识别标志</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 xml:space="preserve">1460 一般准备活动主要是一些全身性身体练习，主要包括 、踢腿、弯腰等。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慢走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俯卧撑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慢跑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游戏</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1461实验室常用于皮肤或普通实验器械的消毒液有：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A．75%乙醇</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福尔马林（甲醛）</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来苏儿（甲酚）</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漂白粉（次氯酸钠）</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 xml:space="preserve">1462《浙江大学实验室冰箱安全管理规定》中规定：实验室存放化学易燃物品的冰箱（冰柜），一般使用年限为几年?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5年</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8年</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10年</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12年</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 xml:space="preserve">1463 进行危险物质、挥发性有机溶剂、特定化学物质或毒性化学物质等操作实验或研究，说法错误的是：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必须戴防护口罩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必须戴防护手套</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必须戴防护眼镜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无所谓</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1464 下列粉尘中，哪种粉尘可能会发生爆炸：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生石灰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面粉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水泥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钛白粉</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1465学校对危险化学废物的处理的工作原则是：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 自行处理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分类收集、定点存放、专人管理、集中处理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当作生活垃圾处理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以上都不对</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(B)</w:t>
      </w:r>
      <w:r>
        <w:rPr>
          <w:rFonts w:hint="eastAsia" w:ascii="宋体" w:hAnsi="宋体" w:eastAsia="宋体" w:cs="宋体"/>
          <w:b w:val="0"/>
          <w:bCs w:val="0"/>
          <w:kern w:val="0"/>
          <w:sz w:val="21"/>
          <w:szCs w:val="21"/>
        </w:rPr>
        <w:t xml:space="preserve">1466 发生危险化学品事故后,应该向什么方向疏散？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A.下风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B.上风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C.顺风 </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(C)</w:t>
      </w:r>
      <w:r>
        <w:rPr>
          <w:rFonts w:hint="eastAsia" w:ascii="宋体" w:hAnsi="宋体" w:eastAsia="宋体" w:cs="宋体"/>
          <w:b w:val="0"/>
          <w:bCs w:val="0"/>
          <w:kern w:val="0"/>
          <w:sz w:val="21"/>
          <w:szCs w:val="21"/>
        </w:rPr>
        <w:t xml:space="preserve">1467 国内民用照明电路电压为以下哪种?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A．直流电压220伏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交流电压280伏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交流电压220伏</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交流电压110伏</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 xml:space="preserve">1468药品中毒的途径有哪些？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呼吸器官吸入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B. 由皮肤渗入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 吞入</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以上都是</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1469实验中溅入口中已下咽的强酸，先饮用大量水，再服用：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A．氢氧化铝溶液，鸡蛋白</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B．乙酸果汁，鸡蛋白</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C．硫酸铜溶液（30g溶于一杯水中）催吐</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(A)</w:t>
      </w:r>
      <w:r>
        <w:rPr>
          <w:rFonts w:hint="eastAsia" w:ascii="宋体" w:hAnsi="宋体" w:eastAsia="宋体" w:cs="宋体"/>
          <w:b w:val="0"/>
          <w:bCs w:val="0"/>
          <w:kern w:val="0"/>
          <w:sz w:val="21"/>
          <w:szCs w:val="21"/>
        </w:rPr>
        <w:t xml:space="preserve">1470实验室钥匙不得私自配置或给他人使用。钥匙的配发、管理由谁负责？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A．实验室主任</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B．指导教师</w:t>
      </w:r>
      <w:r>
        <w:rPr>
          <w:rFonts w:hint="eastAsia" w:ascii="宋体" w:hAnsi="宋体" w:eastAsia="宋体" w:cs="宋体"/>
          <w:kern w:val="0"/>
          <w:sz w:val="21"/>
          <w:szCs w:val="21"/>
        </w:rPr>
        <w:br w:type="textWrapping"/>
      </w:r>
      <w:r>
        <w:rPr>
          <w:rFonts w:hint="eastAsia" w:ascii="宋体" w:hAnsi="宋体" w:eastAsia="宋体" w:cs="宋体"/>
          <w:kern w:val="0"/>
          <w:sz w:val="21"/>
          <w:szCs w:val="21"/>
        </w:rPr>
        <w:t>C．学生</w:t>
      </w:r>
    </w:p>
    <w:p>
      <w:pPr>
        <w:widowControl/>
        <w:jc w:val="left"/>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(D)</w:t>
      </w:r>
      <w:r>
        <w:rPr>
          <w:rFonts w:hint="eastAsia" w:ascii="宋体" w:hAnsi="宋体" w:eastAsia="宋体" w:cs="宋体"/>
          <w:b w:val="0"/>
          <w:bCs w:val="0"/>
          <w:kern w:val="0"/>
          <w:sz w:val="21"/>
          <w:szCs w:val="21"/>
        </w:rPr>
        <w:t xml:space="preserve">1471 以下哪项不是呼吸、心跳停止的表现? </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A. 意识忽然丧失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B. 颈动脉搏动不能触及</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C. 面色苍白转而紫绀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D. 瞳孔缩小</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147</w:t>
      </w:r>
      <w:r>
        <w:rPr>
          <w:rFonts w:hint="eastAsia" w:ascii="宋体" w:hAnsi="宋体" w:eastAsia="宋体" w:cs="宋体"/>
          <w:sz w:val="21"/>
          <w:szCs w:val="21"/>
        </w:rPr>
        <w:t xml:space="preserve">2.易燃液体在火源和热源的作用下燃烧过程是什么? </w:t>
      </w:r>
    </w:p>
    <w:p>
      <w:pPr>
        <w:rPr>
          <w:rFonts w:hint="eastAsia" w:ascii="宋体" w:hAnsi="宋体" w:eastAsia="宋体" w:cs="宋体"/>
          <w:sz w:val="21"/>
          <w:szCs w:val="21"/>
          <w:lang w:val="en-US" w:eastAsia="zh-CN"/>
        </w:rPr>
      </w:pPr>
      <w:r>
        <w:rPr>
          <w:rFonts w:hint="eastAsia" w:ascii="宋体" w:hAnsi="宋体" w:eastAsia="宋体" w:cs="宋体"/>
          <w:sz w:val="21"/>
          <w:szCs w:val="21"/>
        </w:rPr>
        <w:t xml:space="preserve">A.先蒸发成蒸气，然后蒸气氧化分解进行燃烧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B.液体直接燃烧，无分解过程</w:t>
      </w:r>
      <w:r>
        <w:rPr>
          <w:rFonts w:hint="eastAsia" w:ascii="宋体" w:hAnsi="宋体" w:eastAsia="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C.液体直接氧化而燃烧     </w:t>
      </w:r>
      <w:r>
        <w:rPr>
          <w:rFonts w:hint="eastAsia" w:ascii="宋体" w:hAnsi="宋体" w:eastAsia="宋体" w:cs="宋体"/>
          <w:sz w:val="21"/>
          <w:szCs w:val="21"/>
          <w:lang w:val="en-US" w:eastAsia="zh-CN"/>
        </w:rPr>
        <w:t xml:space="preserve">                   D.液体先燃烧，然后部分液体蒸发成蒸气</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1473</w:t>
      </w:r>
      <w:r>
        <w:rPr>
          <w:rFonts w:hint="eastAsia" w:ascii="宋体" w:hAnsi="宋体" w:eastAsia="宋体" w:cs="宋体"/>
          <w:sz w:val="21"/>
          <w:szCs w:val="21"/>
        </w:rPr>
        <w:t>.实验室、宿舍禁止使用电热水壶、热得快。一般电热水壶的功率为：</w:t>
      </w:r>
    </w:p>
    <w:p>
      <w:pPr>
        <w:rPr>
          <w:rFonts w:hint="eastAsia" w:ascii="宋体" w:hAnsi="宋体" w:eastAsia="宋体" w:cs="宋体"/>
          <w:sz w:val="21"/>
          <w:szCs w:val="21"/>
        </w:rPr>
      </w:pPr>
      <w:r>
        <w:rPr>
          <w:rFonts w:hint="eastAsia" w:ascii="宋体" w:hAnsi="宋体" w:eastAsia="宋体" w:cs="宋体"/>
          <w:sz w:val="21"/>
          <w:szCs w:val="21"/>
        </w:rPr>
        <w:t xml:space="preserve">A.100W左右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B.200W左右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C.500W左右</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D.800W以上       </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lang w:val="en-US" w:eastAsia="zh-CN"/>
        </w:rPr>
        <w:t>1474</w:t>
      </w:r>
      <w:r>
        <w:rPr>
          <w:rFonts w:hint="eastAsia" w:ascii="宋体" w:hAnsi="宋体" w:eastAsia="宋体" w:cs="宋体"/>
          <w:sz w:val="21"/>
          <w:szCs w:val="21"/>
        </w:rPr>
        <w:t>.静电电压最高可达(  )，放电时易产生静电火花，引起火灾。</w:t>
      </w:r>
    </w:p>
    <w:p>
      <w:pPr>
        <w:rPr>
          <w:rFonts w:hint="eastAsia" w:ascii="宋体" w:hAnsi="宋体" w:eastAsia="宋体" w:cs="宋体"/>
          <w:sz w:val="21"/>
          <w:szCs w:val="21"/>
        </w:rPr>
      </w:pPr>
      <w:r>
        <w:rPr>
          <w:rFonts w:hint="eastAsia" w:ascii="宋体" w:hAnsi="宋体" w:eastAsia="宋体" w:cs="宋体"/>
          <w:sz w:val="21"/>
          <w:szCs w:val="21"/>
        </w:rPr>
        <w:t>A.50伏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B.上万伏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C.220伏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D.380伏</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1475</w:t>
      </w:r>
      <w:r>
        <w:rPr>
          <w:rFonts w:hint="eastAsia" w:ascii="宋体" w:hAnsi="宋体" w:eastAsia="宋体" w:cs="宋体"/>
          <w:sz w:val="21"/>
          <w:szCs w:val="21"/>
        </w:rPr>
        <w:t>.电线插座损坏时，既不美观也不方便工作，并造成：</w:t>
      </w:r>
    </w:p>
    <w:p>
      <w:pPr>
        <w:rPr>
          <w:rFonts w:hint="eastAsia" w:ascii="宋体" w:hAnsi="宋体" w:eastAsia="宋体" w:cs="宋体"/>
          <w:sz w:val="21"/>
          <w:szCs w:val="21"/>
        </w:rPr>
      </w:pPr>
      <w:r>
        <w:rPr>
          <w:rFonts w:hint="eastAsia" w:ascii="宋体" w:hAnsi="宋体" w:eastAsia="宋体" w:cs="宋体"/>
          <w:sz w:val="21"/>
          <w:szCs w:val="21"/>
        </w:rPr>
        <w:t>A.吸潮漏电  B.空气开关跳闸  C.触电伤害  D.以上都是</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1476</w:t>
      </w:r>
      <w:r>
        <w:rPr>
          <w:rFonts w:hint="eastAsia" w:ascii="宋体" w:hAnsi="宋体" w:eastAsia="宋体" w:cs="宋体"/>
          <w:sz w:val="21"/>
          <w:szCs w:val="21"/>
        </w:rPr>
        <w:t>.雷电放电具有什么特点？</w:t>
      </w:r>
    </w:p>
    <w:p>
      <w:pPr>
        <w:rPr>
          <w:rFonts w:hint="eastAsia" w:ascii="宋体" w:hAnsi="宋体" w:eastAsia="宋体" w:cs="宋体"/>
          <w:sz w:val="21"/>
          <w:szCs w:val="21"/>
        </w:rPr>
      </w:pPr>
      <w:r>
        <w:rPr>
          <w:rFonts w:hint="eastAsia" w:ascii="宋体" w:hAnsi="宋体" w:eastAsia="宋体" w:cs="宋体"/>
          <w:sz w:val="21"/>
          <w:szCs w:val="21"/>
        </w:rPr>
        <w:t>A.电流大，电压高  B.电流小，电压高  C.电流大，电压低  D.电磁波辐射</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1477</w:t>
      </w:r>
      <w:r>
        <w:rPr>
          <w:rFonts w:hint="eastAsia" w:ascii="宋体" w:hAnsi="宋体" w:eastAsia="宋体" w:cs="宋体"/>
          <w:sz w:val="21"/>
          <w:szCs w:val="21"/>
        </w:rPr>
        <w:t>.具有下列哪些性质的化学品属于化学危险品：</w:t>
      </w:r>
    </w:p>
    <w:p>
      <w:pPr>
        <w:rPr>
          <w:rFonts w:hint="eastAsia" w:ascii="宋体" w:hAnsi="宋体" w:eastAsia="宋体" w:cs="宋体"/>
          <w:sz w:val="21"/>
          <w:szCs w:val="21"/>
        </w:rPr>
      </w:pPr>
      <w:r>
        <w:rPr>
          <w:rFonts w:hint="eastAsia" w:ascii="宋体" w:hAnsi="宋体" w:eastAsia="宋体" w:cs="宋体"/>
          <w:sz w:val="21"/>
          <w:szCs w:val="21"/>
        </w:rPr>
        <w:t>A.爆炸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B.易燃、腐蚀、放射性  C.毒害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lang w:val="en-US" w:eastAsia="zh-CN"/>
        </w:rPr>
        <w:t>1478</w:t>
      </w:r>
      <w:r>
        <w:rPr>
          <w:rFonts w:hint="eastAsia" w:ascii="宋体" w:hAnsi="宋体" w:eastAsia="宋体" w:cs="宋体"/>
          <w:sz w:val="21"/>
          <w:szCs w:val="21"/>
        </w:rPr>
        <w:t>.易燃液体加热时可以：</w:t>
      </w:r>
    </w:p>
    <w:p>
      <w:pPr>
        <w:rPr>
          <w:rFonts w:hint="eastAsia" w:ascii="宋体" w:hAnsi="宋体" w:eastAsia="宋体" w:cs="宋体"/>
          <w:sz w:val="21"/>
          <w:szCs w:val="21"/>
        </w:rPr>
      </w:pPr>
      <w:r>
        <w:rPr>
          <w:rFonts w:hint="eastAsia" w:ascii="宋体" w:hAnsi="宋体" w:eastAsia="宋体" w:cs="宋体"/>
          <w:sz w:val="21"/>
          <w:szCs w:val="21"/>
        </w:rPr>
        <w:t>A.用电炉加热，有人看管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B.用电热套加热可不用人看管</w:t>
      </w:r>
    </w:p>
    <w:p>
      <w:pPr>
        <w:rPr>
          <w:rFonts w:hint="eastAsia" w:ascii="宋体" w:hAnsi="宋体" w:eastAsia="宋体" w:cs="宋体"/>
          <w:sz w:val="21"/>
          <w:szCs w:val="21"/>
        </w:rPr>
      </w:pPr>
      <w:r>
        <w:rPr>
          <w:rFonts w:hint="eastAsia" w:ascii="宋体" w:hAnsi="宋体" w:eastAsia="宋体" w:cs="宋体"/>
          <w:sz w:val="21"/>
          <w:szCs w:val="21"/>
        </w:rPr>
        <w:t>C.用水浴加热，并有人看管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D.用水浴加热不用人看管</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lang w:val="en-US" w:eastAsia="zh-CN"/>
        </w:rPr>
        <w:t>1479</w:t>
      </w:r>
      <w:r>
        <w:rPr>
          <w:rFonts w:hint="eastAsia" w:ascii="宋体" w:hAnsi="宋体" w:eastAsia="宋体" w:cs="宋体"/>
          <w:sz w:val="21"/>
          <w:szCs w:val="21"/>
        </w:rPr>
        <w:t>.发生危险化学品事故后,应该向什么方向疏散？</w:t>
      </w:r>
    </w:p>
    <w:p>
      <w:pPr>
        <w:rPr>
          <w:rFonts w:hint="eastAsia" w:ascii="宋体" w:hAnsi="宋体" w:eastAsia="宋体" w:cs="宋体"/>
          <w:sz w:val="21"/>
          <w:szCs w:val="21"/>
        </w:rPr>
      </w:pPr>
      <w:r>
        <w:rPr>
          <w:rFonts w:hint="eastAsia" w:ascii="宋体" w:hAnsi="宋体" w:eastAsia="宋体" w:cs="宋体"/>
          <w:sz w:val="21"/>
          <w:szCs w:val="21"/>
        </w:rPr>
        <w:t xml:space="preserve">A.下风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B.上风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C.顺风</w:t>
      </w:r>
      <w:r>
        <w:rPr>
          <w:rFonts w:hint="eastAsia" w:ascii="宋体" w:hAnsi="宋体" w:eastAsia="宋体" w:cs="宋体"/>
          <w:sz w:val="21"/>
          <w:szCs w:val="21"/>
          <w:lang w:val="en-US" w:eastAsia="zh-CN"/>
        </w:rPr>
        <w:t xml:space="preserve">    D.逆风</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1480</w:t>
      </w:r>
      <w:r>
        <w:rPr>
          <w:rFonts w:hint="eastAsia" w:ascii="宋体" w:hAnsi="宋体" w:eastAsia="宋体" w:cs="宋体"/>
          <w:sz w:val="21"/>
          <w:szCs w:val="21"/>
        </w:rPr>
        <w:t>.药品中毒的途径有哪些？</w:t>
      </w:r>
    </w:p>
    <w:p>
      <w:pPr>
        <w:rPr>
          <w:rFonts w:hint="eastAsia" w:ascii="宋体" w:hAnsi="宋体" w:eastAsia="宋体" w:cs="宋体"/>
          <w:sz w:val="21"/>
          <w:szCs w:val="21"/>
        </w:rPr>
      </w:pPr>
      <w:r>
        <w:rPr>
          <w:rFonts w:hint="eastAsia" w:ascii="宋体" w:hAnsi="宋体" w:eastAsia="宋体" w:cs="宋体"/>
          <w:sz w:val="21"/>
          <w:szCs w:val="21"/>
        </w:rPr>
        <w:t>A.呼吸器官吸入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B.由皮肤渗入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C.吞入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lang w:val="en-US" w:eastAsia="zh-CN"/>
        </w:rPr>
        <w:t>1481</w:t>
      </w:r>
      <w:r>
        <w:rPr>
          <w:rFonts w:hint="eastAsia" w:ascii="宋体" w:hAnsi="宋体" w:eastAsia="宋体" w:cs="宋体"/>
          <w:sz w:val="21"/>
          <w:szCs w:val="21"/>
        </w:rPr>
        <w:t>.易燃、易爆物品和杂物等应该堆放在：</w:t>
      </w:r>
    </w:p>
    <w:p>
      <w:pPr>
        <w:rPr>
          <w:rFonts w:hint="eastAsia" w:ascii="宋体" w:hAnsi="宋体" w:eastAsia="宋体" w:cs="宋体"/>
          <w:sz w:val="21"/>
          <w:szCs w:val="21"/>
        </w:rPr>
      </w:pPr>
      <w:r>
        <w:rPr>
          <w:rFonts w:hint="eastAsia" w:ascii="宋体" w:hAnsi="宋体" w:eastAsia="宋体" w:cs="宋体"/>
          <w:sz w:val="21"/>
          <w:szCs w:val="21"/>
        </w:rPr>
        <w:t>A.烘箱、箱式电阻炉等附近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B.冰箱、冰柜等附近 </w:t>
      </w:r>
    </w:p>
    <w:p>
      <w:pPr>
        <w:rPr>
          <w:rFonts w:hint="eastAsia" w:ascii="宋体" w:hAnsi="宋体" w:eastAsia="宋体" w:cs="宋体"/>
          <w:sz w:val="21"/>
          <w:szCs w:val="21"/>
        </w:rPr>
      </w:pPr>
      <w:r>
        <w:rPr>
          <w:rFonts w:hint="eastAsia" w:ascii="宋体" w:hAnsi="宋体" w:eastAsia="宋体" w:cs="宋体"/>
          <w:sz w:val="21"/>
          <w:szCs w:val="21"/>
        </w:rPr>
        <w:t>C.单独通风的实验室内</w:t>
      </w:r>
      <w:r>
        <w:rPr>
          <w:rFonts w:hint="eastAsia" w:ascii="宋体" w:hAnsi="宋体" w:eastAsia="宋体" w:cs="宋体"/>
          <w:sz w:val="21"/>
          <w:szCs w:val="21"/>
          <w:lang w:val="en-US" w:eastAsia="zh-CN"/>
        </w:rPr>
        <w:t xml:space="preserve">       D.通风橱、窗户等附近</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lang w:val="en-US" w:eastAsia="zh-CN"/>
        </w:rPr>
        <w:t>1482</w:t>
      </w:r>
      <w:r>
        <w:rPr>
          <w:rFonts w:hint="eastAsia" w:ascii="宋体" w:hAnsi="宋体" w:eastAsia="宋体" w:cs="宋体"/>
          <w:sz w:val="21"/>
          <w:szCs w:val="21"/>
        </w:rPr>
        <w:t>.师生进入生化类实验室工作，一定要搞清楚(</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的</w:t>
      </w:r>
      <w:r>
        <w:rPr>
          <w:rFonts w:hint="eastAsia" w:ascii="宋体" w:hAnsi="宋体" w:eastAsia="宋体" w:cs="宋体"/>
          <w:sz w:val="21"/>
          <w:szCs w:val="21"/>
        </w:rPr>
        <w:t>位置，出现情况能做好相应的自救工作。</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A.门窗</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B.易燃、易爆物品</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C.冲眼器、紧急喷淋、急救药箱</w:t>
      </w:r>
      <w:r>
        <w:rPr>
          <w:rFonts w:hint="eastAsia" w:ascii="宋体" w:hAnsi="宋体" w:eastAsia="宋体" w:cs="宋体"/>
          <w:sz w:val="21"/>
          <w:szCs w:val="21"/>
          <w:lang w:val="en-US" w:eastAsia="zh-CN"/>
        </w:rPr>
        <w:t xml:space="preserve">         D.绿色通道</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1483</w:t>
      </w:r>
      <w:r>
        <w:rPr>
          <w:rFonts w:hint="eastAsia" w:ascii="宋体" w:hAnsi="宋体" w:eastAsia="宋体" w:cs="宋体"/>
          <w:sz w:val="21"/>
          <w:szCs w:val="21"/>
        </w:rPr>
        <w:t>.对实验室安全检查的重点是：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A.可燃易燃性、可传染性、放射性物质、有毒物质的使用和存放</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B.清除污染和废弃物处置情况</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C.规章制度的建立和执行情况</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1484</w:t>
      </w:r>
      <w:r>
        <w:rPr>
          <w:rFonts w:hint="eastAsia" w:ascii="宋体" w:hAnsi="宋体" w:eastAsia="宋体" w:cs="宋体"/>
          <w:sz w:val="21"/>
          <w:szCs w:val="21"/>
        </w:rPr>
        <w:t>.干粉灭火器适用于：</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A.电器起火  B.可燃气体起火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C.有机溶剂起火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lang w:val="en-US" w:eastAsia="zh-CN"/>
        </w:rPr>
        <w:t>1485</w:t>
      </w:r>
      <w:r>
        <w:rPr>
          <w:rFonts w:hint="eastAsia" w:ascii="宋体" w:hAnsi="宋体" w:eastAsia="宋体" w:cs="宋体"/>
          <w:sz w:val="21"/>
          <w:szCs w:val="21"/>
        </w:rPr>
        <w:t>.在火灾初发阶段，应采取哪种方法撤离？</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A.乘坐电梯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B.用湿毛巾捂住口鼻低姿从安全通道撤离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C.跳楼逃生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D.跑到楼顶呼救</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148</w:t>
      </w:r>
      <w:r>
        <w:rPr>
          <w:rFonts w:hint="eastAsia" w:ascii="宋体" w:hAnsi="宋体" w:eastAsia="宋体" w:cs="宋体"/>
          <w:sz w:val="21"/>
          <w:szCs w:val="21"/>
        </w:rPr>
        <w:t xml:space="preserve">6.火灾蔓延的途径是: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A.热传导</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B.热对流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C.热辐射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1487</w:t>
      </w:r>
      <w:r>
        <w:rPr>
          <w:rFonts w:hint="eastAsia" w:ascii="宋体" w:hAnsi="宋体" w:eastAsia="宋体" w:cs="宋体"/>
          <w:sz w:val="21"/>
          <w:szCs w:val="21"/>
        </w:rPr>
        <w:t>.如果实验出现火情，要立即：</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A.停止加热，移开可燃物，切断电源，用灭火器灭火</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B.打开实验室门，尽快疏散、撤离人员</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C.用干毛巾覆盖上火源，使火焰熄灭</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D.用水扑灭火焰，使火焰熄灭</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1488</w:t>
      </w:r>
      <w:r>
        <w:rPr>
          <w:rFonts w:hint="eastAsia" w:ascii="宋体" w:hAnsi="宋体" w:eastAsia="宋体" w:cs="宋体"/>
          <w:sz w:val="21"/>
          <w:szCs w:val="21"/>
        </w:rPr>
        <w:t>.下面（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）火灾用水扑救会使火势扩大。</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A.油类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B.森林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C.家具</w:t>
      </w:r>
      <w:r>
        <w:rPr>
          <w:rFonts w:hint="eastAsia" w:ascii="宋体" w:hAnsi="宋体" w:eastAsia="宋体" w:cs="宋体"/>
          <w:sz w:val="21"/>
          <w:szCs w:val="21"/>
          <w:lang w:val="en-US" w:eastAsia="zh-CN"/>
        </w:rPr>
        <w:t xml:space="preserve">   D.以上都是</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lang w:val="en-US" w:eastAsia="zh-CN"/>
        </w:rPr>
        <w:t>1489</w:t>
      </w:r>
      <w:r>
        <w:rPr>
          <w:rFonts w:hint="eastAsia" w:ascii="宋体" w:hAnsi="宋体" w:eastAsia="宋体" w:cs="宋体"/>
          <w:sz w:val="21"/>
          <w:szCs w:val="21"/>
        </w:rPr>
        <w:t>.电脑着火了,应</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A.迅速往电脑上泼水灭火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B.拔掉电源后用湿棉被盖住电脑</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C.马上拨打火警电话,请消防队来灭火</w:t>
      </w:r>
      <w:r>
        <w:rPr>
          <w:rFonts w:hint="eastAsia" w:ascii="宋体" w:hAnsi="宋体" w:eastAsia="宋体" w:cs="宋体"/>
          <w:sz w:val="21"/>
          <w:szCs w:val="21"/>
          <w:lang w:val="en-US" w:eastAsia="zh-CN"/>
        </w:rPr>
        <w:t xml:space="preserve">   D.用干粉灭火器灭火</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1490</w:t>
      </w:r>
      <w:r>
        <w:rPr>
          <w:rFonts w:hint="eastAsia" w:ascii="宋体" w:hAnsi="宋体" w:eastAsia="宋体" w:cs="宋体"/>
          <w:sz w:val="21"/>
          <w:szCs w:val="21"/>
        </w:rPr>
        <w:t>.不慎发生意外，下列哪个操作是正确的？</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A.如果不慎将化学品弄洒或污染，立即自行回收或者清理现场，以免对他人产生危险</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B.任何时候见到他人洒落的液体应及时用抹布抹去，以免发生危险</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C.pH值中性即意味着液体是水，自行清理即可</w:t>
      </w:r>
      <w:r>
        <w:rPr>
          <w:rFonts w:hint="eastAsia" w:ascii="宋体" w:hAnsi="宋体" w:eastAsia="宋体" w:cs="宋体"/>
          <w:sz w:val="21"/>
          <w:szCs w:val="21"/>
          <w:lang w:eastAsia="zh-CN"/>
        </w:rPr>
        <w:t>。</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D.不慎将化学试剂弄到衣物和身体上，立即用大量清水冲洗10－15分钟</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1491</w:t>
      </w:r>
      <w:r>
        <w:rPr>
          <w:rFonts w:hint="eastAsia" w:ascii="宋体" w:hAnsi="宋体" w:eastAsia="宋体" w:cs="宋体"/>
          <w:sz w:val="21"/>
          <w:szCs w:val="21"/>
        </w:rPr>
        <w:t xml:space="preserve">.以下物质中，哪些应该在通风橱内操作?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A.氢气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B.氮气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C.氦气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D.氯化氢</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1492</w:t>
      </w:r>
      <w:r>
        <w:rPr>
          <w:rFonts w:hint="eastAsia" w:ascii="宋体" w:hAnsi="宋体" w:eastAsia="宋体" w:cs="宋体"/>
          <w:sz w:val="21"/>
          <w:szCs w:val="21"/>
        </w:rPr>
        <w:t>.大量试剂应放在什么地方？</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A.试剂架上  B.实验室内试剂柜中  C.实验台下柜中  D.试剂库内</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lang w:val="en-US" w:eastAsia="zh-CN"/>
        </w:rPr>
        <w:t>1493</w:t>
      </w:r>
      <w:r>
        <w:rPr>
          <w:rFonts w:hint="eastAsia" w:ascii="宋体" w:hAnsi="宋体" w:eastAsia="宋体" w:cs="宋体"/>
          <w:sz w:val="21"/>
          <w:szCs w:val="21"/>
        </w:rPr>
        <w:t>.化学危险药品对人身会有刺激眼睛、灼伤皮肤、损伤呼吸道、麻痹神经、燃烧爆炸等危险</w:t>
      </w:r>
      <w:r>
        <w:rPr>
          <w:rFonts w:hint="eastAsia" w:ascii="宋体" w:hAnsi="宋体" w:eastAsia="宋体" w:cs="宋体"/>
          <w:sz w:val="21"/>
          <w:szCs w:val="21"/>
          <w:lang w:eastAsia="zh-CN"/>
        </w:rPr>
        <w:t>，</w:t>
      </w:r>
      <w:r>
        <w:rPr>
          <w:rFonts w:hint="eastAsia" w:ascii="宋体" w:hAnsi="宋体" w:eastAsia="宋体" w:cs="宋体"/>
          <w:sz w:val="21"/>
          <w:szCs w:val="21"/>
        </w:rPr>
        <w:t>一定要注意化学药品的使用安全，以下不正确的做法是：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A.了解所使用的危险化学药品的特性，不盲目操作，不违章使用</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B.妥善保管身边的危险化学药品，做到：标签完整，密封保存；避热、避光、远离火种</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C.室内可存放大量危险化学药品</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D.严防室内积聚高浓度易燃易爆气体</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lang w:val="en-US" w:eastAsia="zh-CN"/>
        </w:rPr>
        <w:t>1494</w:t>
      </w:r>
      <w:r>
        <w:rPr>
          <w:rFonts w:hint="eastAsia" w:ascii="宋体" w:hAnsi="宋体" w:eastAsia="宋体" w:cs="宋体"/>
          <w:sz w:val="21"/>
          <w:szCs w:val="21"/>
        </w:rPr>
        <w:t>.取用化学药品时，以下哪些事项操作是正确的？</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A.取用腐蚀和刺激性药品时，尽可能带上橡皮手套和防护眼镜。</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B.倾倒时，切勿直对容器口俯视；吸取时，应该使用橡皮球。</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C.开启有毒气体容器时应带防毒用具。</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D.以上都是</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1495</w:t>
      </w:r>
      <w:r>
        <w:rPr>
          <w:rFonts w:hint="eastAsia" w:ascii="宋体" w:hAnsi="宋体" w:eastAsia="宋体" w:cs="宋体"/>
          <w:sz w:val="21"/>
          <w:szCs w:val="21"/>
        </w:rPr>
        <w:t>.实验室内使用乙炔气时，说法正确的是：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室内不可有明火，不可有产生电火花的电器</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房间应密闭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室内应有高湿度</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乙炔气可用铜管道输送</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lang w:val="en-US" w:eastAsia="zh-CN"/>
        </w:rPr>
        <w:t>1496.</w:t>
      </w:r>
      <w:r>
        <w:rPr>
          <w:rFonts w:hint="eastAsia" w:ascii="宋体" w:hAnsi="宋体" w:eastAsia="宋体" w:cs="宋体"/>
          <w:sz w:val="21"/>
          <w:szCs w:val="21"/>
        </w:rPr>
        <w:t>室温较高时，有些试剂如氨水等，打开瓶塞的瞬间很易冲出气液流，应先如何处理，再打开瓶塞？</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先将试剂瓶在热水中浸泡一段时间</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振荡一段时间</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先将试剂瓶在冷水中浸泡一段时间</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先将试剂瓶颠倒一下</w:t>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lang w:val="en-US" w:eastAsia="zh-CN"/>
        </w:rPr>
        <w:t>1497.</w:t>
      </w:r>
      <w:r>
        <w:rPr>
          <w:rFonts w:hint="eastAsia" w:ascii="宋体" w:hAnsi="宋体" w:eastAsia="宋体" w:cs="宋体"/>
          <w:sz w:val="21"/>
          <w:szCs w:val="21"/>
        </w:rPr>
        <w:t>稀硫酸溶液的正确制备方法是：</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在搅拌下，加水于浓硫酸中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在搅拌下，加浓硫酸于水中</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水加于浓硫酸，或浓硫酸加于水都无所谓</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水与浓硫酸两者一起倒入容器混合</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lang w:val="en-US" w:eastAsia="zh-CN"/>
        </w:rPr>
        <w:t>1498.</w:t>
      </w:r>
      <w:r>
        <w:rPr>
          <w:rFonts w:hint="eastAsia" w:ascii="宋体" w:hAnsi="宋体" w:eastAsia="宋体" w:cs="宋体"/>
          <w:sz w:val="21"/>
          <w:szCs w:val="21"/>
        </w:rPr>
        <w:t>箱式电阻炉使用过程中，当温度升至多少度以上后，不得打开炉门进行激烈冷却，以免烧坏炉衬和电热元件?</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A.</w:t>
      </w:r>
      <w:r>
        <w:rPr>
          <w:rFonts w:hint="eastAsia" w:ascii="宋体" w:hAnsi="宋体" w:eastAsia="宋体" w:cs="宋体"/>
          <w:sz w:val="21"/>
          <w:szCs w:val="21"/>
        </w:rPr>
        <w:t>200℃</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400℃</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C.</w:t>
      </w:r>
      <w:r>
        <w:rPr>
          <w:rFonts w:hint="eastAsia" w:ascii="宋体" w:hAnsi="宋体" w:eastAsia="宋体" w:cs="宋体"/>
          <w:sz w:val="21"/>
          <w:szCs w:val="21"/>
        </w:rPr>
        <w:t>550℃</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w:t>
      </w:r>
      <w:r>
        <w:rPr>
          <w:rFonts w:hint="eastAsia" w:ascii="宋体" w:hAnsi="宋体" w:eastAsia="宋体" w:cs="宋体"/>
          <w:sz w:val="21"/>
          <w:szCs w:val="21"/>
        </w:rPr>
        <w:t>800℃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Simplified Arabic">
    <w:panose1 w:val="02020603050405020304"/>
    <w:charset w:val="00"/>
    <w:family w:val="auto"/>
    <w:pitch w:val="default"/>
    <w:sig w:usb0="00002003" w:usb1="00000000" w:usb2="00000000" w:usb3="00000000" w:csb0="00000041" w:csb1="2008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Microsoft YaHei 微软雅黑 黑体 宋体">
    <w:altName w:val="宋体"/>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A0000287" w:usb1="28C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font-3-Identity-H">
    <w:altName w:val="黑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upperLetter"/>
      <w:suff w:val="space"/>
      <w:lvlText w:val="%1."/>
      <w:lvlJc w:val="left"/>
    </w:lvl>
  </w:abstractNum>
  <w:abstractNum w:abstractNumId="1">
    <w:nsid w:val="00000004"/>
    <w:multiLevelType w:val="singleLevel"/>
    <w:tmpl w:val="00000004"/>
    <w:lvl w:ilvl="0" w:tentative="0">
      <w:start w:val="1"/>
      <w:numFmt w:val="upperLetter"/>
      <w:suff w:val="space"/>
      <w:lvlText w:val="%1."/>
      <w:lvlJc w:val="left"/>
    </w:lvl>
  </w:abstractNum>
  <w:abstractNum w:abstractNumId="2">
    <w:nsid w:val="00000009"/>
    <w:multiLevelType w:val="singleLevel"/>
    <w:tmpl w:val="00000009"/>
    <w:lvl w:ilvl="0" w:tentative="0">
      <w:start w:val="1"/>
      <w:numFmt w:val="upperLetter"/>
      <w:suff w:val="space"/>
      <w:lvlText w:val="%1."/>
      <w:lvlJc w:val="left"/>
    </w:lvl>
  </w:abstractNum>
  <w:abstractNum w:abstractNumId="3">
    <w:nsid w:val="0000000B"/>
    <w:multiLevelType w:val="singleLevel"/>
    <w:tmpl w:val="0000000B"/>
    <w:lvl w:ilvl="0" w:tentative="0">
      <w:start w:val="1"/>
      <w:numFmt w:val="upperLetter"/>
      <w:suff w:val="space"/>
      <w:lvlText w:val="%1."/>
      <w:lvlJc w:val="left"/>
    </w:lvl>
  </w:abstractNum>
  <w:abstractNum w:abstractNumId="4">
    <w:nsid w:val="00000010"/>
    <w:multiLevelType w:val="singleLevel"/>
    <w:tmpl w:val="00000010"/>
    <w:lvl w:ilvl="0" w:tentative="0">
      <w:start w:val="1"/>
      <w:numFmt w:val="upperLetter"/>
      <w:suff w:val="space"/>
      <w:lvlText w:val="%1."/>
      <w:lvlJc w:val="left"/>
    </w:lvl>
  </w:abstractNum>
  <w:abstractNum w:abstractNumId="5">
    <w:nsid w:val="00000011"/>
    <w:multiLevelType w:val="singleLevel"/>
    <w:tmpl w:val="00000011"/>
    <w:lvl w:ilvl="0" w:tentative="0">
      <w:start w:val="1"/>
      <w:numFmt w:val="upperLetter"/>
      <w:suff w:val="space"/>
      <w:lvlText w:val="%1."/>
      <w:lvlJc w:val="left"/>
    </w:lvl>
  </w:abstractNum>
  <w:abstractNum w:abstractNumId="6">
    <w:nsid w:val="00000014"/>
    <w:multiLevelType w:val="singleLevel"/>
    <w:tmpl w:val="00000014"/>
    <w:lvl w:ilvl="0" w:tentative="0">
      <w:start w:val="8"/>
      <w:numFmt w:val="decimal"/>
      <w:suff w:val="nothing"/>
      <w:lvlText w:val="%1、"/>
      <w:lvlJc w:val="left"/>
    </w:lvl>
  </w:abstractNum>
  <w:abstractNum w:abstractNumId="7">
    <w:nsid w:val="00000019"/>
    <w:multiLevelType w:val="singleLevel"/>
    <w:tmpl w:val="00000019"/>
    <w:lvl w:ilvl="0" w:tentative="0">
      <w:start w:val="1"/>
      <w:numFmt w:val="upperLetter"/>
      <w:suff w:val="nothing"/>
      <w:lvlText w:val="%1."/>
      <w:lvlJc w:val="left"/>
    </w:lvl>
  </w:abstractNum>
  <w:abstractNum w:abstractNumId="8">
    <w:nsid w:val="0000001D"/>
    <w:multiLevelType w:val="singleLevel"/>
    <w:tmpl w:val="0000001D"/>
    <w:lvl w:ilvl="0" w:tentative="0">
      <w:start w:val="1"/>
      <w:numFmt w:val="upperLetter"/>
      <w:suff w:val="space"/>
      <w:lvlText w:val="%1."/>
      <w:lvlJc w:val="left"/>
    </w:lvl>
  </w:abstractNum>
  <w:abstractNum w:abstractNumId="9">
    <w:nsid w:val="00000023"/>
    <w:multiLevelType w:val="singleLevel"/>
    <w:tmpl w:val="00000023"/>
    <w:lvl w:ilvl="0" w:tentative="0">
      <w:start w:val="1"/>
      <w:numFmt w:val="upperLetter"/>
      <w:suff w:val="space"/>
      <w:lvlText w:val="%1."/>
      <w:lvlJc w:val="left"/>
    </w:lvl>
  </w:abstractNum>
  <w:abstractNum w:abstractNumId="10">
    <w:nsid w:val="00000024"/>
    <w:multiLevelType w:val="singleLevel"/>
    <w:tmpl w:val="00000024"/>
    <w:lvl w:ilvl="0" w:tentative="0">
      <w:start w:val="1"/>
      <w:numFmt w:val="upperLetter"/>
      <w:suff w:val="space"/>
      <w:lvlText w:val="%1."/>
      <w:lvlJc w:val="left"/>
    </w:lvl>
  </w:abstractNum>
  <w:abstractNum w:abstractNumId="11">
    <w:nsid w:val="00000029"/>
    <w:multiLevelType w:val="singleLevel"/>
    <w:tmpl w:val="00000029"/>
    <w:lvl w:ilvl="0" w:tentative="0">
      <w:start w:val="1"/>
      <w:numFmt w:val="upperLetter"/>
      <w:suff w:val="space"/>
      <w:lvlText w:val="%1."/>
      <w:lvlJc w:val="left"/>
    </w:lvl>
  </w:abstractNum>
  <w:abstractNum w:abstractNumId="12">
    <w:nsid w:val="0000002B"/>
    <w:multiLevelType w:val="singleLevel"/>
    <w:tmpl w:val="0000002B"/>
    <w:lvl w:ilvl="0" w:tentative="0">
      <w:start w:val="1"/>
      <w:numFmt w:val="upperLetter"/>
      <w:suff w:val="space"/>
      <w:lvlText w:val="%1."/>
      <w:lvlJc w:val="left"/>
    </w:lvl>
  </w:abstractNum>
  <w:abstractNum w:abstractNumId="13">
    <w:nsid w:val="0000002D"/>
    <w:multiLevelType w:val="singleLevel"/>
    <w:tmpl w:val="0000002D"/>
    <w:lvl w:ilvl="0" w:tentative="0">
      <w:start w:val="1"/>
      <w:numFmt w:val="upperLetter"/>
      <w:suff w:val="nothing"/>
      <w:lvlText w:val="%1．"/>
      <w:lvlJc w:val="left"/>
    </w:lvl>
  </w:abstractNum>
  <w:abstractNum w:abstractNumId="14">
    <w:nsid w:val="0000002F"/>
    <w:multiLevelType w:val="singleLevel"/>
    <w:tmpl w:val="0000002F"/>
    <w:lvl w:ilvl="0" w:tentative="0">
      <w:start w:val="1"/>
      <w:numFmt w:val="upperLetter"/>
      <w:suff w:val="space"/>
      <w:lvlText w:val="%1."/>
      <w:lvlJc w:val="left"/>
    </w:lvl>
  </w:abstractNum>
  <w:abstractNum w:abstractNumId="15">
    <w:nsid w:val="00000030"/>
    <w:multiLevelType w:val="singleLevel"/>
    <w:tmpl w:val="00000030"/>
    <w:lvl w:ilvl="0" w:tentative="0">
      <w:start w:val="1"/>
      <w:numFmt w:val="upperLetter"/>
      <w:suff w:val="space"/>
      <w:lvlText w:val="%1."/>
      <w:lvlJc w:val="left"/>
    </w:lvl>
  </w:abstractNum>
  <w:abstractNum w:abstractNumId="16">
    <w:nsid w:val="00000033"/>
    <w:multiLevelType w:val="singleLevel"/>
    <w:tmpl w:val="00000033"/>
    <w:lvl w:ilvl="0" w:tentative="0">
      <w:start w:val="1"/>
      <w:numFmt w:val="upperLetter"/>
      <w:suff w:val="space"/>
      <w:lvlText w:val="%1."/>
      <w:lvlJc w:val="left"/>
    </w:lvl>
  </w:abstractNum>
  <w:abstractNum w:abstractNumId="17">
    <w:nsid w:val="00000036"/>
    <w:multiLevelType w:val="singleLevel"/>
    <w:tmpl w:val="00000036"/>
    <w:lvl w:ilvl="0" w:tentative="0">
      <w:start w:val="1"/>
      <w:numFmt w:val="upperLetter"/>
      <w:suff w:val="nothing"/>
      <w:lvlText w:val="%1."/>
      <w:lvlJc w:val="left"/>
    </w:lvl>
  </w:abstractNum>
  <w:abstractNum w:abstractNumId="18">
    <w:nsid w:val="58286CF0"/>
    <w:multiLevelType w:val="singleLevel"/>
    <w:tmpl w:val="58286CF0"/>
    <w:lvl w:ilvl="0" w:tentative="0">
      <w:start w:val="1"/>
      <w:numFmt w:val="upperLetter"/>
      <w:suff w:val="space"/>
      <w:lvlText w:val="(%1)"/>
      <w:lvlJc w:val="left"/>
    </w:lvl>
  </w:abstractNum>
  <w:abstractNum w:abstractNumId="19">
    <w:nsid w:val="5828924D"/>
    <w:multiLevelType w:val="singleLevel"/>
    <w:tmpl w:val="5828924D"/>
    <w:lvl w:ilvl="0" w:tentative="0">
      <w:start w:val="1"/>
      <w:numFmt w:val="upperLetter"/>
      <w:suff w:val="nothing"/>
      <w:lvlText w:val="%1."/>
      <w:lvlJc w:val="left"/>
    </w:lvl>
  </w:abstractNum>
  <w:abstractNum w:abstractNumId="20">
    <w:nsid w:val="5828931E"/>
    <w:multiLevelType w:val="singleLevel"/>
    <w:tmpl w:val="5828931E"/>
    <w:lvl w:ilvl="0" w:tentative="0">
      <w:start w:val="1"/>
      <w:numFmt w:val="upperLetter"/>
      <w:suff w:val="space"/>
      <w:lvlText w:val="(%1)"/>
      <w:lvlJc w:val="left"/>
    </w:lvl>
  </w:abstractNum>
  <w:abstractNum w:abstractNumId="21">
    <w:nsid w:val="582895BF"/>
    <w:multiLevelType w:val="singleLevel"/>
    <w:tmpl w:val="582895BF"/>
    <w:lvl w:ilvl="0" w:tentative="0">
      <w:start w:val="1"/>
      <w:numFmt w:val="upperLetter"/>
      <w:suff w:val="nothing"/>
      <w:lvlText w:val="%1、"/>
      <w:lvlJc w:val="left"/>
    </w:lvl>
  </w:abstractNum>
  <w:num w:numId="1">
    <w:abstractNumId w:val="13"/>
  </w:num>
  <w:num w:numId="2">
    <w:abstractNumId w:val="7"/>
  </w:num>
  <w:num w:numId="3">
    <w:abstractNumId w:val="17"/>
  </w:num>
  <w:num w:numId="4">
    <w:abstractNumId w:val="0"/>
  </w:num>
  <w:num w:numId="5">
    <w:abstractNumId w:val="8"/>
  </w:num>
  <w:num w:numId="6">
    <w:abstractNumId w:val="4"/>
  </w:num>
  <w:num w:numId="7">
    <w:abstractNumId w:val="6"/>
  </w:num>
  <w:num w:numId="8">
    <w:abstractNumId w:val="11"/>
  </w:num>
  <w:num w:numId="9">
    <w:abstractNumId w:val="9"/>
  </w:num>
  <w:num w:numId="10">
    <w:abstractNumId w:val="12"/>
  </w:num>
  <w:num w:numId="11">
    <w:abstractNumId w:val="2"/>
  </w:num>
  <w:num w:numId="12">
    <w:abstractNumId w:val="5"/>
  </w:num>
  <w:num w:numId="13">
    <w:abstractNumId w:val="16"/>
  </w:num>
  <w:num w:numId="14">
    <w:abstractNumId w:val="14"/>
  </w:num>
  <w:num w:numId="15">
    <w:abstractNumId w:val="1"/>
  </w:num>
  <w:num w:numId="16">
    <w:abstractNumId w:val="15"/>
  </w:num>
  <w:num w:numId="17">
    <w:abstractNumId w:val="10"/>
  </w:num>
  <w:num w:numId="18">
    <w:abstractNumId w:val="3"/>
  </w:num>
  <w:num w:numId="19">
    <w:abstractNumId w:val="19"/>
  </w:num>
  <w:num w:numId="20">
    <w:abstractNumId w:val="21"/>
  </w:num>
  <w:num w:numId="21">
    <w:abstractNumId w:val="1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175D3"/>
    <w:rsid w:val="289C76A2"/>
    <w:rsid w:val="29D1421C"/>
    <w:rsid w:val="2A6A3116"/>
    <w:rsid w:val="31672254"/>
    <w:rsid w:val="380E752B"/>
    <w:rsid w:val="3FCA0E08"/>
    <w:rsid w:val="6A9832E3"/>
    <w:rsid w:val="6D546D6C"/>
    <w:rsid w:val="7195397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4">
    <w:name w:val="Default Paragraph Font"/>
    <w:qFormat/>
    <w:uiPriority w:val="0"/>
  </w:style>
  <w:style w:type="table" w:default="1" w:styleId="5">
    <w:name w:val="Normal Table"/>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paragraph" w:customStyle="1" w:styleId="6">
    <w:name w:val="List Paragraph_79e264bd-514f-473d-9c8e-407f750525d7"/>
    <w:basedOn w:val="1"/>
    <w:qFormat/>
    <w:uiPriority w:val="34"/>
    <w:pPr>
      <w:ind w:firstLine="420" w:firstLineChars="200"/>
    </w:pPr>
    <w:rPr>
      <w:rFonts w:ascii="Calibri" w:hAnsi="Calibri" w:eastAsia="宋体" w:cs="宋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0</Pages>
  <Words>115335</Words>
  <Characters>126489</Characters>
  <Lines>0</Lines>
  <Paragraphs>5870</Paragraphs>
  <ScaleCrop>false</ScaleCrop>
  <LinksUpToDate>false</LinksUpToDate>
  <CharactersWithSpaces>142835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2016-11-12T07:53:00Z</dcterms:created>
  <dc:creator>Administrator</dc:creator>
  <cp:lastModifiedBy>john</cp:lastModifiedBy>
  <dcterms:modified xsi:type="dcterms:W3CDTF">2016-11-13T16:37:36Z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